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538DF" w14:textId="77777777" w:rsidR="001A28F1" w:rsidRDefault="001A28F1">
      <w:pPr>
        <w:pStyle w:val="Subtitle"/>
      </w:pPr>
    </w:p>
    <w:p w14:paraId="4FF3973B" w14:textId="77777777" w:rsidR="00674103" w:rsidRDefault="00674103" w:rsidP="00674103">
      <w:pPr>
        <w:pStyle w:val="Title"/>
        <w:rPr>
          <w:rFonts w:ascii="Cambria" w:hAnsi="Cambria"/>
          <w:sz w:val="44"/>
          <w:szCs w:val="44"/>
        </w:rPr>
      </w:pPr>
      <w:r w:rsidRPr="00824254">
        <w:rPr>
          <w:rFonts w:ascii="Cambria" w:hAnsi="Cambria"/>
          <w:sz w:val="44"/>
          <w:szCs w:val="44"/>
        </w:rPr>
        <w:t xml:space="preserve">BUILD UP </w:t>
      </w:r>
    </w:p>
    <w:p w14:paraId="4EFD9291" w14:textId="77777777" w:rsidR="00C87110" w:rsidRDefault="00674103" w:rsidP="00674103">
      <w:pPr>
        <w:pStyle w:val="Title"/>
        <w:rPr>
          <w:rFonts w:ascii="Cambria" w:hAnsi="Cambria"/>
          <w:sz w:val="44"/>
          <w:szCs w:val="44"/>
        </w:rPr>
      </w:pPr>
      <w:r w:rsidRPr="00824254">
        <w:rPr>
          <w:rFonts w:ascii="Cambria" w:hAnsi="Cambria"/>
          <w:sz w:val="44"/>
          <w:szCs w:val="44"/>
        </w:rPr>
        <w:t xml:space="preserve">FOR THE TOEFL </w:t>
      </w:r>
      <w:r w:rsidR="00C87110">
        <w:rPr>
          <w:rFonts w:ascii="Cambria" w:hAnsi="Cambria" w:hint="eastAsia"/>
          <w:sz w:val="44"/>
          <w:szCs w:val="44"/>
        </w:rPr>
        <w:t>JUNIOR</w:t>
      </w:r>
      <w:r w:rsidRPr="00824254">
        <w:rPr>
          <w:rFonts w:ascii="Cambria" w:hAnsi="Cambria"/>
          <w:sz w:val="44"/>
          <w:szCs w:val="44"/>
          <w:vertAlign w:val="superscript"/>
        </w:rPr>
        <w:t>®</w:t>
      </w:r>
      <w:r w:rsidRPr="00824254">
        <w:rPr>
          <w:rFonts w:ascii="Cambria" w:hAnsi="Cambria"/>
          <w:sz w:val="44"/>
          <w:szCs w:val="44"/>
        </w:rPr>
        <w:t xml:space="preserve"> TEST</w:t>
      </w:r>
    </w:p>
    <w:p w14:paraId="70ECA03C" w14:textId="77777777" w:rsidR="00674103" w:rsidRDefault="00C87110" w:rsidP="00674103">
      <w:pPr>
        <w:pStyle w:val="Title"/>
        <w:rPr>
          <w:rFonts w:ascii="Cambria" w:hAnsi="Cambria"/>
        </w:rPr>
      </w:pPr>
      <w:r>
        <w:rPr>
          <w:rFonts w:ascii="Cambria" w:hAnsi="Cambria" w:hint="eastAsia"/>
          <w:sz w:val="44"/>
          <w:szCs w:val="44"/>
        </w:rPr>
        <w:t>Prep. Book</w:t>
      </w:r>
      <w:r w:rsidR="00674103" w:rsidRPr="00824254">
        <w:rPr>
          <w:rFonts w:ascii="Cambria" w:hAnsi="Cambria"/>
        </w:rPr>
        <w:br/>
      </w:r>
    </w:p>
    <w:p w14:paraId="40CC1CA7" w14:textId="77777777" w:rsidR="00674103" w:rsidRPr="00925D76" w:rsidRDefault="00674103" w:rsidP="00674103">
      <w:pPr>
        <w:pStyle w:val="Title"/>
        <w:rPr>
          <w:rFonts w:ascii="Cambria" w:hAnsi="Cambria"/>
          <w:i/>
        </w:rPr>
      </w:pPr>
      <w:r w:rsidRPr="00925D76">
        <w:rPr>
          <w:rFonts w:ascii="Cambria" w:hAnsi="Cambria"/>
          <w:i/>
        </w:rPr>
        <w:t>Teacher’s Resources</w:t>
      </w:r>
    </w:p>
    <w:p w14:paraId="7173FA12" w14:textId="77777777" w:rsidR="00674103" w:rsidRDefault="00674103" w:rsidP="00674103"/>
    <w:p w14:paraId="094D88B7" w14:textId="77777777" w:rsidR="00674103" w:rsidRDefault="00674103" w:rsidP="00674103">
      <w:pPr>
        <w:pStyle w:val="Subtitle"/>
      </w:pPr>
    </w:p>
    <w:p w14:paraId="7E8297D6" w14:textId="77777777" w:rsidR="00F62AD5" w:rsidRDefault="00F62AD5" w:rsidP="00674103">
      <w:pPr>
        <w:pStyle w:val="Subtitle"/>
      </w:pPr>
      <w:r>
        <w:rPr>
          <w:rFonts w:hint="eastAsia"/>
          <w:noProof/>
        </w:rPr>
        <w:drawing>
          <wp:inline distT="0" distB="0" distL="0" distR="0" wp14:anchorId="5B22E158" wp14:editId="642BC143">
            <wp:extent cx="2390775" cy="3275944"/>
            <wp:effectExtent l="19050" t="0" r="9525" b="0"/>
            <wp:docPr id="2" name="그림 1" descr="Build Up TOEFL Junior 2019 Front Co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ild Up TOEFL Junior 2019 Front Cover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92437" cy="3278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07F842" w14:textId="77777777" w:rsidR="00F62AD5" w:rsidRDefault="00F62AD5" w:rsidP="00674103">
      <w:pPr>
        <w:pStyle w:val="Subtitle"/>
      </w:pPr>
    </w:p>
    <w:p w14:paraId="13CBDE36" w14:textId="77777777" w:rsidR="00F62AD5" w:rsidRDefault="00F62AD5" w:rsidP="00674103">
      <w:pPr>
        <w:pStyle w:val="Subtitle"/>
      </w:pPr>
    </w:p>
    <w:p w14:paraId="0F187631" w14:textId="77777777" w:rsidR="00F62AD5" w:rsidRDefault="00F62AD5" w:rsidP="00674103">
      <w:pPr>
        <w:pStyle w:val="Subtitle"/>
      </w:pPr>
    </w:p>
    <w:p w14:paraId="387AEE99" w14:textId="77777777" w:rsidR="00F62AD5" w:rsidRDefault="00F62AD5" w:rsidP="00674103">
      <w:pPr>
        <w:pStyle w:val="Subtitle"/>
      </w:pPr>
    </w:p>
    <w:p w14:paraId="5F203148" w14:textId="77777777" w:rsidR="00C87110" w:rsidRDefault="00674103" w:rsidP="00F62AD5">
      <w:pPr>
        <w:pStyle w:val="Heading2"/>
      </w:pPr>
      <w:r>
        <w:rPr>
          <w:rFonts w:hint="eastAsia"/>
        </w:rPr>
        <w:t xml:space="preserve">Build Up for the TOEFL </w:t>
      </w:r>
      <w:r w:rsidR="00C87110">
        <w:rPr>
          <w:rFonts w:hint="eastAsia"/>
        </w:rPr>
        <w:t>JUNIOR</w:t>
      </w:r>
      <w:r>
        <w:rPr>
          <w:rFonts w:hint="eastAsia"/>
        </w:rPr>
        <w:t xml:space="preserve"> Teacher</w:t>
      </w:r>
      <w:r>
        <w:t>’</w:t>
      </w:r>
      <w:r>
        <w:rPr>
          <w:rFonts w:hint="eastAsia"/>
        </w:rPr>
        <w:t xml:space="preserve">s Resources </w:t>
      </w:r>
      <w:r>
        <w:rPr>
          <w:rFonts w:hint="eastAsia"/>
        </w:rPr>
        <w:t>구성</w:t>
      </w:r>
      <w:r>
        <w:rPr>
          <w:rFonts w:hint="eastAsia"/>
        </w:rPr>
        <w:t xml:space="preserve"> </w:t>
      </w:r>
      <w:r>
        <w:rPr>
          <w:rFonts w:hint="eastAsia"/>
        </w:rPr>
        <w:t>요소</w:t>
      </w:r>
    </w:p>
    <w:p w14:paraId="710F7EDB" w14:textId="77777777" w:rsidR="00C87110" w:rsidRDefault="00C87110" w:rsidP="00674103">
      <w:r>
        <w:rPr>
          <w:rFonts w:hint="eastAsia"/>
        </w:rPr>
        <w:t>아래를</w:t>
      </w:r>
      <w:r>
        <w:rPr>
          <w:rFonts w:hint="eastAsia"/>
        </w:rPr>
        <w:t xml:space="preserve"> </w:t>
      </w:r>
      <w:r>
        <w:rPr>
          <w:rFonts w:hint="eastAsia"/>
        </w:rPr>
        <w:t>클릭하시면</w:t>
      </w:r>
      <w:r>
        <w:rPr>
          <w:rFonts w:hint="eastAsia"/>
        </w:rPr>
        <w:t xml:space="preserve"> </w:t>
      </w:r>
      <w:r>
        <w:rPr>
          <w:rFonts w:hint="eastAsia"/>
        </w:rPr>
        <w:t>해당</w:t>
      </w:r>
      <w:r>
        <w:rPr>
          <w:rFonts w:hint="eastAsia"/>
        </w:rPr>
        <w:t xml:space="preserve"> </w:t>
      </w:r>
      <w:r>
        <w:rPr>
          <w:rFonts w:hint="eastAsia"/>
        </w:rPr>
        <w:t>자료나</w:t>
      </w:r>
      <w:r>
        <w:rPr>
          <w:rFonts w:hint="eastAsia"/>
        </w:rPr>
        <w:t xml:space="preserve"> </w:t>
      </w:r>
      <w:r>
        <w:rPr>
          <w:rFonts w:hint="eastAsia"/>
        </w:rPr>
        <w:t>폴더가</w:t>
      </w:r>
      <w:r>
        <w:rPr>
          <w:rFonts w:hint="eastAsia"/>
        </w:rPr>
        <w:t xml:space="preserve"> </w:t>
      </w:r>
      <w:r>
        <w:rPr>
          <w:rFonts w:hint="eastAsia"/>
        </w:rPr>
        <w:t>열립니다</w:t>
      </w:r>
      <w:r>
        <w:rPr>
          <w:rFonts w:hint="eastAsia"/>
        </w:rPr>
        <w:t>.</w:t>
      </w:r>
    </w:p>
    <w:p w14:paraId="7A828061" w14:textId="77777777" w:rsidR="00FA0965" w:rsidRDefault="00FA0965" w:rsidP="00674103">
      <w:r>
        <w:rPr>
          <w:rFonts w:hint="eastAsia"/>
        </w:rPr>
        <w:t>(</w:t>
      </w:r>
      <w:r>
        <w:rPr>
          <w:rFonts w:hint="eastAsia"/>
        </w:rPr>
        <w:t>아래</w:t>
      </w:r>
      <w:r>
        <w:rPr>
          <w:rFonts w:hint="eastAsia"/>
        </w:rPr>
        <w:t xml:space="preserve"> </w:t>
      </w:r>
      <w:r>
        <w:rPr>
          <w:rFonts w:hint="eastAsia"/>
        </w:rPr>
        <w:t>링크를</w:t>
      </w:r>
      <w:r>
        <w:rPr>
          <w:rFonts w:hint="eastAsia"/>
        </w:rPr>
        <w:t xml:space="preserve"> MS Word</w:t>
      </w:r>
      <w:r>
        <w:rPr>
          <w:rFonts w:hint="eastAsia"/>
        </w:rPr>
        <w:t>에서</w:t>
      </w:r>
      <w:r>
        <w:rPr>
          <w:rFonts w:hint="eastAsia"/>
        </w:rPr>
        <w:t xml:space="preserve"> </w:t>
      </w:r>
      <w:r>
        <w:rPr>
          <w:rFonts w:hint="eastAsia"/>
        </w:rPr>
        <w:t>열</w:t>
      </w:r>
      <w:r>
        <w:rPr>
          <w:rFonts w:hint="eastAsia"/>
        </w:rPr>
        <w:t xml:space="preserve"> </w:t>
      </w:r>
      <w:r>
        <w:rPr>
          <w:rFonts w:hint="eastAsia"/>
        </w:rPr>
        <w:t>때는</w:t>
      </w:r>
      <w:r>
        <w:rPr>
          <w:rFonts w:hint="eastAsia"/>
        </w:rPr>
        <w:t xml:space="preserve"> CTRL</w:t>
      </w:r>
      <w:r>
        <w:rPr>
          <w:rFonts w:hint="eastAsia"/>
        </w:rPr>
        <w:t>키를</w:t>
      </w:r>
      <w:r>
        <w:rPr>
          <w:rFonts w:hint="eastAsia"/>
        </w:rPr>
        <w:t xml:space="preserve"> </w:t>
      </w:r>
      <w:r>
        <w:rPr>
          <w:rFonts w:hint="eastAsia"/>
        </w:rPr>
        <w:t>누른</w:t>
      </w:r>
      <w:r>
        <w:rPr>
          <w:rFonts w:hint="eastAsia"/>
        </w:rPr>
        <w:t xml:space="preserve"> </w:t>
      </w:r>
      <w:r>
        <w:rPr>
          <w:rFonts w:hint="eastAsia"/>
        </w:rPr>
        <w:t>상태에서</w:t>
      </w:r>
      <w:r>
        <w:rPr>
          <w:rFonts w:hint="eastAsia"/>
        </w:rPr>
        <w:t xml:space="preserve"> </w:t>
      </w:r>
      <w:r>
        <w:rPr>
          <w:rFonts w:hint="eastAsia"/>
        </w:rPr>
        <w:t>마우스로</w:t>
      </w:r>
      <w:r>
        <w:rPr>
          <w:rFonts w:hint="eastAsia"/>
        </w:rPr>
        <w:t xml:space="preserve"> </w:t>
      </w:r>
      <w:r>
        <w:rPr>
          <w:rFonts w:hint="eastAsia"/>
        </w:rPr>
        <w:t>링크를</w:t>
      </w:r>
      <w:r>
        <w:rPr>
          <w:rFonts w:hint="eastAsia"/>
        </w:rPr>
        <w:t xml:space="preserve"> </w:t>
      </w:r>
      <w:r>
        <w:rPr>
          <w:rFonts w:hint="eastAsia"/>
        </w:rPr>
        <w:t>클릭해주세요</w:t>
      </w:r>
      <w:r>
        <w:rPr>
          <w:rFonts w:hint="eastAsia"/>
        </w:rPr>
        <w:t>.)</w:t>
      </w:r>
    </w:p>
    <w:p w14:paraId="7B840DEF" w14:textId="77777777" w:rsidR="00674103" w:rsidRDefault="00674103" w:rsidP="00674103">
      <w:r>
        <w:rPr>
          <w:rFonts w:hint="eastAsia"/>
        </w:rPr>
        <w:t xml:space="preserve"> </w:t>
      </w:r>
    </w:p>
    <w:p w14:paraId="14177E0A" w14:textId="77777777" w:rsidR="00485C9E" w:rsidRDefault="007C6931" w:rsidP="0057368E">
      <w:pPr>
        <w:pStyle w:val="ListParagraph"/>
        <w:numPr>
          <w:ilvl w:val="0"/>
          <w:numId w:val="1"/>
        </w:numPr>
        <w:tabs>
          <w:tab w:val="clear" w:pos="856"/>
        </w:tabs>
        <w:ind w:leftChars="0"/>
      </w:pPr>
      <w:hyperlink r:id="rId9" w:history="1">
        <w:r w:rsidR="00485C9E" w:rsidRPr="00485C9E">
          <w:rPr>
            <w:rStyle w:val="Hyperlink"/>
            <w:rFonts w:hint="eastAsia"/>
          </w:rPr>
          <w:t>Speaking and Grammar Points</w:t>
        </w:r>
      </w:hyperlink>
      <w:r w:rsidR="00485C9E">
        <w:rPr>
          <w:rFonts w:hint="eastAsia"/>
        </w:rPr>
        <w:t xml:space="preserve"> (</w:t>
      </w:r>
      <w:r w:rsidR="000B07FF">
        <w:rPr>
          <w:rFonts w:hint="eastAsia"/>
        </w:rPr>
        <w:t>현재</w:t>
      </w:r>
      <w:r w:rsidR="000B07FF">
        <w:rPr>
          <w:rFonts w:hint="eastAsia"/>
        </w:rPr>
        <w:t xml:space="preserve"> </w:t>
      </w:r>
      <w:r w:rsidR="000B07FF">
        <w:rPr>
          <w:rFonts w:hint="eastAsia"/>
        </w:rPr>
        <w:t>문서</w:t>
      </w:r>
      <w:r w:rsidR="00485C9E">
        <w:rPr>
          <w:rFonts w:hint="eastAsia"/>
        </w:rPr>
        <w:t>)</w:t>
      </w:r>
    </w:p>
    <w:p w14:paraId="644B14FB" w14:textId="249677C9" w:rsidR="0000196A" w:rsidRDefault="007C6931" w:rsidP="0057368E">
      <w:pPr>
        <w:pStyle w:val="ListParagraph"/>
        <w:numPr>
          <w:ilvl w:val="0"/>
          <w:numId w:val="1"/>
        </w:numPr>
        <w:tabs>
          <w:tab w:val="clear" w:pos="856"/>
        </w:tabs>
        <w:ind w:leftChars="0"/>
      </w:pPr>
      <w:hyperlink r:id="rId10" w:history="1">
        <w:r w:rsidR="0000196A" w:rsidRPr="00BC547D">
          <w:rPr>
            <w:rStyle w:val="Hyperlink"/>
            <w:rFonts w:hint="eastAsia"/>
          </w:rPr>
          <w:t>전체</w:t>
        </w:r>
        <w:r w:rsidR="0000196A" w:rsidRPr="00BC547D">
          <w:rPr>
            <w:rStyle w:val="Hyperlink"/>
            <w:rFonts w:hint="eastAsia"/>
          </w:rPr>
          <w:t xml:space="preserve"> </w:t>
        </w:r>
        <w:r w:rsidR="0000196A" w:rsidRPr="00BC547D">
          <w:rPr>
            <w:rStyle w:val="Hyperlink"/>
            <w:rFonts w:hint="eastAsia"/>
          </w:rPr>
          <w:t>단어</w:t>
        </w:r>
        <w:r w:rsidR="0000196A" w:rsidRPr="00BC547D">
          <w:rPr>
            <w:rStyle w:val="Hyperlink"/>
            <w:rFonts w:hint="eastAsia"/>
          </w:rPr>
          <w:t xml:space="preserve"> </w:t>
        </w:r>
        <w:r w:rsidR="0000196A" w:rsidRPr="00BC547D">
          <w:rPr>
            <w:rStyle w:val="Hyperlink"/>
            <w:rFonts w:hint="eastAsia"/>
          </w:rPr>
          <w:t>리스트</w:t>
        </w:r>
        <w:r w:rsidR="0000196A" w:rsidRPr="00BC547D">
          <w:rPr>
            <w:rStyle w:val="Hyperlink"/>
            <w:rFonts w:hint="eastAsia"/>
          </w:rPr>
          <w:t xml:space="preserve"> Excel </w:t>
        </w:r>
        <w:r w:rsidR="0000196A" w:rsidRPr="00BC547D">
          <w:rPr>
            <w:rStyle w:val="Hyperlink"/>
            <w:rFonts w:hint="eastAsia"/>
          </w:rPr>
          <w:t>파일</w:t>
        </w:r>
      </w:hyperlink>
      <w:r w:rsidR="005D1A95">
        <w:rPr>
          <w:rFonts w:hint="eastAsia"/>
        </w:rPr>
        <w:t>(</w:t>
      </w:r>
      <w:r w:rsidR="005D1A95">
        <w:rPr>
          <w:rFonts w:hint="eastAsia"/>
        </w:rPr>
        <w:t>단어</w:t>
      </w:r>
      <w:r w:rsidR="005D1A95">
        <w:rPr>
          <w:rFonts w:hint="eastAsia"/>
        </w:rPr>
        <w:t xml:space="preserve">, </w:t>
      </w:r>
      <w:r w:rsidR="005D1A95">
        <w:rPr>
          <w:rFonts w:hint="eastAsia"/>
        </w:rPr>
        <w:t>페이지수</w:t>
      </w:r>
      <w:r w:rsidR="005D1A95">
        <w:rPr>
          <w:rFonts w:hint="eastAsia"/>
        </w:rPr>
        <w:t xml:space="preserve">, </w:t>
      </w:r>
      <w:r w:rsidR="005D1A95">
        <w:rPr>
          <w:rFonts w:hint="eastAsia"/>
        </w:rPr>
        <w:t>의미</w:t>
      </w:r>
      <w:r w:rsidR="005D1A95">
        <w:rPr>
          <w:rFonts w:hint="eastAsia"/>
        </w:rPr>
        <w:t xml:space="preserve"> </w:t>
      </w:r>
      <w:r w:rsidR="005D1A95">
        <w:rPr>
          <w:rFonts w:hint="eastAsia"/>
        </w:rPr>
        <w:t>포함</w:t>
      </w:r>
      <w:r w:rsidR="000B07FF">
        <w:rPr>
          <w:rFonts w:hint="eastAsia"/>
        </w:rPr>
        <w:t xml:space="preserve">, </w:t>
      </w:r>
      <w:r w:rsidR="000B07FF">
        <w:rPr>
          <w:rFonts w:hint="eastAsia"/>
        </w:rPr>
        <w:t>유의어</w:t>
      </w:r>
      <w:r w:rsidR="000B07FF">
        <w:rPr>
          <w:rFonts w:hint="eastAsia"/>
        </w:rPr>
        <w:t xml:space="preserve"> </w:t>
      </w:r>
      <w:r w:rsidR="000B07FF">
        <w:rPr>
          <w:rFonts w:hint="eastAsia"/>
        </w:rPr>
        <w:t>리스트</w:t>
      </w:r>
      <w:r w:rsidR="005D1A95">
        <w:rPr>
          <w:rFonts w:hint="eastAsia"/>
        </w:rPr>
        <w:t>)</w:t>
      </w:r>
    </w:p>
    <w:p w14:paraId="2F70C8BC" w14:textId="535375CD" w:rsidR="003B24F2" w:rsidRDefault="007C6931" w:rsidP="0057368E">
      <w:pPr>
        <w:pStyle w:val="ListParagraph"/>
        <w:numPr>
          <w:ilvl w:val="0"/>
          <w:numId w:val="1"/>
        </w:numPr>
        <w:tabs>
          <w:tab w:val="clear" w:pos="856"/>
        </w:tabs>
        <w:ind w:leftChars="0"/>
      </w:pPr>
      <w:hyperlink r:id="rId11" w:history="1">
        <w:r w:rsidR="00F62AD5">
          <w:rPr>
            <w:rStyle w:val="Hyperlink"/>
            <w:rFonts w:hint="eastAsia"/>
          </w:rPr>
          <w:t>Unit</w:t>
        </w:r>
        <w:r w:rsidR="00F62AD5">
          <w:rPr>
            <w:rStyle w:val="Hyperlink"/>
            <w:rFonts w:hint="eastAsia"/>
          </w:rPr>
          <w:t>별</w:t>
        </w:r>
        <w:r w:rsidR="00F62AD5">
          <w:rPr>
            <w:rStyle w:val="Hyperlink"/>
            <w:rFonts w:hint="eastAsia"/>
          </w:rPr>
          <w:t xml:space="preserve"> </w:t>
        </w:r>
        <w:r w:rsidR="00F62AD5">
          <w:rPr>
            <w:rStyle w:val="Hyperlink"/>
            <w:rFonts w:hint="eastAsia"/>
          </w:rPr>
          <w:t>각</w:t>
        </w:r>
        <w:r w:rsidR="00F62AD5">
          <w:rPr>
            <w:rStyle w:val="Hyperlink"/>
            <w:rFonts w:hint="eastAsia"/>
          </w:rPr>
          <w:t xml:space="preserve"> 3</w:t>
        </w:r>
        <w:r w:rsidR="00F62AD5">
          <w:rPr>
            <w:rStyle w:val="Hyperlink"/>
            <w:rFonts w:hint="eastAsia"/>
          </w:rPr>
          <w:t>회분</w:t>
        </w:r>
        <w:r w:rsidR="00F62AD5">
          <w:rPr>
            <w:rStyle w:val="Hyperlink"/>
            <w:rFonts w:hint="eastAsia"/>
          </w:rPr>
          <w:t xml:space="preserve"> </w:t>
        </w:r>
        <w:r w:rsidR="00F62AD5">
          <w:rPr>
            <w:rStyle w:val="Hyperlink"/>
            <w:rFonts w:hint="eastAsia"/>
          </w:rPr>
          <w:t>단어시험지</w:t>
        </w:r>
        <w:r w:rsidR="00F62AD5">
          <w:rPr>
            <w:rStyle w:val="Hyperlink"/>
            <w:rFonts w:hint="eastAsia"/>
          </w:rPr>
          <w:t xml:space="preserve">: Vocabulary Quiz Sets </w:t>
        </w:r>
        <w:r w:rsidR="00F62AD5">
          <w:rPr>
            <w:rStyle w:val="Hyperlink"/>
            <w:rFonts w:hint="eastAsia"/>
          </w:rPr>
          <w:t>폴더</w:t>
        </w:r>
      </w:hyperlink>
    </w:p>
    <w:p w14:paraId="14D1AF30" w14:textId="77777777" w:rsidR="0000196A" w:rsidRDefault="003B24F2" w:rsidP="0057368E">
      <w:pPr>
        <w:pStyle w:val="ListParagraph"/>
        <w:numPr>
          <w:ilvl w:val="1"/>
          <w:numId w:val="1"/>
        </w:numPr>
        <w:tabs>
          <w:tab w:val="clear" w:pos="856"/>
        </w:tabs>
        <w:ind w:leftChars="0"/>
      </w:pPr>
      <w:r>
        <w:rPr>
          <w:rFonts w:hint="eastAsia"/>
        </w:rPr>
        <w:t>폴더에서</w:t>
      </w:r>
      <w:r>
        <w:rPr>
          <w:rFonts w:hint="eastAsia"/>
        </w:rPr>
        <w:t xml:space="preserve"> </w:t>
      </w:r>
      <w:r>
        <w:rPr>
          <w:rFonts w:hint="eastAsia"/>
        </w:rPr>
        <w:t>해당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회차의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정답은</w:t>
      </w:r>
      <w:r>
        <w:rPr>
          <w:rFonts w:hint="eastAsia"/>
        </w:rPr>
        <w:t xml:space="preserve">  </w:t>
      </w:r>
      <w:r>
        <w:rPr>
          <w:rFonts w:hint="eastAsia"/>
        </w:rPr>
        <w:t>파일명</w:t>
      </w:r>
      <w:r>
        <w:rPr>
          <w:rFonts w:hint="eastAsia"/>
        </w:rPr>
        <w:t xml:space="preserve"> </w:t>
      </w:r>
      <w:r>
        <w:rPr>
          <w:rFonts w:hint="eastAsia"/>
        </w:rPr>
        <w:t>뒤에</w:t>
      </w:r>
      <w:r>
        <w:rPr>
          <w:rFonts w:hint="eastAsia"/>
        </w:rPr>
        <w:t xml:space="preserve"> </w:t>
      </w:r>
      <w:r>
        <w:t>“</w:t>
      </w:r>
      <w:r>
        <w:rPr>
          <w:rFonts w:hint="eastAsia"/>
        </w:rPr>
        <w:t>Answer Key</w:t>
      </w:r>
      <w:r>
        <w:t>”</w:t>
      </w:r>
      <w:r>
        <w:rPr>
          <w:rFonts w:hint="eastAsia"/>
        </w:rPr>
        <w:t>가</w:t>
      </w:r>
      <w:r>
        <w:rPr>
          <w:rFonts w:hint="eastAsia"/>
        </w:rPr>
        <w:t xml:space="preserve"> </w:t>
      </w:r>
      <w:r>
        <w:rPr>
          <w:rFonts w:hint="eastAsia"/>
        </w:rPr>
        <w:t>붙어있습니다</w:t>
      </w:r>
      <w:r>
        <w:rPr>
          <w:rFonts w:hint="eastAsia"/>
        </w:rPr>
        <w:t>.</w:t>
      </w:r>
    </w:p>
    <w:p w14:paraId="4B3A8493" w14:textId="4B41E433" w:rsidR="003B24F2" w:rsidRDefault="007C6931" w:rsidP="0057368E">
      <w:pPr>
        <w:pStyle w:val="ListParagraph"/>
        <w:numPr>
          <w:ilvl w:val="0"/>
          <w:numId w:val="1"/>
        </w:numPr>
        <w:tabs>
          <w:tab w:val="clear" w:pos="856"/>
        </w:tabs>
        <w:ind w:leftChars="0"/>
      </w:pPr>
      <w:hyperlink r:id="rId12" w:history="1">
        <w:r w:rsidR="003B24F2" w:rsidRPr="003B24F2">
          <w:rPr>
            <w:rStyle w:val="Hyperlink"/>
            <w:rFonts w:hint="eastAsia"/>
          </w:rPr>
          <w:t>단어</w:t>
        </w:r>
        <w:r w:rsidR="003B24F2" w:rsidRPr="003B24F2">
          <w:rPr>
            <w:rStyle w:val="Hyperlink"/>
            <w:rFonts w:hint="eastAsia"/>
          </w:rPr>
          <w:t xml:space="preserve"> </w:t>
        </w:r>
        <w:r w:rsidR="003B24F2" w:rsidRPr="003B24F2">
          <w:rPr>
            <w:rStyle w:val="Hyperlink"/>
            <w:rFonts w:hint="eastAsia"/>
          </w:rPr>
          <w:t>암기</w:t>
        </w:r>
        <w:r w:rsidR="003B24F2" w:rsidRPr="003B24F2">
          <w:rPr>
            <w:rStyle w:val="Hyperlink"/>
            <w:rFonts w:hint="eastAsia"/>
          </w:rPr>
          <w:t xml:space="preserve"> </w:t>
        </w:r>
        <w:r w:rsidR="003B24F2" w:rsidRPr="003B24F2">
          <w:rPr>
            <w:rStyle w:val="Hyperlink"/>
            <w:rFonts w:hint="eastAsia"/>
          </w:rPr>
          <w:t>및</w:t>
        </w:r>
        <w:r w:rsidR="003B24F2" w:rsidRPr="003B24F2">
          <w:rPr>
            <w:rStyle w:val="Hyperlink"/>
            <w:rFonts w:hint="eastAsia"/>
          </w:rPr>
          <w:t xml:space="preserve"> </w:t>
        </w:r>
        <w:r w:rsidR="003B24F2" w:rsidRPr="003B24F2">
          <w:rPr>
            <w:rStyle w:val="Hyperlink"/>
            <w:rFonts w:hint="eastAsia"/>
          </w:rPr>
          <w:t>학습용</w:t>
        </w:r>
        <w:r w:rsidR="003B24F2" w:rsidRPr="003B24F2">
          <w:rPr>
            <w:rStyle w:val="Hyperlink"/>
            <w:rFonts w:hint="eastAsia"/>
          </w:rPr>
          <w:t xml:space="preserve"> </w:t>
        </w:r>
        <w:r w:rsidR="003B24F2" w:rsidRPr="003B24F2">
          <w:rPr>
            <w:rStyle w:val="Hyperlink"/>
            <w:rFonts w:hint="eastAsia"/>
          </w:rPr>
          <w:t>단어장</w:t>
        </w:r>
      </w:hyperlink>
      <w:r w:rsidR="003B24F2">
        <w:rPr>
          <w:rFonts w:hint="eastAsia"/>
        </w:rPr>
        <w:t xml:space="preserve"> (Vocabulary Study Sheets </w:t>
      </w:r>
      <w:r w:rsidR="003B24F2">
        <w:rPr>
          <w:rFonts w:hint="eastAsia"/>
        </w:rPr>
        <w:t>폴더</w:t>
      </w:r>
      <w:r w:rsidR="003B24F2">
        <w:rPr>
          <w:rFonts w:hint="eastAsia"/>
        </w:rPr>
        <w:t>)</w:t>
      </w:r>
    </w:p>
    <w:p w14:paraId="1EFCE7D3" w14:textId="45107AF8" w:rsidR="0000196A" w:rsidRDefault="007C6931" w:rsidP="0057368E">
      <w:pPr>
        <w:pStyle w:val="ListParagraph"/>
        <w:numPr>
          <w:ilvl w:val="0"/>
          <w:numId w:val="1"/>
        </w:numPr>
        <w:tabs>
          <w:tab w:val="clear" w:pos="856"/>
        </w:tabs>
        <w:ind w:leftChars="0"/>
      </w:pPr>
      <w:hyperlink r:id="rId13" w:history="1">
        <w:r w:rsidR="0000196A" w:rsidRPr="00F66E16">
          <w:rPr>
            <w:rStyle w:val="Hyperlink"/>
            <w:rFonts w:hint="eastAsia"/>
          </w:rPr>
          <w:t>Build Up TOEFL Primary</w:t>
        </w:r>
        <w:r w:rsidR="0000196A" w:rsidRPr="00F66E16">
          <w:rPr>
            <w:rStyle w:val="Hyperlink"/>
            <w:rFonts w:hint="eastAsia"/>
          </w:rPr>
          <w:t>를</w:t>
        </w:r>
        <w:r w:rsidR="0000196A" w:rsidRPr="00F66E16">
          <w:rPr>
            <w:rStyle w:val="Hyperlink"/>
            <w:rFonts w:hint="eastAsia"/>
          </w:rPr>
          <w:t xml:space="preserve"> </w:t>
        </w:r>
        <w:r w:rsidR="0000196A" w:rsidRPr="00F66E16">
          <w:rPr>
            <w:rStyle w:val="Hyperlink"/>
            <w:rFonts w:hint="eastAsia"/>
          </w:rPr>
          <w:t>위한</w:t>
        </w:r>
        <w:r w:rsidR="0000196A" w:rsidRPr="00F66E16">
          <w:rPr>
            <w:rStyle w:val="Hyperlink"/>
            <w:rFonts w:hint="eastAsia"/>
          </w:rPr>
          <w:t xml:space="preserve"> Quizlet </w:t>
        </w:r>
        <w:r w:rsidR="0000196A" w:rsidRPr="00F66E16">
          <w:rPr>
            <w:rStyle w:val="Hyperlink"/>
            <w:rFonts w:hint="eastAsia"/>
          </w:rPr>
          <w:t>사용</w:t>
        </w:r>
        <w:r w:rsidR="0000196A" w:rsidRPr="00F66E16">
          <w:rPr>
            <w:rStyle w:val="Hyperlink"/>
            <w:rFonts w:hint="eastAsia"/>
          </w:rPr>
          <w:t xml:space="preserve"> </w:t>
        </w:r>
        <w:r w:rsidR="0000196A" w:rsidRPr="00F66E16">
          <w:rPr>
            <w:rStyle w:val="Hyperlink"/>
            <w:rFonts w:hint="eastAsia"/>
          </w:rPr>
          <w:t>설명서</w:t>
        </w:r>
      </w:hyperlink>
    </w:p>
    <w:p w14:paraId="67565D1F" w14:textId="77777777" w:rsidR="00674103" w:rsidRDefault="00674103" w:rsidP="00674103"/>
    <w:p w14:paraId="773F556F" w14:textId="77777777" w:rsidR="00EF56EA" w:rsidRDefault="00EF56EA" w:rsidP="00674103"/>
    <w:p w14:paraId="53BD8819" w14:textId="77777777" w:rsidR="00EF56EA" w:rsidRDefault="00EF56EA" w:rsidP="00674103"/>
    <w:p w14:paraId="291AFBD4" w14:textId="77777777" w:rsidR="00674103" w:rsidRDefault="00674103" w:rsidP="00674103">
      <w:r>
        <w:rPr>
          <w:rFonts w:hint="eastAsia"/>
        </w:rPr>
        <w:lastRenderedPageBreak/>
        <w:t>교사용</w:t>
      </w:r>
      <w:r>
        <w:rPr>
          <w:rFonts w:hint="eastAsia"/>
        </w:rPr>
        <w:t xml:space="preserve"> </w:t>
      </w:r>
      <w:r>
        <w:rPr>
          <w:rFonts w:hint="eastAsia"/>
        </w:rPr>
        <w:t>자료에</w:t>
      </w:r>
      <w:r>
        <w:rPr>
          <w:rFonts w:hint="eastAsia"/>
        </w:rPr>
        <w:t xml:space="preserve"> </w:t>
      </w:r>
      <w:r>
        <w:rPr>
          <w:rFonts w:hint="eastAsia"/>
        </w:rPr>
        <w:t>사용된</w:t>
      </w:r>
      <w:r>
        <w:rPr>
          <w:rFonts w:hint="eastAsia"/>
        </w:rPr>
        <w:t xml:space="preserve"> </w:t>
      </w:r>
      <w:r>
        <w:rPr>
          <w:rFonts w:hint="eastAsia"/>
        </w:rPr>
        <w:t>단어는</w:t>
      </w:r>
      <w:r>
        <w:rPr>
          <w:rFonts w:hint="eastAsia"/>
        </w:rPr>
        <w:t xml:space="preserve"> </w:t>
      </w:r>
      <w:r>
        <w:rPr>
          <w:rFonts w:hint="eastAsia"/>
        </w:rPr>
        <w:t>단어학습분야에서</w:t>
      </w:r>
      <w:r>
        <w:rPr>
          <w:rFonts w:hint="eastAsia"/>
        </w:rPr>
        <w:t xml:space="preserve"> </w:t>
      </w:r>
      <w:r>
        <w:rPr>
          <w:rFonts w:hint="eastAsia"/>
        </w:rPr>
        <w:t>전세계적으로</w:t>
      </w:r>
      <w:r>
        <w:rPr>
          <w:rFonts w:hint="eastAsia"/>
        </w:rPr>
        <w:t xml:space="preserve"> </w:t>
      </w:r>
      <w:r>
        <w:rPr>
          <w:rFonts w:hint="eastAsia"/>
        </w:rPr>
        <w:t>사용되고</w:t>
      </w:r>
      <w:r>
        <w:rPr>
          <w:rFonts w:hint="eastAsia"/>
        </w:rPr>
        <w:t xml:space="preserve"> </w:t>
      </w:r>
      <w:r>
        <w:rPr>
          <w:rFonts w:hint="eastAsia"/>
        </w:rPr>
        <w:t>있는</w:t>
      </w:r>
      <w:r>
        <w:rPr>
          <w:rFonts w:hint="eastAsia"/>
        </w:rPr>
        <w:t xml:space="preserve"> Quizlet</w:t>
      </w:r>
      <w:r>
        <w:rPr>
          <w:rFonts w:hint="eastAsia"/>
        </w:rPr>
        <w:t>에</w:t>
      </w:r>
      <w:r>
        <w:rPr>
          <w:rFonts w:hint="eastAsia"/>
        </w:rPr>
        <w:t xml:space="preserve"> </w:t>
      </w:r>
      <w:r>
        <w:rPr>
          <w:rFonts w:hint="eastAsia"/>
        </w:rPr>
        <w:t>사용하기</w:t>
      </w:r>
      <w:r>
        <w:rPr>
          <w:rFonts w:hint="eastAsia"/>
        </w:rPr>
        <w:t xml:space="preserve"> </w:t>
      </w:r>
      <w:r>
        <w:rPr>
          <w:rFonts w:hint="eastAsia"/>
        </w:rPr>
        <w:t>편리하도록</w:t>
      </w:r>
      <w:r>
        <w:rPr>
          <w:rFonts w:hint="eastAsia"/>
        </w:rPr>
        <w:t xml:space="preserve"> </w:t>
      </w:r>
      <w:r w:rsidRPr="00140E95">
        <w:rPr>
          <w:rFonts w:hint="eastAsia"/>
        </w:rPr>
        <w:t>자료를</w:t>
      </w:r>
      <w:r w:rsidRPr="00140E95">
        <w:rPr>
          <w:rFonts w:hint="eastAsia"/>
        </w:rPr>
        <w:t xml:space="preserve"> </w:t>
      </w:r>
      <w:proofErr w:type="spellStart"/>
      <w:r w:rsidRPr="00140E95">
        <w:rPr>
          <w:rFonts w:hint="eastAsia"/>
        </w:rPr>
        <w:t>탑재해두었습니다</w:t>
      </w:r>
      <w:proofErr w:type="spellEnd"/>
      <w:r w:rsidRPr="00140E95">
        <w:rPr>
          <w:rFonts w:hint="eastAsia"/>
        </w:rPr>
        <w:t xml:space="preserve">. </w:t>
      </w:r>
    </w:p>
    <w:p w14:paraId="0B3BB834" w14:textId="77777777" w:rsidR="00674103" w:rsidRDefault="00674103" w:rsidP="00674103"/>
    <w:p w14:paraId="0D16619C" w14:textId="77777777" w:rsidR="00674103" w:rsidRDefault="00674103" w:rsidP="00674103">
      <w:r>
        <w:rPr>
          <w:rFonts w:hint="eastAsia"/>
        </w:rPr>
        <w:t>* Quizlet</w:t>
      </w:r>
      <w:r>
        <w:rPr>
          <w:rFonts w:hint="eastAsia"/>
        </w:rPr>
        <w:t>의</w:t>
      </w:r>
      <w:r>
        <w:rPr>
          <w:rFonts w:hint="eastAsia"/>
        </w:rPr>
        <w:t xml:space="preserve"> </w:t>
      </w:r>
      <w:r>
        <w:rPr>
          <w:rFonts w:hint="eastAsia"/>
        </w:rPr>
        <w:t>웹에서는</w:t>
      </w:r>
      <w:r>
        <w:rPr>
          <w:rFonts w:hint="eastAsia"/>
        </w:rPr>
        <w:t xml:space="preserve"> </w:t>
      </w:r>
      <w:r>
        <w:rPr>
          <w:rFonts w:hint="eastAsia"/>
        </w:rPr>
        <w:t>자동으로</w:t>
      </w:r>
      <w:r>
        <w:rPr>
          <w:rFonts w:hint="eastAsia"/>
        </w:rPr>
        <w:t xml:space="preserve"> </w:t>
      </w:r>
      <w:r>
        <w:rPr>
          <w:rFonts w:hint="eastAsia"/>
        </w:rPr>
        <w:t>단어리스트</w:t>
      </w:r>
      <w:r>
        <w:rPr>
          <w:rFonts w:hint="eastAsia"/>
        </w:rPr>
        <w:t xml:space="preserve"> </w:t>
      </w:r>
      <w:r>
        <w:rPr>
          <w:rFonts w:hint="eastAsia"/>
        </w:rPr>
        <w:t>및</w:t>
      </w:r>
      <w:r>
        <w:rPr>
          <w:rFonts w:hint="eastAsia"/>
        </w:rPr>
        <w:t xml:space="preserve"> </w:t>
      </w:r>
      <w:r>
        <w:rPr>
          <w:rFonts w:hint="eastAsia"/>
        </w:rPr>
        <w:t>단어시험지를</w:t>
      </w:r>
      <w:r>
        <w:rPr>
          <w:rFonts w:hint="eastAsia"/>
        </w:rPr>
        <w:t xml:space="preserve"> </w:t>
      </w:r>
      <w:r>
        <w:rPr>
          <w:rFonts w:hint="eastAsia"/>
        </w:rPr>
        <w:t>만들</w:t>
      </w:r>
      <w:r>
        <w:rPr>
          <w:rFonts w:hint="eastAsia"/>
        </w:rPr>
        <w:t xml:space="preserve"> </w:t>
      </w:r>
      <w:r>
        <w:rPr>
          <w:rFonts w:hint="eastAsia"/>
        </w:rPr>
        <w:t>수</w:t>
      </w:r>
      <w:r>
        <w:rPr>
          <w:rFonts w:hint="eastAsia"/>
        </w:rPr>
        <w:t xml:space="preserve"> </w:t>
      </w:r>
      <w:r>
        <w:rPr>
          <w:rFonts w:hint="eastAsia"/>
        </w:rPr>
        <w:t>있습니다</w:t>
      </w:r>
      <w:r>
        <w:rPr>
          <w:rFonts w:hint="eastAsia"/>
        </w:rPr>
        <w:t xml:space="preserve">. </w:t>
      </w:r>
      <w:r>
        <w:rPr>
          <w:rFonts w:hint="eastAsia"/>
        </w:rPr>
        <w:t>아래</w:t>
      </w:r>
      <w:r>
        <w:rPr>
          <w:rFonts w:hint="eastAsia"/>
        </w:rPr>
        <w:t xml:space="preserve"> </w:t>
      </w:r>
      <w:r>
        <w:rPr>
          <w:rFonts w:hint="eastAsia"/>
        </w:rPr>
        <w:t>링크에서</w:t>
      </w:r>
      <w:r>
        <w:rPr>
          <w:rFonts w:hint="eastAsia"/>
        </w:rPr>
        <w:t xml:space="preserve"> </w:t>
      </w:r>
      <w:r>
        <w:rPr>
          <w:rFonts w:hint="eastAsia"/>
        </w:rPr>
        <w:t>각</w:t>
      </w:r>
      <w:r>
        <w:rPr>
          <w:rFonts w:hint="eastAsia"/>
        </w:rPr>
        <w:t xml:space="preserve"> Unit </w:t>
      </w:r>
      <w:r>
        <w:rPr>
          <w:rFonts w:hint="eastAsia"/>
        </w:rPr>
        <w:t>페이지로</w:t>
      </w:r>
      <w:r>
        <w:rPr>
          <w:rFonts w:hint="eastAsia"/>
        </w:rPr>
        <w:t xml:space="preserve"> </w:t>
      </w:r>
      <w:r>
        <w:rPr>
          <w:rFonts w:hint="eastAsia"/>
        </w:rPr>
        <w:t>가셔서</w:t>
      </w:r>
      <w:r>
        <w:rPr>
          <w:rFonts w:hint="eastAsia"/>
        </w:rPr>
        <w:t xml:space="preserve"> </w:t>
      </w:r>
      <w:r>
        <w:rPr>
          <w:rFonts w:hint="eastAsia"/>
        </w:rPr>
        <w:t>왼쪽</w:t>
      </w:r>
      <w:r>
        <w:rPr>
          <w:rFonts w:hint="eastAsia"/>
        </w:rPr>
        <w:t xml:space="preserve"> </w:t>
      </w:r>
      <w:r>
        <w:rPr>
          <w:rFonts w:hint="eastAsia"/>
        </w:rPr>
        <w:t>옵션</w:t>
      </w:r>
      <w:r>
        <w:rPr>
          <w:rFonts w:hint="eastAsia"/>
        </w:rPr>
        <w:t xml:space="preserve"> </w:t>
      </w:r>
      <w:r>
        <w:rPr>
          <w:rFonts w:hint="eastAsia"/>
        </w:rPr>
        <w:t>중에</w:t>
      </w:r>
      <w:r>
        <w:rPr>
          <w:rFonts w:hint="eastAsia"/>
        </w:rPr>
        <w:t xml:space="preserve"> [Test]</w:t>
      </w:r>
      <w:r>
        <w:rPr>
          <w:rFonts w:hint="eastAsia"/>
        </w:rPr>
        <w:t>를</w:t>
      </w:r>
      <w:r>
        <w:rPr>
          <w:rFonts w:hint="eastAsia"/>
        </w:rPr>
        <w:t xml:space="preserve"> </w:t>
      </w:r>
      <w:r>
        <w:rPr>
          <w:rFonts w:hint="eastAsia"/>
        </w:rPr>
        <w:t>선택하시면</w:t>
      </w:r>
      <w:r>
        <w:rPr>
          <w:rFonts w:hint="eastAsia"/>
        </w:rPr>
        <w:t xml:space="preserve"> </w:t>
      </w:r>
      <w:r>
        <w:rPr>
          <w:rFonts w:hint="eastAsia"/>
        </w:rPr>
        <w:t>다양하게</w:t>
      </w:r>
      <w:r>
        <w:rPr>
          <w:rFonts w:hint="eastAsia"/>
        </w:rPr>
        <w:t xml:space="preserve"> </w:t>
      </w:r>
      <w:r>
        <w:rPr>
          <w:rFonts w:hint="eastAsia"/>
        </w:rPr>
        <w:t>단어리스트에</w:t>
      </w:r>
      <w:r>
        <w:rPr>
          <w:rFonts w:hint="eastAsia"/>
        </w:rPr>
        <w:t xml:space="preserve"> </w:t>
      </w:r>
      <w:r>
        <w:rPr>
          <w:rFonts w:hint="eastAsia"/>
        </w:rPr>
        <w:t>관한</w:t>
      </w:r>
      <w:r>
        <w:rPr>
          <w:rFonts w:hint="eastAsia"/>
        </w:rPr>
        <w:t xml:space="preserve"> </w:t>
      </w:r>
      <w:r>
        <w:rPr>
          <w:rFonts w:hint="eastAsia"/>
        </w:rPr>
        <w:t>시험지를</w:t>
      </w:r>
      <w:r>
        <w:rPr>
          <w:rFonts w:hint="eastAsia"/>
        </w:rPr>
        <w:t xml:space="preserve"> </w:t>
      </w:r>
      <w:r>
        <w:rPr>
          <w:rFonts w:hint="eastAsia"/>
        </w:rPr>
        <w:t>만들고</w:t>
      </w:r>
      <w:r>
        <w:rPr>
          <w:rFonts w:hint="eastAsia"/>
        </w:rPr>
        <w:t xml:space="preserve"> </w:t>
      </w:r>
      <w:r>
        <w:rPr>
          <w:rFonts w:hint="eastAsia"/>
        </w:rPr>
        <w:t>출력할</w:t>
      </w:r>
      <w:r>
        <w:rPr>
          <w:rFonts w:hint="eastAsia"/>
        </w:rPr>
        <w:t xml:space="preserve"> </w:t>
      </w:r>
      <w:r>
        <w:rPr>
          <w:rFonts w:hint="eastAsia"/>
        </w:rPr>
        <w:t>수가</w:t>
      </w:r>
      <w:r>
        <w:rPr>
          <w:rFonts w:hint="eastAsia"/>
        </w:rPr>
        <w:t xml:space="preserve"> </w:t>
      </w:r>
      <w:r>
        <w:rPr>
          <w:rFonts w:hint="eastAsia"/>
        </w:rPr>
        <w:t>있습니다</w:t>
      </w:r>
      <w:r>
        <w:rPr>
          <w:rFonts w:hint="eastAsia"/>
        </w:rPr>
        <w:t xml:space="preserve">. </w:t>
      </w:r>
    </w:p>
    <w:p w14:paraId="2EAB526C" w14:textId="77777777" w:rsidR="00674103" w:rsidRPr="00140E95" w:rsidRDefault="00674103" w:rsidP="00674103"/>
    <w:p w14:paraId="7D85CE46" w14:textId="77777777" w:rsidR="00674103" w:rsidRPr="00140E95" w:rsidRDefault="00C366BA" w:rsidP="00674103">
      <w:r>
        <w:rPr>
          <w:rFonts w:hint="eastAsia"/>
        </w:rPr>
        <w:t xml:space="preserve">Build Up TOEFL Junior, </w:t>
      </w:r>
      <w:proofErr w:type="spellStart"/>
      <w:r w:rsidR="00136417">
        <w:rPr>
          <w:rFonts w:hint="eastAsia"/>
        </w:rPr>
        <w:t>Quilzlet</w:t>
      </w:r>
      <w:proofErr w:type="spellEnd"/>
      <w:r w:rsidR="00674103" w:rsidRPr="00140E95">
        <w:rPr>
          <w:rFonts w:hint="eastAsia"/>
        </w:rPr>
        <w:t>웹</w:t>
      </w:r>
      <w:r w:rsidR="00674103" w:rsidRPr="00140E95">
        <w:rPr>
          <w:rFonts w:hint="eastAsia"/>
        </w:rPr>
        <w:t>/</w:t>
      </w:r>
      <w:r w:rsidR="00674103" w:rsidRPr="00140E95">
        <w:rPr>
          <w:rFonts w:hint="eastAsia"/>
        </w:rPr>
        <w:t>모바일</w:t>
      </w:r>
      <w:r w:rsidR="00674103" w:rsidRPr="00140E95">
        <w:rPr>
          <w:rFonts w:hint="eastAsia"/>
        </w:rPr>
        <w:t xml:space="preserve"> </w:t>
      </w:r>
      <w:r w:rsidR="00674103" w:rsidRPr="00140E95">
        <w:rPr>
          <w:rFonts w:hint="eastAsia"/>
        </w:rPr>
        <w:t>링크</w:t>
      </w:r>
    </w:p>
    <w:p w14:paraId="114759DB" w14:textId="77777777" w:rsidR="00674103" w:rsidRDefault="007C6931" w:rsidP="00674103">
      <w:pPr>
        <w:pStyle w:val="Subtitle"/>
        <w:jc w:val="left"/>
      </w:pPr>
      <w:hyperlink r:id="rId14" w:history="1">
        <w:r w:rsidR="00C87110">
          <w:rPr>
            <w:rStyle w:val="Hyperlink"/>
          </w:rPr>
          <w:t>https://quizlet.com/worldcomedu/folders/build-up-toefl-junior-word-study</w:t>
        </w:r>
      </w:hyperlink>
    </w:p>
    <w:p w14:paraId="794ED4F0" w14:textId="77777777" w:rsidR="00C87110" w:rsidRDefault="00C87110" w:rsidP="00674103">
      <w:pPr>
        <w:pStyle w:val="Subtitle"/>
        <w:jc w:val="left"/>
      </w:pPr>
    </w:p>
    <w:p w14:paraId="604BE5BC" w14:textId="77777777" w:rsidR="00C87110" w:rsidRDefault="00C87110" w:rsidP="00674103">
      <w:pPr>
        <w:pStyle w:val="Subtitle"/>
        <w:jc w:val="left"/>
      </w:pPr>
      <w:r>
        <w:rPr>
          <w:b w:val="0"/>
          <w:noProof/>
        </w:rPr>
        <w:drawing>
          <wp:inline distT="0" distB="0" distL="0" distR="0" wp14:anchorId="7DA20E70" wp14:editId="4D10DC7E">
            <wp:extent cx="1581150" cy="1581150"/>
            <wp:effectExtent l="1905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B94286" w14:textId="77777777" w:rsidR="00C366BA" w:rsidRDefault="00C366BA">
      <w:pPr>
        <w:widowControl/>
        <w:tabs>
          <w:tab w:val="clear" w:pos="321"/>
          <w:tab w:val="clear" w:pos="642"/>
          <w:tab w:val="clear" w:pos="856"/>
          <w:tab w:val="clear" w:pos="1070"/>
        </w:tabs>
        <w:contextualSpacing w:val="0"/>
      </w:pPr>
    </w:p>
    <w:p w14:paraId="1039F7BB" w14:textId="77777777" w:rsidR="00C366BA" w:rsidRDefault="00C366BA">
      <w:pPr>
        <w:widowControl/>
        <w:tabs>
          <w:tab w:val="clear" w:pos="321"/>
          <w:tab w:val="clear" w:pos="642"/>
          <w:tab w:val="clear" w:pos="856"/>
          <w:tab w:val="clear" w:pos="1070"/>
        </w:tabs>
        <w:contextualSpacing w:val="0"/>
      </w:pPr>
    </w:p>
    <w:p w14:paraId="1AE18DBD" w14:textId="77777777" w:rsidR="00C366BA" w:rsidRDefault="00C366BA" w:rsidP="00C366BA">
      <w:pPr>
        <w:pStyle w:val="Heading2"/>
      </w:pPr>
      <w:r>
        <w:rPr>
          <w:rFonts w:hint="eastAsia"/>
        </w:rPr>
        <w:t xml:space="preserve">Quizlet </w:t>
      </w:r>
      <w:r>
        <w:rPr>
          <w:rFonts w:hint="eastAsia"/>
        </w:rPr>
        <w:t>앱</w:t>
      </w:r>
      <w:r>
        <w:rPr>
          <w:rFonts w:hint="eastAsia"/>
        </w:rPr>
        <w:t xml:space="preserve"> </w:t>
      </w:r>
      <w:r>
        <w:rPr>
          <w:rFonts w:hint="eastAsia"/>
        </w:rPr>
        <w:t>설치</w:t>
      </w:r>
    </w:p>
    <w:p w14:paraId="5A07461A" w14:textId="77777777" w:rsidR="00C366BA" w:rsidRDefault="00C366BA">
      <w:pPr>
        <w:widowControl/>
        <w:tabs>
          <w:tab w:val="clear" w:pos="321"/>
          <w:tab w:val="clear" w:pos="642"/>
          <w:tab w:val="clear" w:pos="856"/>
          <w:tab w:val="clear" w:pos="1070"/>
        </w:tabs>
        <w:contextualSpacing w:val="0"/>
      </w:pPr>
      <w:r>
        <w:rPr>
          <w:rFonts w:hint="eastAsia"/>
        </w:rPr>
        <w:t>아래</w:t>
      </w:r>
      <w:r>
        <w:rPr>
          <w:rFonts w:hint="eastAsia"/>
        </w:rPr>
        <w:t xml:space="preserve"> QR</w:t>
      </w:r>
      <w:r>
        <w:rPr>
          <w:rFonts w:hint="eastAsia"/>
        </w:rPr>
        <w:t>코드를</w:t>
      </w:r>
      <w:r>
        <w:rPr>
          <w:rFonts w:hint="eastAsia"/>
        </w:rPr>
        <w:t xml:space="preserve"> </w:t>
      </w:r>
      <w:r>
        <w:rPr>
          <w:rFonts w:hint="eastAsia"/>
        </w:rPr>
        <w:t>사용하거나</w:t>
      </w:r>
      <w:r>
        <w:rPr>
          <w:rFonts w:hint="eastAsia"/>
        </w:rPr>
        <w:t xml:space="preserve"> App Store </w:t>
      </w:r>
      <w:r>
        <w:rPr>
          <w:rFonts w:hint="eastAsia"/>
        </w:rPr>
        <w:t>혹은</w:t>
      </w:r>
      <w:r>
        <w:rPr>
          <w:rFonts w:hint="eastAsia"/>
        </w:rPr>
        <w:t xml:space="preserve"> Google Play</w:t>
      </w:r>
      <w:r>
        <w:rPr>
          <w:rFonts w:hint="eastAsia"/>
        </w:rPr>
        <w:t>에서</w:t>
      </w:r>
      <w:r>
        <w:rPr>
          <w:rFonts w:hint="eastAsia"/>
        </w:rPr>
        <w:t xml:space="preserve"> Quizlet</w:t>
      </w:r>
      <w:r>
        <w:rPr>
          <w:rFonts w:hint="eastAsia"/>
        </w:rPr>
        <w:t>으로</w:t>
      </w:r>
      <w:r>
        <w:rPr>
          <w:rFonts w:hint="eastAsia"/>
        </w:rPr>
        <w:t xml:space="preserve"> </w:t>
      </w:r>
      <w:r>
        <w:rPr>
          <w:rFonts w:hint="eastAsia"/>
        </w:rPr>
        <w:t>검색하여</w:t>
      </w:r>
      <w:r>
        <w:rPr>
          <w:rFonts w:hint="eastAsia"/>
        </w:rPr>
        <w:t xml:space="preserve"> </w:t>
      </w:r>
      <w:r>
        <w:rPr>
          <w:rFonts w:hint="eastAsia"/>
        </w:rPr>
        <w:t>설치</w:t>
      </w:r>
    </w:p>
    <w:p w14:paraId="6419475C" w14:textId="77777777" w:rsidR="00136417" w:rsidRDefault="00C366BA">
      <w:pPr>
        <w:widowControl/>
        <w:tabs>
          <w:tab w:val="clear" w:pos="321"/>
          <w:tab w:val="clear" w:pos="642"/>
          <w:tab w:val="clear" w:pos="856"/>
          <w:tab w:val="clear" w:pos="1070"/>
        </w:tabs>
        <w:contextualSpacing w:val="0"/>
      </w:pPr>
      <w:r>
        <w:rPr>
          <w:noProof/>
        </w:rPr>
        <w:drawing>
          <wp:inline distT="0" distB="0" distL="0" distR="0" wp14:anchorId="1AE7A6B7" wp14:editId="43F38542">
            <wp:extent cx="3390900" cy="4038600"/>
            <wp:effectExtent l="19050" t="0" r="0" b="0"/>
            <wp:docPr id="3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403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6417">
        <w:br w:type="page"/>
      </w:r>
    </w:p>
    <w:p w14:paraId="38D36E30" w14:textId="77777777" w:rsidR="00674103" w:rsidRDefault="00674103" w:rsidP="00674103">
      <w:r>
        <w:rPr>
          <w:rFonts w:hint="eastAsia"/>
        </w:rPr>
        <w:lastRenderedPageBreak/>
        <w:t>*</w:t>
      </w:r>
      <w:r>
        <w:rPr>
          <w:rFonts w:hint="eastAsia"/>
        </w:rPr>
        <w:t>교사용</w:t>
      </w:r>
      <w:r>
        <w:rPr>
          <w:rFonts w:hint="eastAsia"/>
        </w:rPr>
        <w:t xml:space="preserve"> </w:t>
      </w:r>
      <w:r>
        <w:rPr>
          <w:rFonts w:hint="eastAsia"/>
        </w:rPr>
        <w:t>자료를</w:t>
      </w:r>
      <w:r>
        <w:rPr>
          <w:rFonts w:hint="eastAsia"/>
        </w:rPr>
        <w:t xml:space="preserve"> </w:t>
      </w:r>
      <w:r>
        <w:rPr>
          <w:rFonts w:hint="eastAsia"/>
        </w:rPr>
        <w:t>출력해서</w:t>
      </w:r>
      <w:r>
        <w:rPr>
          <w:rFonts w:hint="eastAsia"/>
        </w:rPr>
        <w:t xml:space="preserve"> </w:t>
      </w:r>
      <w:r>
        <w:rPr>
          <w:rFonts w:hint="eastAsia"/>
        </w:rPr>
        <w:t>사용하실</w:t>
      </w:r>
      <w:r>
        <w:rPr>
          <w:rFonts w:hint="eastAsia"/>
        </w:rPr>
        <w:t xml:space="preserve"> </w:t>
      </w:r>
      <w:r>
        <w:rPr>
          <w:rFonts w:hint="eastAsia"/>
        </w:rPr>
        <w:t>때는</w:t>
      </w:r>
      <w:r>
        <w:rPr>
          <w:rFonts w:hint="eastAsia"/>
        </w:rPr>
        <w:t xml:space="preserve"> </w:t>
      </w:r>
      <w:r>
        <w:rPr>
          <w:rFonts w:hint="eastAsia"/>
        </w:rPr>
        <w:t>가능하면</w:t>
      </w:r>
      <w:r>
        <w:rPr>
          <w:rFonts w:hint="eastAsia"/>
        </w:rPr>
        <w:t xml:space="preserve"> PDF </w:t>
      </w:r>
      <w:r>
        <w:rPr>
          <w:rFonts w:hint="eastAsia"/>
        </w:rPr>
        <w:t>버전을</w:t>
      </w:r>
      <w:r>
        <w:rPr>
          <w:rFonts w:hint="eastAsia"/>
        </w:rPr>
        <w:t xml:space="preserve"> </w:t>
      </w:r>
      <w:r>
        <w:rPr>
          <w:rFonts w:hint="eastAsia"/>
        </w:rPr>
        <w:t>사용해주시기</w:t>
      </w:r>
      <w:r>
        <w:rPr>
          <w:rFonts w:hint="eastAsia"/>
        </w:rPr>
        <w:t xml:space="preserve"> </w:t>
      </w:r>
      <w:r>
        <w:rPr>
          <w:rFonts w:hint="eastAsia"/>
        </w:rPr>
        <w:t>바랍니다</w:t>
      </w:r>
      <w:r>
        <w:rPr>
          <w:rFonts w:hint="eastAsia"/>
        </w:rPr>
        <w:t>.</w:t>
      </w:r>
    </w:p>
    <w:p w14:paraId="2236F225" w14:textId="77777777" w:rsidR="00674103" w:rsidRDefault="00674103" w:rsidP="00674103"/>
    <w:p w14:paraId="30F42C97" w14:textId="77777777" w:rsidR="00674103" w:rsidRDefault="00674103" w:rsidP="00674103">
      <w:pPr>
        <w:widowControl/>
        <w:tabs>
          <w:tab w:val="clear" w:pos="321"/>
          <w:tab w:val="clear" w:pos="642"/>
          <w:tab w:val="clear" w:pos="1070"/>
        </w:tabs>
        <w:contextualSpacing w:val="0"/>
      </w:pPr>
    </w:p>
    <w:p w14:paraId="225F6AB5" w14:textId="77777777" w:rsidR="00674103" w:rsidRDefault="00674103" w:rsidP="00674103">
      <w:r>
        <w:rPr>
          <w:rFonts w:hint="eastAsia"/>
        </w:rPr>
        <w:t>*</w:t>
      </w:r>
      <w:r>
        <w:rPr>
          <w:rFonts w:hint="eastAsia"/>
        </w:rPr>
        <w:t>교사용</w:t>
      </w:r>
      <w:r>
        <w:rPr>
          <w:rFonts w:hint="eastAsia"/>
        </w:rPr>
        <w:t xml:space="preserve"> </w:t>
      </w:r>
      <w:r>
        <w:rPr>
          <w:rFonts w:hint="eastAsia"/>
        </w:rPr>
        <w:t>자료의</w:t>
      </w:r>
      <w:r>
        <w:rPr>
          <w:rFonts w:hint="eastAsia"/>
        </w:rPr>
        <w:t xml:space="preserve"> Unit </w:t>
      </w:r>
      <w:r>
        <w:rPr>
          <w:rFonts w:hint="eastAsia"/>
        </w:rPr>
        <w:t>구성은</w:t>
      </w:r>
      <w:r>
        <w:rPr>
          <w:rFonts w:hint="eastAsia"/>
        </w:rPr>
        <w:t xml:space="preserve"> </w:t>
      </w:r>
      <w:r w:rsidR="00C87110">
        <w:rPr>
          <w:rFonts w:hint="eastAsia"/>
        </w:rPr>
        <w:t>9</w:t>
      </w:r>
      <w:r w:rsidR="00C87110">
        <w:rPr>
          <w:rFonts w:hint="eastAsia"/>
        </w:rPr>
        <w:t>강으로</w:t>
      </w:r>
      <w:r w:rsidR="00C87110">
        <w:rPr>
          <w:rFonts w:hint="eastAsia"/>
        </w:rPr>
        <w:t xml:space="preserve"> </w:t>
      </w:r>
      <w:r>
        <w:rPr>
          <w:rFonts w:hint="eastAsia"/>
        </w:rPr>
        <w:t>구성으로</w:t>
      </w:r>
      <w:r>
        <w:rPr>
          <w:rFonts w:hint="eastAsia"/>
        </w:rPr>
        <w:t xml:space="preserve"> </w:t>
      </w:r>
      <w:r>
        <w:rPr>
          <w:rFonts w:hint="eastAsia"/>
        </w:rPr>
        <w:t>되어</w:t>
      </w:r>
      <w:r>
        <w:rPr>
          <w:rFonts w:hint="eastAsia"/>
        </w:rPr>
        <w:t xml:space="preserve"> </w:t>
      </w:r>
      <w:r>
        <w:rPr>
          <w:rFonts w:hint="eastAsia"/>
        </w:rPr>
        <w:t>있습니다</w:t>
      </w:r>
      <w:r>
        <w:rPr>
          <w:rFonts w:hint="eastAsia"/>
        </w:rPr>
        <w:t xml:space="preserve">. </w:t>
      </w:r>
    </w:p>
    <w:p w14:paraId="418D7107" w14:textId="77777777" w:rsidR="00674103" w:rsidRDefault="00674103" w:rsidP="00674103">
      <w:r>
        <w:rPr>
          <w:rFonts w:hint="eastAsia"/>
        </w:rPr>
        <w:t>대응하는</w:t>
      </w:r>
      <w:r>
        <w:rPr>
          <w:rFonts w:hint="eastAsia"/>
        </w:rPr>
        <w:t xml:space="preserve"> </w:t>
      </w:r>
      <w:r>
        <w:rPr>
          <w:rFonts w:hint="eastAsia"/>
        </w:rPr>
        <w:t>구성은</w:t>
      </w:r>
      <w:r>
        <w:rPr>
          <w:rFonts w:hint="eastAsia"/>
        </w:rPr>
        <w:t xml:space="preserve"> </w:t>
      </w:r>
      <w:r>
        <w:rPr>
          <w:rFonts w:hint="eastAsia"/>
        </w:rPr>
        <w:t>다음과</w:t>
      </w:r>
      <w:r>
        <w:rPr>
          <w:rFonts w:hint="eastAsia"/>
        </w:rPr>
        <w:t xml:space="preserve"> </w:t>
      </w:r>
      <w:r>
        <w:rPr>
          <w:rFonts w:hint="eastAsia"/>
        </w:rPr>
        <w:t>같습니다</w:t>
      </w:r>
      <w:r>
        <w:rPr>
          <w:rFonts w:hint="eastAsia"/>
        </w:rPr>
        <w:t>.</w:t>
      </w:r>
    </w:p>
    <w:p w14:paraId="6A35FA20" w14:textId="77777777" w:rsidR="00674103" w:rsidRDefault="00674103" w:rsidP="00674103"/>
    <w:p w14:paraId="33C97CA3" w14:textId="77777777" w:rsidR="00674103" w:rsidRDefault="00674103" w:rsidP="00674103">
      <w:r>
        <w:rPr>
          <w:rFonts w:hint="eastAsia"/>
        </w:rPr>
        <w:t>교사용</w:t>
      </w:r>
      <w:r>
        <w:rPr>
          <w:rFonts w:hint="eastAsia"/>
        </w:rPr>
        <w:t xml:space="preserve"> </w:t>
      </w:r>
      <w:r>
        <w:rPr>
          <w:rFonts w:hint="eastAsia"/>
        </w:rPr>
        <w:t>자료</w:t>
      </w:r>
      <w:r>
        <w:rPr>
          <w:rFonts w:hint="eastAsia"/>
        </w:rPr>
        <w:tab/>
        <w:t xml:space="preserve"> </w:t>
      </w:r>
      <w:r>
        <w:rPr>
          <w:rFonts w:hint="eastAsia"/>
        </w:rPr>
        <w:t>교재</w:t>
      </w:r>
      <w:r>
        <w:rPr>
          <w:rFonts w:hint="eastAsia"/>
        </w:rPr>
        <w:t xml:space="preserve"> </w:t>
      </w:r>
      <w:r>
        <w:rPr>
          <w:rFonts w:hint="eastAsia"/>
        </w:rPr>
        <w:t>대응</w:t>
      </w:r>
      <w:r>
        <w:rPr>
          <w:rFonts w:hint="eastAsia"/>
        </w:rPr>
        <w:t xml:space="preserve"> Unit  </w:t>
      </w:r>
    </w:p>
    <w:p w14:paraId="53BF38FA" w14:textId="77777777" w:rsidR="00C87110" w:rsidRDefault="00674103" w:rsidP="00674103">
      <w:r>
        <w:t xml:space="preserve">Actual Test 1 </w:t>
      </w:r>
      <w:r w:rsidR="00C87110">
        <w:rPr>
          <w:rFonts w:hint="eastAsia"/>
        </w:rPr>
        <w:t>L</w:t>
      </w:r>
      <w:r>
        <w:t>C</w:t>
      </w:r>
    </w:p>
    <w:p w14:paraId="69F9BEC3" w14:textId="77777777" w:rsidR="00C87110" w:rsidRDefault="00C87110" w:rsidP="00C87110">
      <w:r>
        <w:t xml:space="preserve">Actual Test 1 </w:t>
      </w:r>
      <w:r>
        <w:rPr>
          <w:rFonts w:hint="eastAsia"/>
        </w:rPr>
        <w:t>LFM</w:t>
      </w:r>
    </w:p>
    <w:p w14:paraId="2D1826EB" w14:textId="77777777" w:rsidR="00C87110" w:rsidRDefault="00C87110" w:rsidP="00C87110">
      <w:r>
        <w:rPr>
          <w:rFonts w:hint="eastAsia"/>
        </w:rPr>
        <w:t>Actual Test 1 RC</w:t>
      </w:r>
    </w:p>
    <w:p w14:paraId="1299C450" w14:textId="77777777" w:rsidR="00C87110" w:rsidRDefault="00C87110" w:rsidP="00C87110"/>
    <w:p w14:paraId="300CFAB8" w14:textId="77777777" w:rsidR="00C87110" w:rsidRDefault="00C87110" w:rsidP="00C87110">
      <w:r>
        <w:t xml:space="preserve">Actual Test </w:t>
      </w:r>
      <w:r>
        <w:rPr>
          <w:rFonts w:hint="eastAsia"/>
        </w:rPr>
        <w:t>2</w:t>
      </w:r>
      <w:r>
        <w:t xml:space="preserve"> </w:t>
      </w:r>
      <w:r>
        <w:rPr>
          <w:rFonts w:hint="eastAsia"/>
        </w:rPr>
        <w:t>L</w:t>
      </w:r>
      <w:r>
        <w:t>C</w:t>
      </w:r>
    </w:p>
    <w:p w14:paraId="7CFB2D85" w14:textId="77777777" w:rsidR="00C87110" w:rsidRDefault="00C87110" w:rsidP="00C87110">
      <w:r>
        <w:t xml:space="preserve">Actual Test </w:t>
      </w:r>
      <w:r>
        <w:rPr>
          <w:rFonts w:hint="eastAsia"/>
        </w:rPr>
        <w:t>2</w:t>
      </w:r>
      <w:r>
        <w:t xml:space="preserve"> </w:t>
      </w:r>
      <w:r>
        <w:rPr>
          <w:rFonts w:hint="eastAsia"/>
        </w:rPr>
        <w:t>LFM</w:t>
      </w:r>
    </w:p>
    <w:p w14:paraId="4B0E4EDD" w14:textId="77777777" w:rsidR="00C87110" w:rsidRDefault="00C87110" w:rsidP="00C87110">
      <w:r>
        <w:rPr>
          <w:rFonts w:hint="eastAsia"/>
        </w:rPr>
        <w:t>Actual Test 2 RC</w:t>
      </w:r>
    </w:p>
    <w:p w14:paraId="7EF43E63" w14:textId="77777777" w:rsidR="00C87110" w:rsidRDefault="00C87110" w:rsidP="00C87110"/>
    <w:p w14:paraId="7B0A4E74" w14:textId="77777777" w:rsidR="00C87110" w:rsidRDefault="00C87110" w:rsidP="00C87110">
      <w:r>
        <w:t xml:space="preserve">Actual Test </w:t>
      </w:r>
      <w:r>
        <w:rPr>
          <w:rFonts w:hint="eastAsia"/>
        </w:rPr>
        <w:t>3</w:t>
      </w:r>
      <w:r>
        <w:t xml:space="preserve"> </w:t>
      </w:r>
      <w:r>
        <w:rPr>
          <w:rFonts w:hint="eastAsia"/>
        </w:rPr>
        <w:t>L</w:t>
      </w:r>
      <w:r>
        <w:t>C</w:t>
      </w:r>
    </w:p>
    <w:p w14:paraId="5570A6F5" w14:textId="77777777" w:rsidR="00C87110" w:rsidRDefault="00C87110" w:rsidP="00C87110">
      <w:r>
        <w:t xml:space="preserve">Actual Test </w:t>
      </w:r>
      <w:r>
        <w:rPr>
          <w:rFonts w:hint="eastAsia"/>
        </w:rPr>
        <w:t>3</w:t>
      </w:r>
      <w:r>
        <w:t xml:space="preserve"> </w:t>
      </w:r>
      <w:r>
        <w:rPr>
          <w:rFonts w:hint="eastAsia"/>
        </w:rPr>
        <w:t>LFM</w:t>
      </w:r>
    </w:p>
    <w:p w14:paraId="5DC1F7B8" w14:textId="77777777" w:rsidR="00C87110" w:rsidRDefault="00C87110" w:rsidP="00C87110">
      <w:r>
        <w:rPr>
          <w:rFonts w:hint="eastAsia"/>
        </w:rPr>
        <w:t>Actual Test 3 RC</w:t>
      </w:r>
    </w:p>
    <w:p w14:paraId="75492B34" w14:textId="77777777" w:rsidR="002318CA" w:rsidRDefault="002318CA" w:rsidP="00C87110"/>
    <w:p w14:paraId="130B502C" w14:textId="77777777" w:rsidR="002318CA" w:rsidRDefault="002318CA" w:rsidP="00C87110"/>
    <w:p w14:paraId="340F5937" w14:textId="77777777" w:rsidR="002318CA" w:rsidRDefault="002318CA">
      <w:pPr>
        <w:widowControl/>
        <w:tabs>
          <w:tab w:val="clear" w:pos="321"/>
          <w:tab w:val="clear" w:pos="642"/>
          <w:tab w:val="clear" w:pos="856"/>
          <w:tab w:val="clear" w:pos="1070"/>
        </w:tabs>
        <w:autoSpaceDE/>
        <w:autoSpaceDN/>
        <w:contextualSpacing w:val="0"/>
      </w:pPr>
      <w:r>
        <w:br w:type="page"/>
      </w:r>
    </w:p>
    <w:p w14:paraId="4BDE536B" w14:textId="77777777" w:rsidR="002318CA" w:rsidRDefault="002318CA" w:rsidP="002318CA">
      <w:pPr>
        <w:pStyle w:val="Heading1"/>
      </w:pPr>
      <w:r>
        <w:rPr>
          <w:rFonts w:hint="eastAsia"/>
        </w:rPr>
        <w:lastRenderedPageBreak/>
        <w:t>Build Up TOEFL Junior for Teachers</w:t>
      </w:r>
    </w:p>
    <w:p w14:paraId="2B3311CE" w14:textId="77777777" w:rsidR="002318CA" w:rsidRDefault="002318CA" w:rsidP="002318CA">
      <w:pPr>
        <w:rPr>
          <w:rFonts w:ascii="Cambria" w:hAnsi="Cambria"/>
          <w:i/>
          <w:sz w:val="40"/>
          <w:szCs w:val="40"/>
        </w:rPr>
      </w:pPr>
      <w:r w:rsidRPr="0099042E">
        <w:rPr>
          <w:rFonts w:ascii="Cambria" w:hAnsi="Cambria"/>
          <w:i/>
          <w:sz w:val="40"/>
          <w:szCs w:val="40"/>
        </w:rPr>
        <w:t>Speaking and Grammar Tips</w:t>
      </w:r>
    </w:p>
    <w:p w14:paraId="613ECED2" w14:textId="77777777" w:rsidR="002318CA" w:rsidRDefault="002318CA" w:rsidP="002318CA"/>
    <w:p w14:paraId="419136F7" w14:textId="77777777" w:rsidR="002318CA" w:rsidRDefault="002318CA" w:rsidP="002318CA"/>
    <w:p w14:paraId="7AF6720D" w14:textId="77777777" w:rsidR="002318CA" w:rsidRDefault="002318CA" w:rsidP="0057368E">
      <w:pPr>
        <w:pStyle w:val="ListParagraph"/>
        <w:widowControl/>
        <w:numPr>
          <w:ilvl w:val="0"/>
          <w:numId w:val="98"/>
        </w:numPr>
        <w:tabs>
          <w:tab w:val="clear" w:pos="321"/>
          <w:tab w:val="clear" w:pos="642"/>
          <w:tab w:val="clear" w:pos="856"/>
          <w:tab w:val="clear" w:pos="1070"/>
        </w:tabs>
        <w:autoSpaceDE/>
        <w:autoSpaceDN/>
        <w:spacing w:line="276" w:lineRule="auto"/>
        <w:ind w:leftChars="0"/>
        <w:contextualSpacing w:val="0"/>
      </w:pPr>
      <w:r>
        <w:rPr>
          <w:rFonts w:hint="eastAsia"/>
        </w:rPr>
        <w:t xml:space="preserve">[Q2,2,4 </w:t>
      </w:r>
      <w:r>
        <w:t>…</w:t>
      </w:r>
      <w:r>
        <w:rPr>
          <w:rFonts w:hint="eastAsia"/>
        </w:rPr>
        <w:t xml:space="preserve">]: </w:t>
      </w:r>
      <w:r>
        <w:rPr>
          <w:rFonts w:hint="eastAsia"/>
        </w:rPr>
        <w:t>본</w:t>
      </w:r>
      <w:r>
        <w:rPr>
          <w:rFonts w:hint="eastAsia"/>
        </w:rPr>
        <w:t xml:space="preserve"> </w:t>
      </w:r>
      <w:r>
        <w:rPr>
          <w:rFonts w:hint="eastAsia"/>
        </w:rPr>
        <w:t>교재</w:t>
      </w:r>
      <w:r>
        <w:rPr>
          <w:rFonts w:hint="eastAsia"/>
        </w:rPr>
        <w:t xml:space="preserve"> </w:t>
      </w:r>
      <w:r>
        <w:rPr>
          <w:rFonts w:hint="eastAsia"/>
        </w:rPr>
        <w:t>질문</w:t>
      </w:r>
      <w:r>
        <w:rPr>
          <w:rFonts w:hint="eastAsia"/>
        </w:rPr>
        <w:t xml:space="preserve"> </w:t>
      </w:r>
      <w:r>
        <w:rPr>
          <w:rFonts w:hint="eastAsia"/>
        </w:rPr>
        <w:t>번호입니다</w:t>
      </w:r>
      <w:r>
        <w:rPr>
          <w:rFonts w:hint="eastAsia"/>
        </w:rPr>
        <w:t>.</w:t>
      </w:r>
    </w:p>
    <w:p w14:paraId="5B825222" w14:textId="77777777" w:rsidR="002318CA" w:rsidRPr="009B2BC7" w:rsidRDefault="002318CA" w:rsidP="0057368E">
      <w:pPr>
        <w:pStyle w:val="ListParagraph"/>
        <w:widowControl/>
        <w:numPr>
          <w:ilvl w:val="0"/>
          <w:numId w:val="98"/>
        </w:numPr>
        <w:tabs>
          <w:tab w:val="clear" w:pos="321"/>
          <w:tab w:val="clear" w:pos="642"/>
          <w:tab w:val="clear" w:pos="856"/>
          <w:tab w:val="clear" w:pos="1070"/>
        </w:tabs>
        <w:autoSpaceDE/>
        <w:autoSpaceDN/>
        <w:spacing w:line="276" w:lineRule="auto"/>
        <w:ind w:leftChars="0"/>
        <w:contextualSpacing w:val="0"/>
        <w:rPr>
          <w:color w:val="000000"/>
        </w:rPr>
      </w:pPr>
      <w:r>
        <w:rPr>
          <w:rFonts w:hint="eastAsia"/>
        </w:rPr>
        <w:t>Build Up TOEFL Junior</w:t>
      </w:r>
      <w:r>
        <w:rPr>
          <w:rFonts w:hint="eastAsia"/>
        </w:rPr>
        <w:t>의</w:t>
      </w:r>
      <w:r>
        <w:rPr>
          <w:rFonts w:hint="eastAsia"/>
        </w:rPr>
        <w:t xml:space="preserve"> </w:t>
      </w:r>
      <w:r>
        <w:rPr>
          <w:rFonts w:hint="eastAsia"/>
        </w:rPr>
        <w:t>모든</w:t>
      </w:r>
      <w:r>
        <w:rPr>
          <w:rFonts w:hint="eastAsia"/>
        </w:rPr>
        <w:t xml:space="preserve"> </w:t>
      </w:r>
      <w:r>
        <w:rPr>
          <w:rFonts w:hint="eastAsia"/>
        </w:rPr>
        <w:t>단어는</w:t>
      </w:r>
      <w:r>
        <w:rPr>
          <w:rFonts w:hint="eastAsia"/>
        </w:rPr>
        <w:t xml:space="preserve"> Quizlet</w:t>
      </w:r>
      <w:r>
        <w:rPr>
          <w:rFonts w:hint="eastAsia"/>
        </w:rPr>
        <w:t>에서</w:t>
      </w:r>
      <w:r>
        <w:rPr>
          <w:rFonts w:hint="eastAsia"/>
        </w:rPr>
        <w:t xml:space="preserve"> </w:t>
      </w:r>
      <w:r>
        <w:t>Android</w:t>
      </w:r>
      <w:r>
        <w:rPr>
          <w:rFonts w:hint="eastAsia"/>
        </w:rPr>
        <w:t xml:space="preserve">/iOS </w:t>
      </w:r>
      <w:r>
        <w:rPr>
          <w:rFonts w:hint="eastAsia"/>
        </w:rPr>
        <w:t>앱</w:t>
      </w:r>
      <w:r>
        <w:rPr>
          <w:rFonts w:hint="eastAsia"/>
        </w:rPr>
        <w:t xml:space="preserve"> </w:t>
      </w:r>
      <w:r>
        <w:rPr>
          <w:rFonts w:hint="eastAsia"/>
        </w:rPr>
        <w:t>혹은</w:t>
      </w:r>
      <w:r>
        <w:rPr>
          <w:rFonts w:hint="eastAsia"/>
        </w:rPr>
        <w:t xml:space="preserve"> </w:t>
      </w:r>
      <w:r>
        <w:rPr>
          <w:rFonts w:hint="eastAsia"/>
        </w:rPr>
        <w:t>웹사이트에서</w:t>
      </w:r>
      <w:r>
        <w:rPr>
          <w:rFonts w:hint="eastAsia"/>
        </w:rPr>
        <w:t xml:space="preserve"> </w:t>
      </w:r>
      <w:r>
        <w:rPr>
          <w:rFonts w:hint="eastAsia"/>
        </w:rPr>
        <w:t>바로</w:t>
      </w:r>
      <w:r>
        <w:rPr>
          <w:rFonts w:hint="eastAsia"/>
        </w:rPr>
        <w:t xml:space="preserve"> </w:t>
      </w:r>
      <w:r>
        <w:rPr>
          <w:rFonts w:hint="eastAsia"/>
        </w:rPr>
        <w:t>학습할</w:t>
      </w:r>
      <w:r>
        <w:rPr>
          <w:rFonts w:hint="eastAsia"/>
        </w:rPr>
        <w:t xml:space="preserve"> </w:t>
      </w:r>
      <w:r>
        <w:rPr>
          <w:rFonts w:hint="eastAsia"/>
        </w:rPr>
        <w:t>수</w:t>
      </w:r>
      <w:r>
        <w:rPr>
          <w:rFonts w:hint="eastAsia"/>
        </w:rPr>
        <w:t xml:space="preserve"> </w:t>
      </w:r>
      <w:r>
        <w:rPr>
          <w:rFonts w:hint="eastAsia"/>
        </w:rPr>
        <w:t>있습니다</w:t>
      </w:r>
      <w:r>
        <w:rPr>
          <w:rFonts w:hint="eastAsia"/>
        </w:rPr>
        <w:t xml:space="preserve">. </w:t>
      </w:r>
      <w:r>
        <w:br/>
      </w:r>
      <w:hyperlink r:id="rId17" w:history="1">
        <w:r w:rsidRPr="00031817">
          <w:rPr>
            <w:rStyle w:val="Hyperlink"/>
            <w:shd w:val="clear" w:color="auto" w:fill="F0F0F0"/>
          </w:rPr>
          <w:t>https://quizlet.com/worldcomedu/folders/build-up-toefl-junior-word-study</w:t>
        </w:r>
      </w:hyperlink>
    </w:p>
    <w:p w14:paraId="3195D478" w14:textId="77777777" w:rsidR="002318CA" w:rsidRPr="009B2BC7" w:rsidRDefault="002318CA" w:rsidP="0057368E">
      <w:pPr>
        <w:pStyle w:val="ListParagraph"/>
        <w:widowControl/>
        <w:numPr>
          <w:ilvl w:val="0"/>
          <w:numId w:val="98"/>
        </w:numPr>
        <w:tabs>
          <w:tab w:val="clear" w:pos="321"/>
          <w:tab w:val="clear" w:pos="642"/>
          <w:tab w:val="clear" w:pos="856"/>
          <w:tab w:val="clear" w:pos="1070"/>
        </w:tabs>
        <w:autoSpaceDE/>
        <w:autoSpaceDN/>
        <w:spacing w:line="276" w:lineRule="auto"/>
        <w:ind w:leftChars="0"/>
        <w:contextualSpacing w:val="0"/>
        <w:rPr>
          <w:color w:val="000000"/>
        </w:rPr>
      </w:pPr>
      <w:r>
        <w:rPr>
          <w:rFonts w:hint="eastAsia"/>
          <w:color w:val="455358"/>
        </w:rPr>
        <w:t>본</w:t>
      </w:r>
      <w:r>
        <w:rPr>
          <w:rFonts w:hint="eastAsia"/>
          <w:color w:val="455358"/>
        </w:rPr>
        <w:t xml:space="preserve"> </w:t>
      </w:r>
      <w:r>
        <w:rPr>
          <w:rFonts w:hint="eastAsia"/>
          <w:color w:val="455358"/>
        </w:rPr>
        <w:t>자료</w:t>
      </w:r>
      <w:r>
        <w:rPr>
          <w:rFonts w:hint="eastAsia"/>
          <w:color w:val="455358"/>
        </w:rPr>
        <w:t xml:space="preserve"> </w:t>
      </w:r>
      <w:r>
        <w:rPr>
          <w:rFonts w:hint="eastAsia"/>
          <w:color w:val="455358"/>
        </w:rPr>
        <w:t>뒷부분에</w:t>
      </w:r>
      <w:r>
        <w:rPr>
          <w:rFonts w:hint="eastAsia"/>
          <w:color w:val="455358"/>
        </w:rPr>
        <w:t xml:space="preserve"> </w:t>
      </w:r>
      <w:r>
        <w:rPr>
          <w:rFonts w:hint="eastAsia"/>
          <w:color w:val="455358"/>
        </w:rPr>
        <w:t>있는</w:t>
      </w:r>
      <w:r>
        <w:rPr>
          <w:rFonts w:hint="eastAsia"/>
          <w:color w:val="455358"/>
        </w:rPr>
        <w:t xml:space="preserve"> </w:t>
      </w:r>
      <w:r>
        <w:rPr>
          <w:rFonts w:hint="eastAsia"/>
          <w:color w:val="455358"/>
        </w:rPr>
        <w:t>유의어</w:t>
      </w:r>
      <w:r>
        <w:rPr>
          <w:rFonts w:hint="eastAsia"/>
          <w:color w:val="455358"/>
        </w:rPr>
        <w:t xml:space="preserve"> </w:t>
      </w:r>
      <w:r>
        <w:rPr>
          <w:rFonts w:hint="eastAsia"/>
          <w:color w:val="455358"/>
        </w:rPr>
        <w:t>리스트는</w:t>
      </w:r>
      <w:r>
        <w:rPr>
          <w:rFonts w:hint="eastAsia"/>
          <w:color w:val="455358"/>
        </w:rPr>
        <w:t xml:space="preserve"> TOEFL Junior Word List </w:t>
      </w:r>
      <w:r>
        <w:rPr>
          <w:rFonts w:hint="eastAsia"/>
          <w:color w:val="455358"/>
        </w:rPr>
        <w:t>파일에</w:t>
      </w:r>
      <w:r>
        <w:rPr>
          <w:rFonts w:hint="eastAsia"/>
          <w:color w:val="455358"/>
        </w:rPr>
        <w:t xml:space="preserve"> </w:t>
      </w:r>
      <w:r>
        <w:rPr>
          <w:rFonts w:hint="eastAsia"/>
          <w:color w:val="455358"/>
        </w:rPr>
        <w:t>포함되어</w:t>
      </w:r>
      <w:r>
        <w:rPr>
          <w:rFonts w:hint="eastAsia"/>
          <w:color w:val="455358"/>
        </w:rPr>
        <w:t xml:space="preserve"> </w:t>
      </w:r>
      <w:r>
        <w:rPr>
          <w:rFonts w:hint="eastAsia"/>
          <w:color w:val="455358"/>
        </w:rPr>
        <w:t>있습니다</w:t>
      </w:r>
      <w:r>
        <w:rPr>
          <w:rFonts w:hint="eastAsia"/>
          <w:color w:val="455358"/>
        </w:rPr>
        <w:t>.</w:t>
      </w:r>
    </w:p>
    <w:p w14:paraId="5C04CB92" w14:textId="77777777" w:rsidR="002318CA" w:rsidRPr="0099042E" w:rsidRDefault="002318CA" w:rsidP="002318CA"/>
    <w:p w14:paraId="3F0280EC" w14:textId="77777777" w:rsidR="002318CA" w:rsidRDefault="002318CA" w:rsidP="002318CA"/>
    <w:p w14:paraId="5E18B241" w14:textId="77777777" w:rsidR="002318CA" w:rsidRDefault="002318CA" w:rsidP="002318CA"/>
    <w:p w14:paraId="747B3D41" w14:textId="77777777" w:rsidR="002318CA" w:rsidRPr="0099042E" w:rsidRDefault="002318CA" w:rsidP="002318CA"/>
    <w:p w14:paraId="36E9D80E" w14:textId="77777777" w:rsidR="002318CA" w:rsidRDefault="002318CA" w:rsidP="002318CA">
      <w:pPr>
        <w:pStyle w:val="Heading1"/>
      </w:pPr>
      <w:bookmarkStart w:id="0" w:name="h.dvp1ntc2q7gu"/>
      <w:bookmarkEnd w:id="0"/>
      <w:r>
        <w:t>Unit 1</w:t>
      </w:r>
    </w:p>
    <w:p w14:paraId="44126B3A" w14:textId="77777777" w:rsidR="002318CA" w:rsidRDefault="002318CA" w:rsidP="002318CA"/>
    <w:p w14:paraId="11A85741" w14:textId="77777777" w:rsidR="002318CA" w:rsidRDefault="002318CA" w:rsidP="002318CA">
      <w:pPr>
        <w:pStyle w:val="Heading3"/>
        <w:ind w:left="1112" w:hanging="428"/>
      </w:pPr>
      <w:bookmarkStart w:id="1" w:name="h.4mdmrtt6b16e"/>
      <w:bookmarkEnd w:id="1"/>
      <w:r>
        <w:t>Actual Test 1 _ Listening Comprehension</w:t>
      </w:r>
    </w:p>
    <w:p w14:paraId="02282186" w14:textId="77777777" w:rsidR="002318CA" w:rsidRDefault="002318CA" w:rsidP="002318CA">
      <w:pPr>
        <w:spacing w:before="240" w:after="240"/>
      </w:pPr>
      <w:r>
        <w:t>[Q2]</w:t>
      </w:r>
    </w:p>
    <w:p w14:paraId="589ABB0A" w14:textId="77777777" w:rsidR="002318CA" w:rsidRDefault="002318CA" w:rsidP="0057368E">
      <w:pPr>
        <w:widowControl/>
        <w:numPr>
          <w:ilvl w:val="0"/>
          <w:numId w:val="2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 xml:space="preserve"> </w:t>
      </w:r>
      <w:r>
        <w:rPr>
          <w:b/>
          <w:bCs/>
        </w:rPr>
        <w:t xml:space="preserve">be located </w:t>
      </w:r>
      <w:r>
        <w:t>(in/on/by): 'located’</w:t>
      </w:r>
      <w:r>
        <w:t>는</w:t>
      </w:r>
      <w:r>
        <w:t xml:space="preserve"> </w:t>
      </w:r>
      <w:r>
        <w:t>명사</w:t>
      </w:r>
      <w:r>
        <w:t xml:space="preserve"> </w:t>
      </w:r>
      <w:r>
        <w:t>앞에서는</w:t>
      </w:r>
      <w:r>
        <w:t xml:space="preserve"> </w:t>
      </w:r>
      <w:r>
        <w:t>사용하지</w:t>
      </w:r>
      <w:r>
        <w:t xml:space="preserve"> </w:t>
      </w:r>
      <w:r>
        <w:t>않는</w:t>
      </w:r>
      <w:r>
        <w:t xml:space="preserve"> </w:t>
      </w:r>
      <w:r>
        <w:t>형용사로</w:t>
      </w:r>
      <w:r>
        <w:t xml:space="preserve"> ‘~</w:t>
      </w:r>
      <w:r>
        <w:t>에</w:t>
      </w:r>
      <w:r>
        <w:t xml:space="preserve"> </w:t>
      </w:r>
      <w:r>
        <w:t>위치한</w:t>
      </w:r>
      <w:r>
        <w:t>’</w:t>
      </w:r>
      <w:r>
        <w:t>의</w:t>
      </w:r>
      <w:r>
        <w:t xml:space="preserve"> </w:t>
      </w:r>
      <w:r>
        <w:t>뜻을</w:t>
      </w:r>
      <w:r>
        <w:t xml:space="preserve"> </w:t>
      </w:r>
      <w:r>
        <w:t>가진다</w:t>
      </w:r>
      <w:r>
        <w:t>.</w:t>
      </w:r>
    </w:p>
    <w:p w14:paraId="430652AA" w14:textId="77777777" w:rsidR="002318CA" w:rsidRDefault="002318CA" w:rsidP="0057368E">
      <w:pPr>
        <w:widowControl/>
        <w:numPr>
          <w:ilvl w:val="1"/>
          <w:numId w:val="2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The red building </w:t>
      </w:r>
      <w:r>
        <w:rPr>
          <w:b/>
          <w:bCs/>
        </w:rPr>
        <w:t>is located by</w:t>
      </w:r>
      <w:r>
        <w:t xml:space="preserve"> the front gate. </w:t>
      </w:r>
    </w:p>
    <w:p w14:paraId="649E210B" w14:textId="77777777" w:rsidR="002318CA" w:rsidRDefault="002318CA" w:rsidP="002318CA">
      <w:pPr>
        <w:spacing w:before="240" w:after="240"/>
      </w:pPr>
      <w:r>
        <w:t>[Q3]</w:t>
      </w:r>
    </w:p>
    <w:p w14:paraId="2166824F" w14:textId="77777777" w:rsidR="002318CA" w:rsidRDefault="002318CA" w:rsidP="0057368E">
      <w:pPr>
        <w:widowControl/>
        <w:numPr>
          <w:ilvl w:val="0"/>
          <w:numId w:val="3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 xml:space="preserve">tune in </w:t>
      </w:r>
      <w:r>
        <w:t>to something: '</w:t>
      </w:r>
      <w:r>
        <w:t>방송이나</w:t>
      </w:r>
      <w:r>
        <w:t xml:space="preserve"> </w:t>
      </w:r>
      <w:r>
        <w:t>프로그램에</w:t>
      </w:r>
      <w:r>
        <w:t xml:space="preserve"> </w:t>
      </w:r>
      <w:r>
        <w:t>채널이나</w:t>
      </w:r>
      <w:r>
        <w:t xml:space="preserve"> </w:t>
      </w:r>
      <w:r>
        <w:t>주파수를</w:t>
      </w:r>
      <w:r>
        <w:t xml:space="preserve"> </w:t>
      </w:r>
      <w:r>
        <w:t>맞추다</w:t>
      </w:r>
      <w:r>
        <w:t>./</w:t>
      </w:r>
      <w:r>
        <w:t>시청하다</w:t>
      </w:r>
      <w:r>
        <w:t>'</w:t>
      </w:r>
    </w:p>
    <w:p w14:paraId="74A1C5F8" w14:textId="77777777" w:rsidR="002318CA" w:rsidRDefault="002318CA" w:rsidP="0057368E">
      <w:pPr>
        <w:widowControl/>
        <w:numPr>
          <w:ilvl w:val="1"/>
          <w:numId w:val="3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</w:t>
      </w:r>
      <w:proofErr w:type="gramStart"/>
      <w:r>
        <w:rPr>
          <w:b/>
          <w:bCs/>
        </w:rPr>
        <w:t>tune</w:t>
      </w:r>
      <w:proofErr w:type="gramEnd"/>
      <w:r>
        <w:rPr>
          <w:b/>
          <w:bCs/>
        </w:rPr>
        <w:t xml:space="preserve"> in to</w:t>
      </w:r>
      <w:r>
        <w:t xml:space="preserve"> KPOP radio show </w:t>
      </w:r>
    </w:p>
    <w:p w14:paraId="7D34C0EA" w14:textId="77777777" w:rsidR="002318CA" w:rsidRDefault="002318CA" w:rsidP="0057368E">
      <w:pPr>
        <w:widowControl/>
        <w:numPr>
          <w:ilvl w:val="0"/>
          <w:numId w:val="3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be fortunate to do</w:t>
      </w:r>
      <w:r>
        <w:t xml:space="preserve"> something: ‘~</w:t>
      </w:r>
      <w:r>
        <w:t>하게</w:t>
      </w:r>
      <w:r>
        <w:t xml:space="preserve"> </w:t>
      </w:r>
      <w:r>
        <w:t>되어</w:t>
      </w:r>
      <w:r>
        <w:t xml:space="preserve"> </w:t>
      </w:r>
      <w:r>
        <w:t>다행이다</w:t>
      </w:r>
      <w:r>
        <w:t>’</w:t>
      </w:r>
      <w:r>
        <w:t>라는</w:t>
      </w:r>
      <w:r>
        <w:t xml:space="preserve"> </w:t>
      </w:r>
      <w:r>
        <w:t>표현으로</w:t>
      </w:r>
      <w:r>
        <w:t xml:space="preserve"> </w:t>
      </w:r>
      <w:r>
        <w:t>덩어리</w:t>
      </w:r>
      <w:r>
        <w:t xml:space="preserve"> </w:t>
      </w:r>
      <w:r>
        <w:t>표현으로</w:t>
      </w:r>
      <w:r>
        <w:t xml:space="preserve"> </w:t>
      </w:r>
      <w:proofErr w:type="spellStart"/>
      <w:r>
        <w:t>익혀두면</w:t>
      </w:r>
      <w:proofErr w:type="spellEnd"/>
      <w:r>
        <w:t xml:space="preserve"> </w:t>
      </w:r>
      <w:r>
        <w:t>유용하다</w:t>
      </w:r>
      <w:r>
        <w:t xml:space="preserve">. </w:t>
      </w:r>
    </w:p>
    <w:p w14:paraId="6BD9BABB" w14:textId="77777777" w:rsidR="002318CA" w:rsidRDefault="002318CA" w:rsidP="0057368E">
      <w:pPr>
        <w:widowControl/>
        <w:numPr>
          <w:ilvl w:val="1"/>
          <w:numId w:val="3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</w:t>
      </w:r>
      <w:proofErr w:type="spellStart"/>
      <w:proofErr w:type="gramStart"/>
      <w:r>
        <w:t>Your</w:t>
      </w:r>
      <w:proofErr w:type="spellEnd"/>
      <w:proofErr w:type="gramEnd"/>
      <w:r>
        <w:t xml:space="preserve"> </w:t>
      </w:r>
      <w:r>
        <w:rPr>
          <w:b/>
          <w:bCs/>
        </w:rPr>
        <w:t>are fortunate to be</w:t>
      </w:r>
      <w:r>
        <w:t xml:space="preserve"> in the same class with Mike. </w:t>
      </w:r>
    </w:p>
    <w:p w14:paraId="1ADD7D2A" w14:textId="77777777" w:rsidR="002318CA" w:rsidRDefault="002318CA" w:rsidP="002318CA">
      <w:pPr>
        <w:spacing w:before="240" w:after="240"/>
      </w:pPr>
      <w:r>
        <w:t>[Q4]</w:t>
      </w:r>
    </w:p>
    <w:p w14:paraId="3E177705" w14:textId="77777777" w:rsidR="002318CA" w:rsidRDefault="002318CA" w:rsidP="0057368E">
      <w:pPr>
        <w:widowControl/>
        <w:numPr>
          <w:ilvl w:val="0"/>
          <w:numId w:val="4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catch up</w:t>
      </w:r>
      <w:r>
        <w:t xml:space="preserve"> on something: ‘</w:t>
      </w:r>
      <w:r>
        <w:t>어떤</w:t>
      </w:r>
      <w:r>
        <w:t xml:space="preserve"> </w:t>
      </w:r>
      <w:r>
        <w:t>정보</w:t>
      </w:r>
      <w:r>
        <w:t xml:space="preserve"> </w:t>
      </w:r>
      <w:r>
        <w:t>등에</w:t>
      </w:r>
      <w:r>
        <w:t xml:space="preserve"> </w:t>
      </w:r>
      <w:r>
        <w:t>대해</w:t>
      </w:r>
      <w:r>
        <w:t xml:space="preserve"> </w:t>
      </w:r>
      <w:r>
        <w:t>알아내다</w:t>
      </w:r>
      <w:r>
        <w:t>’</w:t>
      </w:r>
    </w:p>
    <w:p w14:paraId="253DCE97" w14:textId="77777777" w:rsidR="002318CA" w:rsidRDefault="002318CA" w:rsidP="0057368E">
      <w:pPr>
        <w:widowControl/>
        <w:numPr>
          <w:ilvl w:val="1"/>
          <w:numId w:val="4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After numerous requests the school now has a bulletin board where you can </w:t>
      </w:r>
      <w:r>
        <w:rPr>
          <w:b/>
          <w:bCs/>
        </w:rPr>
        <w:t>catch up on</w:t>
      </w:r>
      <w:r>
        <w:t xml:space="preserve"> all the important news. </w:t>
      </w:r>
    </w:p>
    <w:p w14:paraId="4F2B2D2E" w14:textId="77777777" w:rsidR="002318CA" w:rsidRDefault="002318CA" w:rsidP="0057368E">
      <w:pPr>
        <w:widowControl/>
        <w:numPr>
          <w:ilvl w:val="0"/>
          <w:numId w:val="5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come up</w:t>
      </w:r>
      <w:r>
        <w:t>: ‘</w:t>
      </w:r>
      <w:r>
        <w:t>생기다</w:t>
      </w:r>
      <w:r>
        <w:t xml:space="preserve">, </w:t>
      </w:r>
      <w:r>
        <w:t>발생하다</w:t>
      </w:r>
      <w:r>
        <w:t>’ / ‘(</w:t>
      </w:r>
      <w:r>
        <w:t>어떤</w:t>
      </w:r>
      <w:r>
        <w:t xml:space="preserve"> </w:t>
      </w:r>
      <w:r>
        <w:t>행사나</w:t>
      </w:r>
      <w:r>
        <w:t xml:space="preserve"> </w:t>
      </w:r>
      <w:r>
        <w:t>일</w:t>
      </w:r>
      <w:r>
        <w:t xml:space="preserve"> </w:t>
      </w:r>
      <w:r>
        <w:t>등이</w:t>
      </w:r>
      <w:r>
        <w:t xml:space="preserve">) </w:t>
      </w:r>
      <w:r>
        <w:t>다가오다</w:t>
      </w:r>
      <w:r>
        <w:t>’</w:t>
      </w:r>
    </w:p>
    <w:p w14:paraId="46710BA3" w14:textId="77777777" w:rsidR="002318CA" w:rsidRDefault="002318CA" w:rsidP="0057368E">
      <w:pPr>
        <w:widowControl/>
        <w:numPr>
          <w:ilvl w:val="1"/>
          <w:numId w:val="5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I think something urgent </w:t>
      </w:r>
      <w:r>
        <w:rPr>
          <w:b/>
          <w:bCs/>
        </w:rPr>
        <w:t>came up</w:t>
      </w:r>
      <w:r>
        <w:t xml:space="preserve">. / Christmas is </w:t>
      </w:r>
      <w:r>
        <w:rPr>
          <w:b/>
          <w:bCs/>
        </w:rPr>
        <w:t>coming up</w:t>
      </w:r>
      <w:r>
        <w:t xml:space="preserve"> soon.</w:t>
      </w:r>
    </w:p>
    <w:p w14:paraId="79D84274" w14:textId="77777777" w:rsidR="002318CA" w:rsidRDefault="002318CA" w:rsidP="002318CA">
      <w:pPr>
        <w:spacing w:before="240" w:after="240"/>
        <w:ind w:left="140"/>
      </w:pPr>
      <w:r>
        <w:t xml:space="preserve"> </w:t>
      </w:r>
    </w:p>
    <w:p w14:paraId="787A5EF6" w14:textId="77777777" w:rsidR="002318CA" w:rsidRDefault="002318CA" w:rsidP="002318CA">
      <w:pPr>
        <w:spacing w:before="240" w:after="240"/>
      </w:pPr>
      <w:r>
        <w:t>[Q5]</w:t>
      </w:r>
    </w:p>
    <w:p w14:paraId="099A0945" w14:textId="77777777" w:rsidR="002318CA" w:rsidRDefault="002318CA" w:rsidP="0057368E">
      <w:pPr>
        <w:widowControl/>
        <w:numPr>
          <w:ilvl w:val="0"/>
          <w:numId w:val="6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Let’s get</w:t>
      </w:r>
      <w:r>
        <w:t>~: ‘~</w:t>
      </w:r>
      <w:r>
        <w:t>해</w:t>
      </w:r>
      <w:r>
        <w:t xml:space="preserve"> </w:t>
      </w:r>
      <w:r>
        <w:t>보자</w:t>
      </w:r>
      <w:r>
        <w:t>’</w:t>
      </w:r>
      <w:r>
        <w:t>의</w:t>
      </w:r>
      <w:r>
        <w:t xml:space="preserve"> </w:t>
      </w:r>
      <w:r>
        <w:t>뜻으로</w:t>
      </w:r>
      <w:r>
        <w:t xml:space="preserve"> </w:t>
      </w:r>
      <w:r>
        <w:t>어떤</w:t>
      </w:r>
      <w:r>
        <w:t xml:space="preserve"> </w:t>
      </w:r>
      <w:r>
        <w:t>행동을</w:t>
      </w:r>
      <w:r>
        <w:t xml:space="preserve"> </w:t>
      </w:r>
      <w:r>
        <w:t>함께</w:t>
      </w:r>
      <w:r>
        <w:t xml:space="preserve"> </w:t>
      </w:r>
      <w:r>
        <w:t>하자고</w:t>
      </w:r>
      <w:r>
        <w:t xml:space="preserve"> </w:t>
      </w:r>
      <w:r>
        <w:t>제안할</w:t>
      </w:r>
      <w:r>
        <w:t xml:space="preserve"> </w:t>
      </w:r>
      <w:r>
        <w:t>때</w:t>
      </w:r>
      <w:r>
        <w:t xml:space="preserve"> </w:t>
      </w:r>
      <w:r>
        <w:t>사용</w:t>
      </w:r>
      <w:r>
        <w:t xml:space="preserve"> </w:t>
      </w:r>
      <w:r>
        <w:t>한다</w:t>
      </w:r>
      <w:r>
        <w:t>.</w:t>
      </w:r>
    </w:p>
    <w:p w14:paraId="75623FF4" w14:textId="77777777" w:rsidR="002318CA" w:rsidRDefault="002318CA" w:rsidP="0057368E">
      <w:pPr>
        <w:widowControl/>
        <w:numPr>
          <w:ilvl w:val="1"/>
          <w:numId w:val="6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</w:t>
      </w:r>
      <w:r>
        <w:rPr>
          <w:b/>
          <w:bCs/>
        </w:rPr>
        <w:t>Let’s get</w:t>
      </w:r>
      <w:r>
        <w:t xml:space="preserve"> started. / </w:t>
      </w:r>
      <w:r>
        <w:rPr>
          <w:b/>
          <w:bCs/>
        </w:rPr>
        <w:t>Let’s get</w:t>
      </w:r>
      <w:r>
        <w:t xml:space="preserve"> it over with. / </w:t>
      </w:r>
      <w:r>
        <w:rPr>
          <w:b/>
          <w:bCs/>
        </w:rPr>
        <w:t>Let’s get</w:t>
      </w:r>
      <w:r>
        <w:t xml:space="preserve"> to work. </w:t>
      </w:r>
    </w:p>
    <w:p w14:paraId="553C7411" w14:textId="77777777" w:rsidR="002318CA" w:rsidRDefault="002318CA" w:rsidP="002318CA">
      <w:pPr>
        <w:spacing w:before="240" w:after="240"/>
      </w:pPr>
      <w:r>
        <w:t>[Q7]</w:t>
      </w:r>
    </w:p>
    <w:p w14:paraId="0B3D96E8" w14:textId="77777777" w:rsidR="002318CA" w:rsidRDefault="002318CA" w:rsidP="0057368E">
      <w:pPr>
        <w:widowControl/>
        <w:numPr>
          <w:ilvl w:val="0"/>
          <w:numId w:val="7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  <w:rPr>
          <w:b/>
          <w:bCs/>
        </w:rPr>
      </w:pPr>
      <w:r>
        <w:t>“This is an announcement to do ~ …”: TOEFL Junior</w:t>
      </w:r>
      <w:r>
        <w:t>에서</w:t>
      </w:r>
      <w:r>
        <w:t xml:space="preserve"> </w:t>
      </w:r>
      <w:r>
        <w:t>공지</w:t>
      </w:r>
      <w:r>
        <w:t xml:space="preserve"> </w:t>
      </w:r>
      <w:r>
        <w:t>사항에</w:t>
      </w:r>
      <w:r>
        <w:t xml:space="preserve"> </w:t>
      </w:r>
      <w:r>
        <w:t>등장하는</w:t>
      </w:r>
      <w:r>
        <w:t xml:space="preserve"> </w:t>
      </w:r>
      <w:r>
        <w:t>전형적인</w:t>
      </w:r>
      <w:r>
        <w:t xml:space="preserve"> </w:t>
      </w:r>
      <w:r>
        <w:t>형태이다</w:t>
      </w:r>
      <w:r>
        <w:t xml:space="preserve">. </w:t>
      </w:r>
      <w:r>
        <w:t>이</w:t>
      </w:r>
      <w:r>
        <w:t xml:space="preserve"> </w:t>
      </w:r>
      <w:r>
        <w:t>외에도</w:t>
      </w:r>
      <w:r>
        <w:t xml:space="preserve"> </w:t>
      </w:r>
      <w:r>
        <w:t>자주</w:t>
      </w:r>
      <w:r>
        <w:t xml:space="preserve"> </w:t>
      </w:r>
      <w:r>
        <w:t>사용되는</w:t>
      </w:r>
      <w:r>
        <w:t xml:space="preserve"> </w:t>
      </w:r>
      <w:r>
        <w:t>유형으로는</w:t>
      </w:r>
      <w:r>
        <w:t xml:space="preserve"> “This is an announcement </w:t>
      </w:r>
      <w:r>
        <w:lastRenderedPageBreak/>
        <w:t>regarding ....”, “We have an announcement to make …”</w:t>
      </w:r>
      <w:r>
        <w:t>등이</w:t>
      </w:r>
      <w:r>
        <w:t xml:space="preserve"> </w:t>
      </w:r>
      <w:r>
        <w:t>있다</w:t>
      </w:r>
      <w:r>
        <w:t xml:space="preserve">. </w:t>
      </w:r>
      <w:r>
        <w:t>또한</w:t>
      </w:r>
      <w:r>
        <w:t xml:space="preserve"> ...announcement to </w:t>
      </w:r>
      <w:r>
        <w:t>다음에</w:t>
      </w:r>
      <w:r>
        <w:t xml:space="preserve"> </w:t>
      </w:r>
      <w:r>
        <w:t>오는</w:t>
      </w:r>
      <w:r>
        <w:t xml:space="preserve"> </w:t>
      </w:r>
      <w:r>
        <w:t>것은</w:t>
      </w:r>
      <w:r>
        <w:t xml:space="preserve"> </w:t>
      </w:r>
      <w:r>
        <w:t>공지의</w:t>
      </w:r>
      <w:r>
        <w:t xml:space="preserve"> </w:t>
      </w:r>
      <w:r>
        <w:t>목적에</w:t>
      </w:r>
      <w:r>
        <w:t xml:space="preserve"> </w:t>
      </w:r>
      <w:r>
        <w:t>해당하는</w:t>
      </w:r>
      <w:r>
        <w:t xml:space="preserve"> </w:t>
      </w:r>
      <w:r>
        <w:t>경우가</w:t>
      </w:r>
      <w:r>
        <w:t xml:space="preserve"> </w:t>
      </w:r>
      <w:r>
        <w:t>많으므로</w:t>
      </w:r>
      <w:r>
        <w:t xml:space="preserve"> </w:t>
      </w:r>
      <w:r>
        <w:t>이</w:t>
      </w:r>
      <w:r>
        <w:t xml:space="preserve"> </w:t>
      </w:r>
      <w:r>
        <w:t>부분을</w:t>
      </w:r>
      <w:r>
        <w:t xml:space="preserve"> </w:t>
      </w:r>
      <w:r>
        <w:t>주의해서</w:t>
      </w:r>
      <w:r>
        <w:t xml:space="preserve"> </w:t>
      </w:r>
      <w:r>
        <w:t>듣고</w:t>
      </w:r>
      <w:r>
        <w:t xml:space="preserve"> </w:t>
      </w:r>
      <w:r>
        <w:t>활용하는</w:t>
      </w:r>
      <w:r>
        <w:t xml:space="preserve"> </w:t>
      </w:r>
      <w:r>
        <w:t>것이</w:t>
      </w:r>
      <w:r>
        <w:t xml:space="preserve"> </w:t>
      </w:r>
      <w:r>
        <w:t>많은</w:t>
      </w:r>
      <w:r>
        <w:t xml:space="preserve"> </w:t>
      </w:r>
      <w:r>
        <w:t>도움이</w:t>
      </w:r>
      <w:r>
        <w:t xml:space="preserve"> </w:t>
      </w:r>
      <w:r>
        <w:t>된다</w:t>
      </w:r>
      <w:r>
        <w:t xml:space="preserve">. </w:t>
      </w:r>
    </w:p>
    <w:p w14:paraId="54D2F6E1" w14:textId="77777777" w:rsidR="002318CA" w:rsidRDefault="002318CA" w:rsidP="0057368E">
      <w:pPr>
        <w:pStyle w:val="ListParagraph"/>
        <w:numPr>
          <w:ilvl w:val="0"/>
          <w:numId w:val="7"/>
        </w:numPr>
        <w:ind w:leftChars="0"/>
      </w:pPr>
      <w:r w:rsidRPr="00187A24">
        <w:rPr>
          <w:b/>
          <w:bCs/>
        </w:rPr>
        <w:t>take place</w:t>
      </w:r>
      <w:r>
        <w:t xml:space="preserve"> (in): ’</w:t>
      </w:r>
      <w:r>
        <w:t>개최되다</w:t>
      </w:r>
      <w:r>
        <w:t xml:space="preserve">, </w:t>
      </w:r>
      <w:r>
        <w:t>일어나다</w:t>
      </w:r>
      <w:r>
        <w:t>’</w:t>
      </w:r>
      <w:r>
        <w:t>의</w:t>
      </w:r>
      <w:r>
        <w:t xml:space="preserve"> </w:t>
      </w:r>
      <w:r>
        <w:t>뜻이며</w:t>
      </w:r>
      <w:r>
        <w:t>, ‘</w:t>
      </w:r>
      <w:r>
        <w:t>전치사</w:t>
      </w:r>
      <w:r>
        <w:t>+</w:t>
      </w:r>
      <w:r>
        <w:t>장소</w:t>
      </w:r>
      <w:r>
        <w:t>/</w:t>
      </w:r>
      <w:r>
        <w:t>시간</w:t>
      </w:r>
      <w:r>
        <w:t xml:space="preserve">’ </w:t>
      </w:r>
      <w:r>
        <w:t>등과</w:t>
      </w:r>
      <w:r>
        <w:t xml:space="preserve"> </w:t>
      </w:r>
      <w:r>
        <w:t>함께</w:t>
      </w:r>
      <w:r>
        <w:t xml:space="preserve"> </w:t>
      </w:r>
      <w:r>
        <w:t>사용한다</w:t>
      </w:r>
      <w:r>
        <w:t xml:space="preserve">.   ex. The festival </w:t>
      </w:r>
      <w:r w:rsidRPr="00187A24">
        <w:rPr>
          <w:b/>
          <w:bCs/>
        </w:rPr>
        <w:t>takes place</w:t>
      </w:r>
      <w:r>
        <w:t xml:space="preserve"> </w:t>
      </w:r>
      <w:r w:rsidRPr="00187A24">
        <w:rPr>
          <w:u w:val="single"/>
        </w:rPr>
        <w:t>in May</w:t>
      </w:r>
      <w:r>
        <w:t xml:space="preserve">. </w:t>
      </w:r>
    </w:p>
    <w:p w14:paraId="3C560336" w14:textId="77777777" w:rsidR="002318CA" w:rsidRDefault="002318CA" w:rsidP="002318CA">
      <w:pPr>
        <w:spacing w:before="240" w:after="240"/>
      </w:pPr>
      <w:r>
        <w:t>[Q9]</w:t>
      </w:r>
    </w:p>
    <w:p w14:paraId="4AC5F08E" w14:textId="77777777" w:rsidR="002318CA" w:rsidRDefault="002318CA" w:rsidP="0057368E">
      <w:pPr>
        <w:widowControl/>
        <w:numPr>
          <w:ilvl w:val="0"/>
          <w:numId w:val="8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 xml:space="preserve">It wasn’t until ~ </w:t>
      </w:r>
      <w:r>
        <w:t xml:space="preserve">:  </w:t>
      </w:r>
      <w:proofErr w:type="spellStart"/>
      <w:r>
        <w:t>unitl</w:t>
      </w:r>
      <w:proofErr w:type="spellEnd"/>
      <w:r>
        <w:t xml:space="preserve"> </w:t>
      </w:r>
      <w:r>
        <w:t>뒤에</w:t>
      </w:r>
      <w:r>
        <w:t xml:space="preserve"> </w:t>
      </w:r>
      <w:r>
        <w:t>나오는</w:t>
      </w:r>
      <w:r>
        <w:t xml:space="preserve"> </w:t>
      </w:r>
      <w:r>
        <w:t>부분이</w:t>
      </w:r>
      <w:r>
        <w:t xml:space="preserve">  ‘~</w:t>
      </w:r>
      <w:r>
        <w:t>까지</w:t>
      </w:r>
      <w:r>
        <w:t xml:space="preserve"> ~</w:t>
      </w:r>
      <w:r>
        <w:t>하지</w:t>
      </w:r>
      <w:r>
        <w:t xml:space="preserve"> </w:t>
      </w:r>
      <w:r>
        <w:t>않는</w:t>
      </w:r>
      <w:r>
        <w:t>/‘~</w:t>
      </w:r>
      <w:r>
        <w:t>하고</w:t>
      </w:r>
      <w:r>
        <w:t xml:space="preserve"> </w:t>
      </w:r>
      <w:r>
        <w:t>나서야</w:t>
      </w:r>
      <w:r>
        <w:t xml:space="preserve">’ </w:t>
      </w:r>
      <w:r>
        <w:t>등으로</w:t>
      </w:r>
      <w:r>
        <w:t xml:space="preserve"> </w:t>
      </w:r>
      <w:r>
        <w:t>이해할</w:t>
      </w:r>
      <w:r>
        <w:t xml:space="preserve"> </w:t>
      </w:r>
      <w:r>
        <w:t>수</w:t>
      </w:r>
      <w:r>
        <w:t xml:space="preserve"> </w:t>
      </w:r>
      <w:r>
        <w:t>있다</w:t>
      </w:r>
      <w:r>
        <w:t xml:space="preserve">. </w:t>
      </w:r>
      <w:r>
        <w:t>강의</w:t>
      </w:r>
      <w:r>
        <w:t xml:space="preserve"> </w:t>
      </w:r>
      <w:r>
        <w:t>형식의</w:t>
      </w:r>
      <w:r>
        <w:t xml:space="preserve"> </w:t>
      </w:r>
      <w:r>
        <w:t>지문에서</w:t>
      </w:r>
      <w:r>
        <w:t xml:space="preserve"> </w:t>
      </w:r>
      <w:r>
        <w:t>시간대를</w:t>
      </w:r>
      <w:r>
        <w:t xml:space="preserve"> </w:t>
      </w:r>
      <w:r>
        <w:t>말할</w:t>
      </w:r>
      <w:r>
        <w:t xml:space="preserve"> </w:t>
      </w:r>
      <w:r>
        <w:t>때</w:t>
      </w:r>
      <w:r>
        <w:t xml:space="preserve"> </w:t>
      </w:r>
      <w:r>
        <w:t>자주</w:t>
      </w:r>
      <w:r>
        <w:t xml:space="preserve"> </w:t>
      </w:r>
      <w:r>
        <w:t>나오는</w:t>
      </w:r>
      <w:r>
        <w:t xml:space="preserve"> </w:t>
      </w:r>
      <w:r>
        <w:t>형식이며</w:t>
      </w:r>
      <w:r>
        <w:t xml:space="preserve"> </w:t>
      </w:r>
      <w:r>
        <w:t>세부사항을</w:t>
      </w:r>
      <w:r>
        <w:t xml:space="preserve"> </w:t>
      </w:r>
      <w:r>
        <w:t>묻는</w:t>
      </w:r>
      <w:r>
        <w:t xml:space="preserve"> </w:t>
      </w:r>
      <w:r>
        <w:t>문제로도</w:t>
      </w:r>
      <w:r>
        <w:t xml:space="preserve"> </w:t>
      </w:r>
      <w:r>
        <w:t>자주</w:t>
      </w:r>
      <w:r>
        <w:t xml:space="preserve"> </w:t>
      </w:r>
      <w:r>
        <w:t>연결되므로</w:t>
      </w:r>
      <w:r>
        <w:t xml:space="preserve"> </w:t>
      </w:r>
      <w:r>
        <w:t>다양하게</w:t>
      </w:r>
      <w:r>
        <w:t xml:space="preserve"> </w:t>
      </w:r>
      <w:proofErr w:type="spellStart"/>
      <w:r>
        <w:t>익혀두는</w:t>
      </w:r>
      <w:proofErr w:type="spellEnd"/>
      <w:r>
        <w:t xml:space="preserve"> </w:t>
      </w:r>
      <w:r>
        <w:t>것이</w:t>
      </w:r>
      <w:r>
        <w:t xml:space="preserve"> </w:t>
      </w:r>
      <w:r>
        <w:t>좋다</w:t>
      </w:r>
      <w:r>
        <w:t xml:space="preserve">. </w:t>
      </w:r>
    </w:p>
    <w:p w14:paraId="26AA4B6F" w14:textId="77777777" w:rsidR="002318CA" w:rsidRDefault="002318CA" w:rsidP="0057368E">
      <w:pPr>
        <w:widowControl/>
        <w:numPr>
          <w:ilvl w:val="1"/>
          <w:numId w:val="8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>ex.</w:t>
      </w:r>
      <w:r>
        <w:rPr>
          <w:b/>
          <w:bCs/>
        </w:rPr>
        <w:t xml:space="preserve"> It wasn’t until 1800 that</w:t>
      </w:r>
      <w:r>
        <w:t xml:space="preserve"> anybody lived there.</w:t>
      </w:r>
    </w:p>
    <w:p w14:paraId="6E1C9E9D" w14:textId="77777777" w:rsidR="002318CA" w:rsidRDefault="002318CA" w:rsidP="0057368E">
      <w:pPr>
        <w:widowControl/>
        <w:numPr>
          <w:ilvl w:val="0"/>
          <w:numId w:val="8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even though</w:t>
      </w:r>
      <w:r>
        <w:t xml:space="preserve"> (=although / though): ‘</w:t>
      </w:r>
      <w:r>
        <w:t>비록</w:t>
      </w:r>
      <w:r>
        <w:t xml:space="preserve"> ~</w:t>
      </w:r>
      <w:r>
        <w:t>일</w:t>
      </w:r>
      <w:r>
        <w:t xml:space="preserve"> </w:t>
      </w:r>
      <w:r>
        <w:t>지라도</w:t>
      </w:r>
      <w:r>
        <w:t>, ~</w:t>
      </w:r>
      <w:r>
        <w:t>에도</w:t>
      </w:r>
      <w:r>
        <w:t xml:space="preserve"> </w:t>
      </w:r>
      <w:r>
        <w:t>불구하고</w:t>
      </w:r>
      <w:r>
        <w:t>’</w:t>
      </w:r>
    </w:p>
    <w:p w14:paraId="5AFDDD34" w14:textId="77777777" w:rsidR="002318CA" w:rsidRDefault="002318CA" w:rsidP="0057368E">
      <w:pPr>
        <w:widowControl/>
        <w:numPr>
          <w:ilvl w:val="1"/>
          <w:numId w:val="8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 ex. </w:t>
      </w:r>
      <w:r>
        <w:rPr>
          <w:b/>
          <w:bCs/>
        </w:rPr>
        <w:t>Even though</w:t>
      </w:r>
      <w:r>
        <w:t xml:space="preserve"> everyone played well, we lost the game. </w:t>
      </w:r>
    </w:p>
    <w:p w14:paraId="581BEA95" w14:textId="77777777" w:rsidR="002318CA" w:rsidRDefault="002318CA" w:rsidP="002318CA">
      <w:pPr>
        <w:spacing w:before="240" w:after="240"/>
      </w:pPr>
      <w:r>
        <w:t>[Q11-14]</w:t>
      </w:r>
    </w:p>
    <w:p w14:paraId="4203360A" w14:textId="77777777" w:rsidR="002318CA" w:rsidRDefault="002318CA" w:rsidP="0057368E">
      <w:pPr>
        <w:widowControl/>
        <w:numPr>
          <w:ilvl w:val="0"/>
          <w:numId w:val="9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 xml:space="preserve">equipment: </w:t>
      </w:r>
      <w:r>
        <w:t xml:space="preserve"> </w:t>
      </w:r>
      <w:r>
        <w:t>명사</w:t>
      </w:r>
      <w:r>
        <w:t xml:space="preserve"> equipment</w:t>
      </w:r>
      <w:r>
        <w:t>는</w:t>
      </w:r>
      <w:r>
        <w:t xml:space="preserve"> furniture</w:t>
      </w:r>
      <w:r>
        <w:t>와</w:t>
      </w:r>
      <w:r>
        <w:t xml:space="preserve"> </w:t>
      </w:r>
      <w:r>
        <w:t>마찬가지로</w:t>
      </w:r>
      <w:r>
        <w:t xml:space="preserve"> </w:t>
      </w:r>
      <w:r>
        <w:t>집합적으로</w:t>
      </w:r>
      <w:r>
        <w:t xml:space="preserve"> </w:t>
      </w:r>
      <w:r>
        <w:t>쓰이는</w:t>
      </w:r>
      <w:r>
        <w:t xml:space="preserve"> </w:t>
      </w:r>
      <w:r>
        <w:t>명사이다</w:t>
      </w:r>
      <w:r>
        <w:t xml:space="preserve">. </w:t>
      </w:r>
      <w:r>
        <w:t>따라서</w:t>
      </w:r>
      <w:r>
        <w:t xml:space="preserve"> </w:t>
      </w:r>
      <w:r>
        <w:t>일반적인</w:t>
      </w:r>
      <w:r>
        <w:t xml:space="preserve"> </w:t>
      </w:r>
      <w:r>
        <w:t>복수를</w:t>
      </w:r>
      <w:r>
        <w:t xml:space="preserve"> </w:t>
      </w:r>
      <w:r>
        <w:t>나타낼</w:t>
      </w:r>
      <w:r>
        <w:t xml:space="preserve"> </w:t>
      </w:r>
      <w:r>
        <w:t>때</w:t>
      </w:r>
      <w:r>
        <w:t xml:space="preserve"> </w:t>
      </w:r>
      <w:proofErr w:type="spellStart"/>
      <w:r>
        <w:t>equipments</w:t>
      </w:r>
      <w:proofErr w:type="spellEnd"/>
      <w:r>
        <w:t>처럼</w:t>
      </w:r>
      <w:r>
        <w:t xml:space="preserve"> </w:t>
      </w:r>
      <w:r>
        <w:t>쓰지</w:t>
      </w:r>
      <w:r>
        <w:t xml:space="preserve"> </w:t>
      </w:r>
      <w:r>
        <w:t>않는다</w:t>
      </w:r>
      <w:r>
        <w:t>(equipment</w:t>
      </w:r>
      <w:r>
        <w:t>의</w:t>
      </w:r>
      <w:r>
        <w:t xml:space="preserve"> </w:t>
      </w:r>
      <w:r>
        <w:t>종류를</w:t>
      </w:r>
      <w:r>
        <w:t xml:space="preserve"> </w:t>
      </w:r>
      <w:r>
        <w:t>나타낼</w:t>
      </w:r>
      <w:r>
        <w:t xml:space="preserve"> </w:t>
      </w:r>
      <w:r>
        <w:t>때는</w:t>
      </w:r>
      <w:r>
        <w:t xml:space="preserve"> </w:t>
      </w:r>
      <w:r>
        <w:t>예외</w:t>
      </w:r>
      <w:r>
        <w:t xml:space="preserve">). </w:t>
      </w:r>
      <w:r>
        <w:t>특별히</w:t>
      </w:r>
      <w:r>
        <w:t xml:space="preserve"> </w:t>
      </w:r>
      <w:r>
        <w:t>수효를</w:t>
      </w:r>
      <w:r>
        <w:t xml:space="preserve"> </w:t>
      </w:r>
      <w:r>
        <w:t>나타낼</w:t>
      </w:r>
      <w:r>
        <w:t xml:space="preserve"> </w:t>
      </w:r>
      <w:r>
        <w:t>때는</w:t>
      </w:r>
      <w:r>
        <w:t xml:space="preserve"> furniture</w:t>
      </w:r>
      <w:r>
        <w:t>와</w:t>
      </w:r>
      <w:r>
        <w:t xml:space="preserve"> </w:t>
      </w:r>
      <w:r>
        <w:t>마찬가지로</w:t>
      </w:r>
      <w:r>
        <w:t xml:space="preserve"> a piece of equipment </w:t>
      </w:r>
      <w:r>
        <w:t>형식으로</w:t>
      </w:r>
      <w:r>
        <w:t xml:space="preserve"> </w:t>
      </w:r>
      <w:r>
        <w:t>쓴다</w:t>
      </w:r>
      <w:r>
        <w:t xml:space="preserve">. </w:t>
      </w:r>
      <w:r>
        <w:t>아래</w:t>
      </w:r>
      <w:r>
        <w:t xml:space="preserve"> </w:t>
      </w:r>
      <w:r>
        <w:t>예문에서도</w:t>
      </w:r>
      <w:r>
        <w:t xml:space="preserve"> collect</w:t>
      </w:r>
      <w:r>
        <w:t>는</w:t>
      </w:r>
      <w:r>
        <w:t xml:space="preserve"> </w:t>
      </w:r>
      <w:r>
        <w:t>의미상</w:t>
      </w:r>
      <w:r>
        <w:t xml:space="preserve"> </w:t>
      </w:r>
      <w:r>
        <w:t>뒤에</w:t>
      </w:r>
      <w:r>
        <w:t xml:space="preserve"> </w:t>
      </w:r>
      <w:r>
        <w:t>복수형</w:t>
      </w:r>
      <w:r>
        <w:t xml:space="preserve"> </w:t>
      </w:r>
      <w:r>
        <w:t>명사가</w:t>
      </w:r>
      <w:r>
        <w:t xml:space="preserve"> </w:t>
      </w:r>
      <w:r>
        <w:t>온다</w:t>
      </w:r>
      <w:r>
        <w:t xml:space="preserve">(ex. collect figures/toy cars/dolls …). </w:t>
      </w:r>
      <w:r>
        <w:t>아래</w:t>
      </w:r>
      <w:r>
        <w:t xml:space="preserve"> </w:t>
      </w:r>
      <w:r>
        <w:t>예문에서</w:t>
      </w:r>
      <w:r>
        <w:t xml:space="preserve"> collect</w:t>
      </w:r>
      <w:r>
        <w:t>의</w:t>
      </w:r>
      <w:r>
        <w:t xml:space="preserve"> </w:t>
      </w:r>
      <w:r>
        <w:t>목적어로</w:t>
      </w:r>
      <w:r>
        <w:t xml:space="preserve"> </w:t>
      </w:r>
      <w:proofErr w:type="spellStart"/>
      <w:r>
        <w:t>equipments</w:t>
      </w:r>
      <w:proofErr w:type="spellEnd"/>
      <w:r>
        <w:t>가</w:t>
      </w:r>
      <w:r>
        <w:t xml:space="preserve"> </w:t>
      </w:r>
      <w:r>
        <w:t>아니라</w:t>
      </w:r>
      <w:r>
        <w:t xml:space="preserve"> equipment</w:t>
      </w:r>
      <w:r>
        <w:t>가</w:t>
      </w:r>
      <w:r>
        <w:t xml:space="preserve"> </w:t>
      </w:r>
      <w:r>
        <w:t>쓰인</w:t>
      </w:r>
      <w:r>
        <w:t xml:space="preserve"> </w:t>
      </w:r>
      <w:r>
        <w:t>것에</w:t>
      </w:r>
      <w:r>
        <w:t xml:space="preserve"> </w:t>
      </w:r>
      <w:r>
        <w:t>주의</w:t>
      </w:r>
      <w:r>
        <w:t xml:space="preserve">. </w:t>
      </w:r>
      <w:r>
        <w:t>또한</w:t>
      </w:r>
      <w:r>
        <w:t xml:space="preserve"> </w:t>
      </w:r>
      <w:r>
        <w:t>이어지는</w:t>
      </w:r>
      <w:r>
        <w:t xml:space="preserve"> </w:t>
      </w:r>
      <w:r>
        <w:t>문장에서</w:t>
      </w:r>
      <w:r>
        <w:t xml:space="preserve"> equipment</w:t>
      </w:r>
      <w:r>
        <w:t>를</w:t>
      </w:r>
      <w:r>
        <w:t xml:space="preserve"> </w:t>
      </w:r>
      <w:r>
        <w:t>지칭하는</w:t>
      </w:r>
      <w:r>
        <w:t xml:space="preserve"> </w:t>
      </w:r>
      <w:r>
        <w:t>대명사도</w:t>
      </w:r>
      <w:r>
        <w:t xml:space="preserve"> they</w:t>
      </w:r>
      <w:r>
        <w:t>가</w:t>
      </w:r>
      <w:r>
        <w:t xml:space="preserve"> </w:t>
      </w:r>
      <w:r>
        <w:t>아니라</w:t>
      </w:r>
      <w:r>
        <w:t xml:space="preserve"> it</w:t>
      </w:r>
      <w:r>
        <w:t>이다</w:t>
      </w:r>
      <w:r>
        <w:t xml:space="preserve">. </w:t>
      </w:r>
      <w:r>
        <w:t>이</w:t>
      </w:r>
      <w:r>
        <w:t xml:space="preserve"> </w:t>
      </w:r>
      <w:r>
        <w:t>부분은</w:t>
      </w:r>
      <w:r>
        <w:t xml:space="preserve"> LFM </w:t>
      </w:r>
      <w:r>
        <w:t>형식으로도</w:t>
      </w:r>
      <w:r>
        <w:t xml:space="preserve"> </w:t>
      </w:r>
      <w:r>
        <w:t>자주</w:t>
      </w:r>
      <w:r>
        <w:t xml:space="preserve"> </w:t>
      </w:r>
      <w:r>
        <w:t>나오는</w:t>
      </w:r>
      <w:r>
        <w:t xml:space="preserve"> </w:t>
      </w:r>
      <w:r>
        <w:t>문제이므로</w:t>
      </w:r>
      <w:r>
        <w:t xml:space="preserve"> </w:t>
      </w:r>
      <w:r>
        <w:t>잘</w:t>
      </w:r>
      <w:r>
        <w:t xml:space="preserve"> </w:t>
      </w:r>
      <w:proofErr w:type="spellStart"/>
      <w:r>
        <w:t>익혀두도록</w:t>
      </w:r>
      <w:proofErr w:type="spellEnd"/>
      <w:r>
        <w:t xml:space="preserve"> </w:t>
      </w:r>
      <w:r>
        <w:t>한다</w:t>
      </w:r>
      <w:r>
        <w:t xml:space="preserve">. </w:t>
      </w:r>
    </w:p>
    <w:p w14:paraId="103CE44B" w14:textId="77777777" w:rsidR="002318CA" w:rsidRDefault="002318CA" w:rsidP="0057368E">
      <w:pPr>
        <w:widowControl/>
        <w:numPr>
          <w:ilvl w:val="1"/>
          <w:numId w:val="9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The school has been collecting </w:t>
      </w:r>
      <w:r>
        <w:rPr>
          <w:u w:val="single"/>
        </w:rPr>
        <w:t>equipment</w:t>
      </w:r>
      <w:r>
        <w:t xml:space="preserve"> for many years. </w:t>
      </w:r>
      <w:r>
        <w:rPr>
          <w:u w:val="single"/>
        </w:rPr>
        <w:t>It</w:t>
      </w:r>
      <w:r>
        <w:t xml:space="preserve"> all stays here in the sports room.</w:t>
      </w:r>
    </w:p>
    <w:p w14:paraId="0B0ECFBD" w14:textId="77777777" w:rsidR="002318CA" w:rsidRDefault="002318CA" w:rsidP="0057368E">
      <w:pPr>
        <w:widowControl/>
        <w:numPr>
          <w:ilvl w:val="1"/>
          <w:numId w:val="9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>셀</w:t>
      </w:r>
      <w:r>
        <w:t xml:space="preserve"> </w:t>
      </w:r>
      <w:r>
        <w:t>수</w:t>
      </w:r>
      <w:r>
        <w:t xml:space="preserve"> </w:t>
      </w:r>
      <w:r>
        <w:t>없는</w:t>
      </w:r>
      <w:r>
        <w:t xml:space="preserve"> </w:t>
      </w:r>
      <w:r>
        <w:t>명사</w:t>
      </w:r>
      <w:r>
        <w:t xml:space="preserve"> </w:t>
      </w:r>
      <w:r>
        <w:t>예</w:t>
      </w:r>
      <w:r>
        <w:t xml:space="preserve">: clothing, evidence, advice, furniture, luggage, litter, news, traffic, information, dust </w:t>
      </w:r>
      <w:r>
        <w:t>등</w:t>
      </w:r>
      <w:r>
        <w:t>.</w:t>
      </w:r>
    </w:p>
    <w:p w14:paraId="52444BDE" w14:textId="77777777" w:rsidR="002318CA" w:rsidRDefault="002318CA" w:rsidP="0057368E">
      <w:pPr>
        <w:widowControl/>
        <w:numPr>
          <w:ilvl w:val="0"/>
          <w:numId w:val="9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 xml:space="preserve">have been </w:t>
      </w:r>
      <w:r>
        <w:rPr>
          <w:b/>
          <w:bCs/>
        </w:rPr>
        <w:t>동사</w:t>
      </w:r>
      <w:r>
        <w:rPr>
          <w:b/>
          <w:bCs/>
        </w:rPr>
        <w:t>-</w:t>
      </w:r>
      <w:proofErr w:type="spellStart"/>
      <w:r>
        <w:rPr>
          <w:b/>
          <w:bCs/>
        </w:rPr>
        <w:t>ing</w:t>
      </w:r>
      <w:proofErr w:type="spellEnd"/>
      <w:r>
        <w:rPr>
          <w:b/>
          <w:bCs/>
        </w:rPr>
        <w:t xml:space="preserve"> </w:t>
      </w:r>
      <w:r>
        <w:t>(something/someone)</w:t>
      </w:r>
      <w:r>
        <w:rPr>
          <w:b/>
          <w:bCs/>
        </w:rPr>
        <w:t xml:space="preserve"> for</w:t>
      </w:r>
      <w:r>
        <w:t>~: ‘~</w:t>
      </w:r>
      <w:r>
        <w:t>동안</w:t>
      </w:r>
      <w:r>
        <w:t xml:space="preserve"> </w:t>
      </w:r>
      <w:r>
        <w:t>계속</w:t>
      </w:r>
      <w:r>
        <w:t xml:space="preserve"> ….</w:t>
      </w:r>
      <w:r>
        <w:t>해</w:t>
      </w:r>
      <w:r>
        <w:t xml:space="preserve"> </w:t>
      </w:r>
      <w:r>
        <w:t>오다</w:t>
      </w:r>
      <w:r>
        <w:t>’</w:t>
      </w:r>
    </w:p>
    <w:p w14:paraId="211F650F" w14:textId="77777777" w:rsidR="002318CA" w:rsidRDefault="002318CA" w:rsidP="0057368E">
      <w:pPr>
        <w:widowControl/>
        <w:numPr>
          <w:ilvl w:val="1"/>
          <w:numId w:val="9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The school </w:t>
      </w:r>
      <w:r>
        <w:rPr>
          <w:b/>
          <w:bCs/>
        </w:rPr>
        <w:t>has been</w:t>
      </w:r>
      <w:r>
        <w:t xml:space="preserve"> </w:t>
      </w:r>
      <w:r>
        <w:rPr>
          <w:b/>
          <w:bCs/>
        </w:rPr>
        <w:t>collecting</w:t>
      </w:r>
      <w:r>
        <w:t xml:space="preserve"> equipment </w:t>
      </w:r>
      <w:r>
        <w:rPr>
          <w:b/>
          <w:bCs/>
        </w:rPr>
        <w:t>for</w:t>
      </w:r>
      <w:r>
        <w:t xml:space="preserve"> many years.</w:t>
      </w:r>
    </w:p>
    <w:p w14:paraId="4C74A905" w14:textId="77777777" w:rsidR="002318CA" w:rsidRDefault="002318CA" w:rsidP="0057368E">
      <w:pPr>
        <w:widowControl/>
        <w:numPr>
          <w:ilvl w:val="1"/>
          <w:numId w:val="9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Jane and Mark </w:t>
      </w:r>
      <w:r>
        <w:rPr>
          <w:b/>
          <w:bCs/>
        </w:rPr>
        <w:t>have been waiting</w:t>
      </w:r>
      <w:r>
        <w:t xml:space="preserve"> for Jim </w:t>
      </w:r>
      <w:r>
        <w:rPr>
          <w:b/>
          <w:bCs/>
        </w:rPr>
        <w:t>for</w:t>
      </w:r>
      <w:r>
        <w:t xml:space="preserve"> two hours. </w:t>
      </w:r>
    </w:p>
    <w:p w14:paraId="328503FA" w14:textId="77777777" w:rsidR="002318CA" w:rsidRDefault="002318CA" w:rsidP="0057368E">
      <w:pPr>
        <w:widowControl/>
        <w:numPr>
          <w:ilvl w:val="0"/>
          <w:numId w:val="10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use for</w:t>
      </w:r>
      <w:r>
        <w:t xml:space="preserve"> something: ‘~</w:t>
      </w:r>
      <w:r>
        <w:t>을</w:t>
      </w:r>
      <w:r>
        <w:t xml:space="preserve"> </w:t>
      </w:r>
      <w:r>
        <w:t>위해</w:t>
      </w:r>
      <w:r>
        <w:t xml:space="preserve"> </w:t>
      </w:r>
      <w:r>
        <w:t>사용하다</w:t>
      </w:r>
      <w:r>
        <w:t>’</w:t>
      </w:r>
    </w:p>
    <w:p w14:paraId="33F65B86" w14:textId="77777777" w:rsidR="002318CA" w:rsidRDefault="002318CA" w:rsidP="0057368E">
      <w:pPr>
        <w:widowControl/>
        <w:numPr>
          <w:ilvl w:val="1"/>
          <w:numId w:val="10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Mom buys some marbles and fairy lights to </w:t>
      </w:r>
      <w:r>
        <w:rPr>
          <w:b/>
          <w:bCs/>
        </w:rPr>
        <w:t>use for</w:t>
      </w:r>
      <w:r>
        <w:t xml:space="preserve"> decoration. </w:t>
      </w:r>
    </w:p>
    <w:p w14:paraId="0D21E505" w14:textId="77777777" w:rsidR="002318CA" w:rsidRDefault="002318CA" w:rsidP="002318CA">
      <w:pPr>
        <w:spacing w:before="240" w:after="240"/>
      </w:pPr>
      <w:r>
        <w:t>[Q15-18]</w:t>
      </w:r>
    </w:p>
    <w:p w14:paraId="685BB347" w14:textId="77777777" w:rsidR="002318CA" w:rsidRDefault="002318CA" w:rsidP="0057368E">
      <w:pPr>
        <w:widowControl/>
        <w:numPr>
          <w:ilvl w:val="0"/>
          <w:numId w:val="11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 xml:space="preserve">The (main) </w:t>
      </w:r>
      <w:r>
        <w:rPr>
          <w:b/>
          <w:bCs/>
        </w:rPr>
        <w:t>reason</w:t>
      </w:r>
      <w:r>
        <w:t xml:space="preserve"> is </w:t>
      </w:r>
      <w:r>
        <w:rPr>
          <w:b/>
          <w:bCs/>
        </w:rPr>
        <w:t>because</w:t>
      </w:r>
      <w:r>
        <w:t xml:space="preserve"> ...: : </w:t>
      </w:r>
      <w:r>
        <w:t>이</w:t>
      </w:r>
      <w:r>
        <w:t xml:space="preserve"> </w:t>
      </w:r>
      <w:r>
        <w:t>유형</w:t>
      </w:r>
      <w:r>
        <w:t xml:space="preserve"> </w:t>
      </w:r>
      <w:r>
        <w:t>역시</w:t>
      </w:r>
      <w:r>
        <w:t xml:space="preserve"> </w:t>
      </w:r>
      <w:r>
        <w:t>듣기에서는</w:t>
      </w:r>
      <w:r>
        <w:t xml:space="preserve"> </w:t>
      </w:r>
      <w:r>
        <w:t>자주</w:t>
      </w:r>
      <w:r>
        <w:t xml:space="preserve"> </w:t>
      </w:r>
      <w:r>
        <w:t>등장하는</w:t>
      </w:r>
      <w:r>
        <w:t xml:space="preserve"> </w:t>
      </w:r>
      <w:r>
        <w:t>유형인데</w:t>
      </w:r>
      <w:r>
        <w:t xml:space="preserve"> because </w:t>
      </w:r>
      <w:r>
        <w:t>다음에</w:t>
      </w:r>
      <w:r>
        <w:t xml:space="preserve"> </w:t>
      </w:r>
      <w:r>
        <w:t>나오는</w:t>
      </w:r>
      <w:r>
        <w:t xml:space="preserve"> </w:t>
      </w:r>
      <w:r>
        <w:t>내용을</w:t>
      </w:r>
      <w:r>
        <w:t xml:space="preserve"> </w:t>
      </w:r>
      <w:r>
        <w:t>이유나</w:t>
      </w:r>
      <w:r>
        <w:t xml:space="preserve"> </w:t>
      </w:r>
      <w:r>
        <w:t>동기를</w:t>
      </w:r>
      <w:r>
        <w:t xml:space="preserve"> </w:t>
      </w:r>
      <w:r>
        <w:t>묻는</w:t>
      </w:r>
      <w:r>
        <w:t xml:space="preserve"> </w:t>
      </w:r>
      <w:r>
        <w:t>질문</w:t>
      </w:r>
      <w:r>
        <w:t>(Why did X do Y?)</w:t>
      </w:r>
      <w:r>
        <w:t>형식으로</w:t>
      </w:r>
      <w:r>
        <w:t xml:space="preserve"> </w:t>
      </w:r>
      <w:r>
        <w:t>많이</w:t>
      </w:r>
      <w:r>
        <w:t xml:space="preserve"> </w:t>
      </w:r>
      <w:r>
        <w:t>묻기</w:t>
      </w:r>
      <w:r>
        <w:t xml:space="preserve"> </w:t>
      </w:r>
      <w:r>
        <w:t>때문에</w:t>
      </w:r>
      <w:r>
        <w:t xml:space="preserve"> </w:t>
      </w:r>
      <w:r>
        <w:t>이</w:t>
      </w:r>
      <w:r>
        <w:t xml:space="preserve"> </w:t>
      </w:r>
      <w:r>
        <w:t>표현이</w:t>
      </w:r>
      <w:r>
        <w:t xml:space="preserve"> </w:t>
      </w:r>
      <w:r>
        <w:t>나오면</w:t>
      </w:r>
      <w:r>
        <w:t xml:space="preserve"> because </w:t>
      </w:r>
      <w:r>
        <w:t>다음</w:t>
      </w:r>
      <w:r>
        <w:t xml:space="preserve"> </w:t>
      </w:r>
      <w:r>
        <w:t>부분에</w:t>
      </w:r>
      <w:r>
        <w:t xml:space="preserve"> </w:t>
      </w:r>
      <w:r>
        <w:t>주의를</w:t>
      </w:r>
      <w:r>
        <w:t xml:space="preserve"> </w:t>
      </w:r>
      <w:r>
        <w:t>기울이는</w:t>
      </w:r>
      <w:r>
        <w:t xml:space="preserve"> </w:t>
      </w:r>
      <w:r>
        <w:t>것이</w:t>
      </w:r>
      <w:r>
        <w:t xml:space="preserve"> </w:t>
      </w:r>
      <w:r>
        <w:t>좋다</w:t>
      </w:r>
      <w:r>
        <w:t xml:space="preserve">. </w:t>
      </w:r>
    </w:p>
    <w:p w14:paraId="20F9890E" w14:textId="77777777" w:rsidR="002318CA" w:rsidRDefault="002318CA" w:rsidP="0057368E">
      <w:pPr>
        <w:widowControl/>
        <w:numPr>
          <w:ilvl w:val="1"/>
          <w:numId w:val="11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This main </w:t>
      </w:r>
      <w:r>
        <w:rPr>
          <w:b/>
          <w:bCs/>
        </w:rPr>
        <w:t>reason</w:t>
      </w:r>
      <w:r>
        <w:t xml:space="preserve"> is </w:t>
      </w:r>
      <w:r>
        <w:rPr>
          <w:b/>
          <w:bCs/>
        </w:rPr>
        <w:t>because</w:t>
      </w:r>
      <w:r>
        <w:t xml:space="preserve"> it’s a new year and so a new person gets the opportunity. </w:t>
      </w:r>
    </w:p>
    <w:p w14:paraId="200BA4E5" w14:textId="77777777" w:rsidR="002318CA" w:rsidRDefault="002318CA" w:rsidP="002318CA">
      <w:pPr>
        <w:spacing w:before="240" w:after="240"/>
      </w:pPr>
      <w:r>
        <w:t>[Q19-21]</w:t>
      </w:r>
    </w:p>
    <w:p w14:paraId="79C1B19D" w14:textId="77777777" w:rsidR="002318CA" w:rsidRDefault="002318CA" w:rsidP="0057368E">
      <w:pPr>
        <w:widowControl/>
        <w:numPr>
          <w:ilvl w:val="0"/>
          <w:numId w:val="12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lastRenderedPageBreak/>
        <w:t>do+</w:t>
      </w:r>
      <w:r>
        <w:rPr>
          <w:b/>
          <w:bCs/>
        </w:rPr>
        <w:t>동사</w:t>
      </w:r>
      <w:r>
        <w:rPr>
          <w:b/>
          <w:bCs/>
        </w:rPr>
        <w:t xml:space="preserve"> </w:t>
      </w:r>
      <w:r>
        <w:rPr>
          <w:b/>
          <w:bCs/>
        </w:rPr>
        <w:t>원형</w:t>
      </w:r>
      <w:r>
        <w:t>: ‘</w:t>
      </w:r>
      <w:r>
        <w:t>정말</w:t>
      </w:r>
      <w:r>
        <w:t xml:space="preserve"> </w:t>
      </w:r>
      <w:r>
        <w:t>동사하다</w:t>
      </w:r>
      <w:r>
        <w:t>’</w:t>
      </w:r>
      <w:r>
        <w:t>의</w:t>
      </w:r>
      <w:r>
        <w:t xml:space="preserve"> </w:t>
      </w:r>
      <w:r>
        <w:t>의미로</w:t>
      </w:r>
      <w:r>
        <w:t xml:space="preserve"> ‘do+</w:t>
      </w:r>
      <w:r>
        <w:t>동사</w:t>
      </w:r>
      <w:r>
        <w:t xml:space="preserve"> </w:t>
      </w:r>
      <w:r>
        <w:t>원형</w:t>
      </w:r>
      <w:r>
        <w:t>’</w:t>
      </w:r>
      <w:r>
        <w:t>은</w:t>
      </w:r>
      <w:r>
        <w:t xml:space="preserve"> </w:t>
      </w:r>
      <w:r>
        <w:t>뒤에</w:t>
      </w:r>
      <w:r>
        <w:t xml:space="preserve"> </w:t>
      </w:r>
      <w:r>
        <w:t>나온</w:t>
      </w:r>
      <w:r>
        <w:t xml:space="preserve"> </w:t>
      </w:r>
      <w:r>
        <w:t>동사를</w:t>
      </w:r>
      <w:r>
        <w:t xml:space="preserve"> </w:t>
      </w:r>
      <w:r>
        <w:t>강조하기</w:t>
      </w:r>
      <w:r>
        <w:t xml:space="preserve"> </w:t>
      </w:r>
      <w:r>
        <w:t>위해</w:t>
      </w:r>
      <w:r>
        <w:t xml:space="preserve"> </w:t>
      </w:r>
      <w:r>
        <w:t>조동사</w:t>
      </w:r>
      <w:r>
        <w:t xml:space="preserve"> do</w:t>
      </w:r>
      <w:r>
        <w:t>를</w:t>
      </w:r>
      <w:r>
        <w:t xml:space="preserve"> </w:t>
      </w:r>
      <w:r>
        <w:t>사용하는</w:t>
      </w:r>
      <w:r>
        <w:t xml:space="preserve"> </w:t>
      </w:r>
      <w:r>
        <w:t>것으로</w:t>
      </w:r>
      <w:r>
        <w:t xml:space="preserve"> </w:t>
      </w:r>
      <w:r>
        <w:t>이</w:t>
      </w:r>
      <w:r>
        <w:t xml:space="preserve"> </w:t>
      </w:r>
      <w:r>
        <w:t>구문을</w:t>
      </w:r>
      <w:r>
        <w:t xml:space="preserve"> </w:t>
      </w:r>
      <w:r>
        <w:t>강조</w:t>
      </w:r>
      <w:r>
        <w:t xml:space="preserve"> </w:t>
      </w:r>
      <w:r>
        <w:t>용법이라고</w:t>
      </w:r>
      <w:r>
        <w:t xml:space="preserve"> </w:t>
      </w:r>
      <w:r>
        <w:t>한다</w:t>
      </w:r>
      <w:r>
        <w:t xml:space="preserve">. </w:t>
      </w:r>
      <w:r>
        <w:t>동사의</w:t>
      </w:r>
      <w:r>
        <w:t xml:space="preserve"> </w:t>
      </w:r>
      <w:r>
        <w:t>시제에</w:t>
      </w:r>
      <w:r>
        <w:t xml:space="preserve"> </w:t>
      </w:r>
      <w:r>
        <w:t>따라</w:t>
      </w:r>
      <w:r>
        <w:t xml:space="preserve"> </w:t>
      </w:r>
      <w:r>
        <w:t>조동사</w:t>
      </w:r>
      <w:r>
        <w:t xml:space="preserve"> do</w:t>
      </w:r>
      <w:r>
        <w:t>는</w:t>
      </w:r>
      <w:r>
        <w:t xml:space="preserve"> ‘does / did’</w:t>
      </w:r>
      <w:r>
        <w:t>로</w:t>
      </w:r>
      <w:r>
        <w:t xml:space="preserve"> </w:t>
      </w:r>
      <w:r>
        <w:t>바꿔</w:t>
      </w:r>
      <w:r>
        <w:t xml:space="preserve"> </w:t>
      </w:r>
      <w:r>
        <w:t>사용한다</w:t>
      </w:r>
      <w:r>
        <w:t>.</w:t>
      </w:r>
    </w:p>
    <w:p w14:paraId="16C7DEBB" w14:textId="77777777" w:rsidR="002318CA" w:rsidRDefault="002318CA" w:rsidP="0057368E">
      <w:pPr>
        <w:widowControl/>
        <w:numPr>
          <w:ilvl w:val="1"/>
          <w:numId w:val="12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Wendy </w:t>
      </w:r>
      <w:r>
        <w:rPr>
          <w:b/>
          <w:bCs/>
        </w:rPr>
        <w:t xml:space="preserve">does </w:t>
      </w:r>
      <w:r>
        <w:t xml:space="preserve">collect various stamps of the world. </w:t>
      </w:r>
    </w:p>
    <w:p w14:paraId="0CB867CE" w14:textId="77777777" w:rsidR="002318CA" w:rsidRDefault="002318CA" w:rsidP="0057368E">
      <w:pPr>
        <w:widowControl/>
        <w:numPr>
          <w:ilvl w:val="1"/>
          <w:numId w:val="12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Ah, you </w:t>
      </w:r>
      <w:r>
        <w:rPr>
          <w:b/>
          <w:bCs/>
        </w:rPr>
        <w:t>do</w:t>
      </w:r>
      <w:r>
        <w:t xml:space="preserve"> believe his words, don’t you?</w:t>
      </w:r>
    </w:p>
    <w:p w14:paraId="19730256" w14:textId="77777777" w:rsidR="002318CA" w:rsidRDefault="002318CA" w:rsidP="002318CA">
      <w:pPr>
        <w:spacing w:before="240" w:after="240"/>
      </w:pPr>
      <w:r>
        <w:t>[Q22-25]</w:t>
      </w:r>
    </w:p>
    <w:p w14:paraId="6C2D4F11" w14:textId="77777777" w:rsidR="002318CA" w:rsidRDefault="002318CA" w:rsidP="0057368E">
      <w:pPr>
        <w:widowControl/>
        <w:numPr>
          <w:ilvl w:val="0"/>
          <w:numId w:val="13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state of the art</w:t>
      </w:r>
      <w:r>
        <w:t>: ‘</w:t>
      </w:r>
      <w:r>
        <w:t>최첨단의</w:t>
      </w:r>
      <w:r>
        <w:t xml:space="preserve">, </w:t>
      </w:r>
      <w:r>
        <w:t>최신식의</w:t>
      </w:r>
      <w:r>
        <w:t>’</w:t>
      </w:r>
    </w:p>
    <w:p w14:paraId="213F375D" w14:textId="77777777" w:rsidR="002318CA" w:rsidRDefault="002318CA" w:rsidP="0057368E">
      <w:pPr>
        <w:widowControl/>
        <w:numPr>
          <w:ilvl w:val="1"/>
          <w:numId w:val="13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 ex. This system was </w:t>
      </w:r>
      <w:r>
        <w:rPr>
          <w:b/>
          <w:bCs/>
        </w:rPr>
        <w:t>state of the art</w:t>
      </w:r>
      <w:r>
        <w:t xml:space="preserve">. </w:t>
      </w:r>
    </w:p>
    <w:p w14:paraId="113BABC0" w14:textId="77777777" w:rsidR="002318CA" w:rsidRDefault="002318CA" w:rsidP="0057368E">
      <w:pPr>
        <w:widowControl/>
        <w:numPr>
          <w:ilvl w:val="0"/>
          <w:numId w:val="14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>old school: ‘</w:t>
      </w:r>
      <w:r>
        <w:t>구식의</w:t>
      </w:r>
      <w:r>
        <w:t>’</w:t>
      </w:r>
      <w:r>
        <w:t>라는</w:t>
      </w:r>
      <w:r>
        <w:t xml:space="preserve"> </w:t>
      </w:r>
      <w:r>
        <w:t>의미로</w:t>
      </w:r>
      <w:r>
        <w:t xml:space="preserve"> </w:t>
      </w:r>
      <w:r>
        <w:t>사용할</w:t>
      </w:r>
      <w:r>
        <w:t xml:space="preserve"> </w:t>
      </w:r>
      <w:r>
        <w:t>수</w:t>
      </w:r>
      <w:r>
        <w:t xml:space="preserve"> </w:t>
      </w:r>
      <w:r>
        <w:t>있다</w:t>
      </w:r>
      <w:r>
        <w:t xml:space="preserve">. </w:t>
      </w:r>
      <w:r>
        <w:t>이와</w:t>
      </w:r>
      <w:r>
        <w:t xml:space="preserve"> </w:t>
      </w:r>
      <w:r>
        <w:t>비슷하게</w:t>
      </w:r>
      <w:r>
        <w:t xml:space="preserve"> ‘old-fashioned’</w:t>
      </w:r>
      <w:r>
        <w:t>라는</w:t>
      </w:r>
      <w:r>
        <w:t xml:space="preserve"> </w:t>
      </w:r>
      <w:r>
        <w:t>단어</w:t>
      </w:r>
      <w:r>
        <w:t xml:space="preserve"> </w:t>
      </w:r>
      <w:r>
        <w:t>역시</w:t>
      </w:r>
      <w:r>
        <w:t xml:space="preserve"> ‘</w:t>
      </w:r>
      <w:r>
        <w:t>옛날의</w:t>
      </w:r>
      <w:r>
        <w:t xml:space="preserve">, </w:t>
      </w:r>
      <w:r>
        <w:t>구식의</w:t>
      </w:r>
      <w:r>
        <w:t>’</w:t>
      </w:r>
      <w:r>
        <w:t>라는</w:t>
      </w:r>
      <w:r>
        <w:t xml:space="preserve"> </w:t>
      </w:r>
      <w:r>
        <w:t>뜻으로</w:t>
      </w:r>
      <w:r>
        <w:t xml:space="preserve"> </w:t>
      </w:r>
      <w:r>
        <w:t>자주</w:t>
      </w:r>
      <w:r>
        <w:t xml:space="preserve"> </w:t>
      </w:r>
      <w:r>
        <w:t>쓰인다</w:t>
      </w:r>
      <w:r>
        <w:t>.</w:t>
      </w:r>
    </w:p>
    <w:p w14:paraId="3938AABC" w14:textId="77777777" w:rsidR="002318CA" w:rsidRDefault="002318CA" w:rsidP="0057368E">
      <w:pPr>
        <w:widowControl/>
        <w:numPr>
          <w:ilvl w:val="1"/>
          <w:numId w:val="14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He doesn’t like the idea of the </w:t>
      </w:r>
      <w:r>
        <w:rPr>
          <w:b/>
          <w:bCs/>
        </w:rPr>
        <w:t>old school</w:t>
      </w:r>
      <w:r>
        <w:t>.</w:t>
      </w:r>
    </w:p>
    <w:p w14:paraId="4DFABACC" w14:textId="77777777" w:rsidR="002318CA" w:rsidRDefault="002318CA" w:rsidP="0057368E">
      <w:pPr>
        <w:widowControl/>
        <w:numPr>
          <w:ilvl w:val="0"/>
          <w:numId w:val="14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>듣기에서</w:t>
      </w:r>
      <w:r>
        <w:t xml:space="preserve"> </w:t>
      </w:r>
      <w:r>
        <w:t>목적어</w:t>
      </w:r>
      <w:r>
        <w:t xml:space="preserve"> </w:t>
      </w:r>
      <w:r>
        <w:t>보어</w:t>
      </w:r>
      <w:r>
        <w:t xml:space="preserve"> </w:t>
      </w:r>
      <w:r>
        <w:t>구문</w:t>
      </w:r>
      <w:r>
        <w:t xml:space="preserve"> </w:t>
      </w:r>
      <w:r>
        <w:t>구별하기</w:t>
      </w:r>
      <w:r>
        <w:t>: RC</w:t>
      </w:r>
      <w:r>
        <w:t>영역이나</w:t>
      </w:r>
      <w:r>
        <w:t xml:space="preserve"> LFM</w:t>
      </w:r>
      <w:r>
        <w:t>과</w:t>
      </w:r>
      <w:r>
        <w:t xml:space="preserve"> </w:t>
      </w:r>
      <w:r>
        <w:t>달리</w:t>
      </w:r>
      <w:r>
        <w:t xml:space="preserve"> LC</w:t>
      </w:r>
      <w:r>
        <w:t>에서는</w:t>
      </w:r>
      <w:r>
        <w:t xml:space="preserve"> </w:t>
      </w:r>
      <w:r>
        <w:t>문장</w:t>
      </w:r>
      <w:r>
        <w:t xml:space="preserve"> </w:t>
      </w:r>
      <w:r>
        <w:t>구조를</w:t>
      </w:r>
      <w:r>
        <w:t xml:space="preserve"> </w:t>
      </w:r>
      <w:r>
        <w:t>파악해야</w:t>
      </w:r>
      <w:r>
        <w:t xml:space="preserve"> </w:t>
      </w:r>
      <w:r>
        <w:t>하는</w:t>
      </w:r>
      <w:r>
        <w:t xml:space="preserve"> </w:t>
      </w:r>
      <w:r>
        <w:t>문제를</w:t>
      </w:r>
      <w:r>
        <w:t xml:space="preserve"> </w:t>
      </w:r>
      <w:r>
        <w:t>빨리</w:t>
      </w:r>
      <w:r>
        <w:t xml:space="preserve"> </w:t>
      </w:r>
      <w:r>
        <w:t>구별하는</w:t>
      </w:r>
      <w:r>
        <w:t xml:space="preserve"> </w:t>
      </w:r>
      <w:r>
        <w:t>것이</w:t>
      </w:r>
      <w:r>
        <w:t xml:space="preserve"> </w:t>
      </w:r>
      <w:r>
        <w:t>도움이</w:t>
      </w:r>
      <w:r>
        <w:t xml:space="preserve"> </w:t>
      </w:r>
      <w:r>
        <w:t>된다</w:t>
      </w:r>
      <w:r>
        <w:t xml:space="preserve">. </w:t>
      </w:r>
      <w:r>
        <w:t>예를</w:t>
      </w:r>
      <w:r>
        <w:t xml:space="preserve"> </w:t>
      </w:r>
      <w:r>
        <w:t>들어</w:t>
      </w:r>
      <w:r>
        <w:t xml:space="preserve">, </w:t>
      </w:r>
      <w:r>
        <w:t>목적어</w:t>
      </w:r>
      <w:r>
        <w:t xml:space="preserve"> </w:t>
      </w:r>
      <w:r>
        <w:t>보어</w:t>
      </w:r>
      <w:r>
        <w:t xml:space="preserve"> </w:t>
      </w:r>
      <w:r>
        <w:t>구문도</w:t>
      </w:r>
      <w:r>
        <w:t xml:space="preserve"> LC</w:t>
      </w:r>
      <w:r>
        <w:t>에서는</w:t>
      </w:r>
      <w:r>
        <w:t xml:space="preserve"> RC</w:t>
      </w:r>
      <w:r>
        <w:t>나</w:t>
      </w:r>
      <w:r>
        <w:t xml:space="preserve"> LFM</w:t>
      </w:r>
      <w:r>
        <w:t>과</w:t>
      </w:r>
      <w:r>
        <w:t xml:space="preserve"> </w:t>
      </w:r>
      <w:r>
        <w:t>달리</w:t>
      </w:r>
      <w:r>
        <w:t xml:space="preserve"> </w:t>
      </w:r>
      <w:r>
        <w:t>눈으로</w:t>
      </w:r>
      <w:r>
        <w:t xml:space="preserve"> </w:t>
      </w:r>
      <w:r>
        <w:t>확인하지</w:t>
      </w:r>
      <w:r>
        <w:t xml:space="preserve"> </w:t>
      </w:r>
      <w:r>
        <w:t>못하기</w:t>
      </w:r>
      <w:r>
        <w:t xml:space="preserve"> </w:t>
      </w:r>
      <w:r>
        <w:t>때문에</w:t>
      </w:r>
      <w:r>
        <w:t xml:space="preserve"> </w:t>
      </w:r>
      <w:r>
        <w:t>평소에</w:t>
      </w:r>
      <w:r>
        <w:t xml:space="preserve"> </w:t>
      </w:r>
      <w:r>
        <w:t>익숙해지는</w:t>
      </w:r>
      <w:r>
        <w:t xml:space="preserve"> </w:t>
      </w:r>
      <w:r>
        <w:t>것이</w:t>
      </w:r>
      <w:r>
        <w:t xml:space="preserve"> </w:t>
      </w:r>
      <w:r>
        <w:t>중요하다</w:t>
      </w:r>
      <w:r>
        <w:t xml:space="preserve">. </w:t>
      </w:r>
    </w:p>
    <w:p w14:paraId="26DD0F69" w14:textId="77777777" w:rsidR="002318CA" w:rsidRDefault="002318CA" w:rsidP="0057368E">
      <w:pPr>
        <w:widowControl/>
        <w:numPr>
          <w:ilvl w:val="1"/>
          <w:numId w:val="14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rPr>
          <w:b/>
          <w:bCs/>
        </w:rPr>
        <w:t>Watch</w:t>
      </w:r>
      <w:r>
        <w:t xml:space="preserve"> me </w:t>
      </w:r>
      <w:r>
        <w:rPr>
          <w:b/>
          <w:bCs/>
        </w:rPr>
        <w:t>open</w:t>
      </w:r>
      <w:r>
        <w:t xml:space="preserve"> this.</w:t>
      </w:r>
    </w:p>
    <w:p w14:paraId="09A4E6D2" w14:textId="77777777" w:rsidR="002318CA" w:rsidRDefault="002318CA" w:rsidP="0057368E">
      <w:pPr>
        <w:widowControl/>
        <w:numPr>
          <w:ilvl w:val="1"/>
          <w:numId w:val="14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… so we can </w:t>
      </w:r>
      <w:r>
        <w:rPr>
          <w:b/>
          <w:bCs/>
        </w:rPr>
        <w:t>get</w:t>
      </w:r>
      <w:r>
        <w:t xml:space="preserve"> some homework </w:t>
      </w:r>
      <w:r>
        <w:rPr>
          <w:b/>
          <w:bCs/>
        </w:rPr>
        <w:t>done</w:t>
      </w:r>
      <w:r>
        <w:t>.</w:t>
      </w:r>
    </w:p>
    <w:p w14:paraId="1637B832" w14:textId="77777777" w:rsidR="002318CA" w:rsidRDefault="002318CA" w:rsidP="002318CA">
      <w:r>
        <w:br w:type="page"/>
      </w:r>
    </w:p>
    <w:p w14:paraId="72A20897" w14:textId="77777777" w:rsidR="002318CA" w:rsidRDefault="002318CA" w:rsidP="002318CA">
      <w:pPr>
        <w:spacing w:before="240" w:after="240"/>
      </w:pPr>
      <w:r>
        <w:lastRenderedPageBreak/>
        <w:t>[Q26-30]</w:t>
      </w:r>
    </w:p>
    <w:p w14:paraId="4D306C0F" w14:textId="77777777" w:rsidR="002318CA" w:rsidRDefault="002318CA" w:rsidP="0057368E">
      <w:pPr>
        <w:widowControl/>
        <w:numPr>
          <w:ilvl w:val="0"/>
          <w:numId w:val="15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 xml:space="preserve">put through something: </w:t>
      </w:r>
      <w:r>
        <w:t>put through something</w:t>
      </w:r>
      <w:r>
        <w:t>은</w:t>
      </w:r>
      <w:r>
        <w:t xml:space="preserve"> </w:t>
      </w:r>
      <w:r>
        <w:t>여러</w:t>
      </w:r>
      <w:r>
        <w:t xml:space="preserve"> </w:t>
      </w:r>
      <w:r>
        <w:t>가지</w:t>
      </w:r>
      <w:r>
        <w:t xml:space="preserve"> </w:t>
      </w:r>
      <w:r>
        <w:t>의미가</w:t>
      </w:r>
      <w:r>
        <w:t xml:space="preserve"> </w:t>
      </w:r>
      <w:r>
        <w:t>있으나</w:t>
      </w:r>
      <w:r>
        <w:t xml:space="preserve"> </w:t>
      </w:r>
      <w:r>
        <w:t>교재</w:t>
      </w:r>
      <w:r>
        <w:t xml:space="preserve"> </w:t>
      </w:r>
      <w:r>
        <w:t>해당</w:t>
      </w:r>
      <w:r>
        <w:t xml:space="preserve"> </w:t>
      </w:r>
      <w:r>
        <w:t>부분에서는</w:t>
      </w:r>
      <w:r>
        <w:t xml:space="preserve"> ‘</w:t>
      </w:r>
      <w:r>
        <w:t>어떤</w:t>
      </w:r>
      <w:r>
        <w:t xml:space="preserve"> </w:t>
      </w:r>
      <w:r>
        <w:t>법이나</w:t>
      </w:r>
      <w:r>
        <w:t xml:space="preserve"> </w:t>
      </w:r>
      <w:r>
        <w:t>제안을</w:t>
      </w:r>
      <w:r>
        <w:t xml:space="preserve"> </w:t>
      </w:r>
      <w:r>
        <w:t>통과시키다</w:t>
      </w:r>
      <w:r>
        <w:t>’</w:t>
      </w:r>
      <w:r>
        <w:t>라는</w:t>
      </w:r>
      <w:r>
        <w:t xml:space="preserve"> </w:t>
      </w:r>
      <w:r>
        <w:t>뜻으로</w:t>
      </w:r>
      <w:r>
        <w:t xml:space="preserve"> </w:t>
      </w:r>
      <w:r>
        <w:t>쓰였다</w:t>
      </w:r>
      <w:r>
        <w:t xml:space="preserve">. </w:t>
      </w:r>
    </w:p>
    <w:p w14:paraId="55AE682B" w14:textId="77777777" w:rsidR="002318CA" w:rsidRDefault="002318CA" w:rsidP="0057368E">
      <w:pPr>
        <w:widowControl/>
        <w:numPr>
          <w:ilvl w:val="1"/>
          <w:numId w:val="15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It started in 1948 </w:t>
      </w:r>
      <w:proofErr w:type="gramStart"/>
      <w:r>
        <w:t>as a way to</w:t>
      </w:r>
      <w:proofErr w:type="gramEnd"/>
      <w:r>
        <w:t xml:space="preserve"> put through the Marshall plan.</w:t>
      </w:r>
    </w:p>
    <w:p w14:paraId="1EDF28F8" w14:textId="77777777" w:rsidR="002318CA" w:rsidRDefault="002318CA" w:rsidP="0057368E">
      <w:pPr>
        <w:widowControl/>
        <w:numPr>
          <w:ilvl w:val="0"/>
          <w:numId w:val="15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 xml:space="preserve">be made up of </w:t>
      </w:r>
      <w:r>
        <w:t>something: ‘~</w:t>
      </w:r>
      <w:r>
        <w:t>로</w:t>
      </w:r>
      <w:r>
        <w:t xml:space="preserve"> </w:t>
      </w:r>
      <w:r>
        <w:t>구성되다</w:t>
      </w:r>
      <w:r>
        <w:t>’ = consist of</w:t>
      </w:r>
    </w:p>
    <w:p w14:paraId="7233626B" w14:textId="77777777" w:rsidR="002318CA" w:rsidRDefault="002318CA" w:rsidP="0057368E">
      <w:pPr>
        <w:widowControl/>
        <w:numPr>
          <w:ilvl w:val="1"/>
          <w:numId w:val="15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The Organization </w:t>
      </w:r>
      <w:r>
        <w:rPr>
          <w:b/>
          <w:bCs/>
        </w:rPr>
        <w:t>was</w:t>
      </w:r>
      <w:r>
        <w:t xml:space="preserve"> only </w:t>
      </w:r>
      <w:r>
        <w:rPr>
          <w:b/>
          <w:bCs/>
        </w:rPr>
        <w:t>made up of</w:t>
      </w:r>
      <w:r>
        <w:t xml:space="preserve"> European countries.</w:t>
      </w:r>
    </w:p>
    <w:p w14:paraId="3853A925" w14:textId="77777777" w:rsidR="002318CA" w:rsidRDefault="002318CA" w:rsidP="002318CA">
      <w:pPr>
        <w:spacing w:before="240" w:after="240"/>
        <w:ind w:left="1440"/>
      </w:pPr>
      <w:r>
        <w:t xml:space="preserve">      = The organization </w:t>
      </w:r>
      <w:r>
        <w:rPr>
          <w:b/>
          <w:bCs/>
        </w:rPr>
        <w:t>consisted of</w:t>
      </w:r>
      <w:r>
        <w:t xml:space="preserve"> only European countries.</w:t>
      </w:r>
    </w:p>
    <w:p w14:paraId="7C8CB718" w14:textId="77777777" w:rsidR="002318CA" w:rsidRDefault="002318CA" w:rsidP="002318CA">
      <w:pPr>
        <w:spacing w:before="240" w:after="240"/>
      </w:pPr>
      <w:r>
        <w:t xml:space="preserve">  [Q33-36]</w:t>
      </w:r>
    </w:p>
    <w:p w14:paraId="3D591EF0" w14:textId="77777777" w:rsidR="002318CA" w:rsidRDefault="002318CA" w:rsidP="0057368E">
      <w:pPr>
        <w:widowControl/>
        <w:numPr>
          <w:ilvl w:val="0"/>
          <w:numId w:val="16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 xml:space="preserve">despite </w:t>
      </w:r>
      <w:r>
        <w:t>(=in spite of): ‘~</w:t>
      </w:r>
      <w:r>
        <w:t>에도</w:t>
      </w:r>
      <w:r>
        <w:t xml:space="preserve"> </w:t>
      </w:r>
      <w:r>
        <w:t>불구하고</w:t>
      </w:r>
      <w:r>
        <w:t>’</w:t>
      </w:r>
      <w:r>
        <w:br/>
        <w:t>ex. Despite the opposition, he planned to take a long trip alone.</w:t>
      </w:r>
    </w:p>
    <w:p w14:paraId="1F04A38C" w14:textId="77777777" w:rsidR="002318CA" w:rsidRDefault="002318CA" w:rsidP="0057368E">
      <w:pPr>
        <w:widowControl/>
        <w:numPr>
          <w:ilvl w:val="1"/>
          <w:numId w:val="16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>Despite</w:t>
      </w:r>
      <w:r>
        <w:t>는</w:t>
      </w:r>
      <w:r>
        <w:t xml:space="preserve"> </w:t>
      </w:r>
      <w:r>
        <w:t>전치사이며</w:t>
      </w:r>
      <w:r>
        <w:t xml:space="preserve"> </w:t>
      </w:r>
      <w:r>
        <w:t>전치사는</w:t>
      </w:r>
      <w:r>
        <w:t xml:space="preserve"> </w:t>
      </w:r>
      <w:r>
        <w:t>명사</w:t>
      </w:r>
      <w:r>
        <w:t xml:space="preserve"> </w:t>
      </w:r>
      <w:r>
        <w:t>상당어구만을</w:t>
      </w:r>
      <w:r>
        <w:t xml:space="preserve"> </w:t>
      </w:r>
      <w:r>
        <w:t>취한다</w:t>
      </w:r>
      <w:r>
        <w:t xml:space="preserve">. </w:t>
      </w:r>
      <w:r>
        <w:t>따라서</w:t>
      </w:r>
      <w:r>
        <w:t>, despite</w:t>
      </w:r>
      <w:r>
        <w:t>뒤에</w:t>
      </w:r>
      <w:r>
        <w:t xml:space="preserve"> </w:t>
      </w:r>
      <w:r>
        <w:t>동사가</w:t>
      </w:r>
      <w:r>
        <w:t xml:space="preserve"> </w:t>
      </w:r>
      <w:r>
        <w:t>올</w:t>
      </w:r>
      <w:r>
        <w:t xml:space="preserve"> </w:t>
      </w:r>
      <w:r>
        <w:t>경우에는</w:t>
      </w:r>
      <w:r>
        <w:t xml:space="preserve"> </w:t>
      </w:r>
      <w:r>
        <w:rPr>
          <w:rFonts w:hint="eastAsia"/>
        </w:rPr>
        <w:t>[</w:t>
      </w:r>
      <w:proofErr w:type="spellStart"/>
      <w:r>
        <w:t>despite+v+ing</w:t>
      </w:r>
      <w:proofErr w:type="spellEnd"/>
      <w:r>
        <w:rPr>
          <w:rFonts w:hint="eastAsia"/>
        </w:rPr>
        <w:t>]</w:t>
      </w:r>
      <w:r>
        <w:t xml:space="preserve"> </w:t>
      </w:r>
      <w:r>
        <w:t>형태가</w:t>
      </w:r>
      <w:r>
        <w:t xml:space="preserve"> </w:t>
      </w:r>
      <w:r>
        <w:t>된다</w:t>
      </w:r>
      <w:r>
        <w:t xml:space="preserve">. </w:t>
      </w:r>
      <w:r>
        <w:t>이런</w:t>
      </w:r>
      <w:r>
        <w:t xml:space="preserve"> </w:t>
      </w:r>
      <w:r>
        <w:t>형태로</w:t>
      </w:r>
      <w:r>
        <w:t xml:space="preserve"> </w:t>
      </w:r>
      <w:r>
        <w:t>단어</w:t>
      </w:r>
      <w:r>
        <w:t xml:space="preserve"> </w:t>
      </w:r>
      <w:r>
        <w:t>형태</w:t>
      </w:r>
      <w:r>
        <w:t xml:space="preserve"> </w:t>
      </w:r>
      <w:r>
        <w:t>문제로</w:t>
      </w:r>
      <w:r>
        <w:t xml:space="preserve"> </w:t>
      </w:r>
      <w:r>
        <w:t>자주</w:t>
      </w:r>
      <w:r>
        <w:t xml:space="preserve"> </w:t>
      </w:r>
      <w:r>
        <w:t>출제된다</w:t>
      </w:r>
      <w:r>
        <w:t xml:space="preserve">. </w:t>
      </w:r>
      <w:r>
        <w:br/>
        <w:t xml:space="preserve">ex. Despite </w:t>
      </w:r>
      <w:r>
        <w:rPr>
          <w:b/>
          <w:bCs/>
        </w:rPr>
        <w:t>having</w:t>
      </w:r>
      <w:r>
        <w:t xml:space="preserve"> been defeated numerous times he never gave up trying.</w:t>
      </w:r>
    </w:p>
    <w:p w14:paraId="1002FAD8" w14:textId="77777777" w:rsidR="002318CA" w:rsidRDefault="002318CA" w:rsidP="0057368E">
      <w:pPr>
        <w:widowControl/>
        <w:numPr>
          <w:ilvl w:val="1"/>
          <w:numId w:val="16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>Despite</w:t>
      </w:r>
      <w:r>
        <w:t>를</w:t>
      </w:r>
      <w:r>
        <w:t xml:space="preserve"> ‘despite of</w:t>
      </w:r>
      <w:proofErr w:type="gramStart"/>
      <w:r>
        <w:t xml:space="preserve">’ </w:t>
      </w:r>
      <w:r>
        <w:t>처럼</w:t>
      </w:r>
      <w:proofErr w:type="gramEnd"/>
      <w:r>
        <w:t xml:space="preserve"> </w:t>
      </w:r>
      <w:r>
        <w:t>쓰지는</w:t>
      </w:r>
      <w:r>
        <w:t xml:space="preserve"> </w:t>
      </w:r>
      <w:r>
        <w:t>않는다</w:t>
      </w:r>
      <w:r>
        <w:t>.</w:t>
      </w:r>
    </w:p>
    <w:p w14:paraId="5D5DE0CC" w14:textId="77777777" w:rsidR="002318CA" w:rsidRDefault="002318CA" w:rsidP="0057368E">
      <w:pPr>
        <w:widowControl/>
        <w:numPr>
          <w:ilvl w:val="2"/>
          <w:numId w:val="16"/>
        </w:numPr>
        <w:tabs>
          <w:tab w:val="clear" w:pos="321"/>
          <w:tab w:val="clear" w:pos="642"/>
          <w:tab w:val="clear" w:pos="856"/>
          <w:tab w:val="clear" w:pos="1070"/>
          <w:tab w:val="left" w:pos="1800"/>
          <w:tab w:val="left" w:pos="2160"/>
        </w:tabs>
        <w:autoSpaceDE/>
        <w:autoSpaceDN/>
        <w:spacing w:line="276" w:lineRule="auto"/>
        <w:ind w:hanging="360"/>
        <w:contextualSpacing w:val="0"/>
      </w:pPr>
      <w:r>
        <w:t xml:space="preserve">Despite </w:t>
      </w:r>
      <w:r>
        <w:rPr>
          <w:u w:val="single"/>
        </w:rPr>
        <w:t>the rain</w:t>
      </w:r>
      <w:r>
        <w:t>, the game began.(O)</w:t>
      </w:r>
    </w:p>
    <w:p w14:paraId="7585D204" w14:textId="77777777" w:rsidR="002318CA" w:rsidRDefault="002318CA" w:rsidP="0057368E">
      <w:pPr>
        <w:widowControl/>
        <w:numPr>
          <w:ilvl w:val="2"/>
          <w:numId w:val="16"/>
        </w:numPr>
        <w:tabs>
          <w:tab w:val="clear" w:pos="321"/>
          <w:tab w:val="clear" w:pos="642"/>
          <w:tab w:val="clear" w:pos="856"/>
          <w:tab w:val="clear" w:pos="1070"/>
          <w:tab w:val="left" w:pos="1800"/>
          <w:tab w:val="left" w:pos="2160"/>
        </w:tabs>
        <w:autoSpaceDE/>
        <w:autoSpaceDN/>
        <w:spacing w:line="276" w:lineRule="auto"/>
        <w:ind w:hanging="360"/>
        <w:contextualSpacing w:val="0"/>
      </w:pPr>
      <w:r>
        <w:t xml:space="preserve">Despite </w:t>
      </w:r>
      <w:r>
        <w:rPr>
          <w:u w:val="single"/>
        </w:rPr>
        <w:t>of the rain</w:t>
      </w:r>
      <w:r>
        <w:t>, the game began.(X)</w:t>
      </w:r>
    </w:p>
    <w:p w14:paraId="29D6D07A" w14:textId="77777777" w:rsidR="002318CA" w:rsidRDefault="002318CA" w:rsidP="002318CA"/>
    <w:p w14:paraId="310896E3" w14:textId="77777777" w:rsidR="002318CA" w:rsidRDefault="002318CA" w:rsidP="002318CA">
      <w:pPr>
        <w:pStyle w:val="Heading1"/>
        <w:pageBreakBefore/>
      </w:pPr>
      <w:bookmarkStart w:id="2" w:name="h.1exxtdv694n7"/>
      <w:bookmarkEnd w:id="2"/>
      <w:r>
        <w:lastRenderedPageBreak/>
        <w:t>Unit 2</w:t>
      </w:r>
    </w:p>
    <w:p w14:paraId="31914FA4" w14:textId="77777777" w:rsidR="002318CA" w:rsidRDefault="002318CA" w:rsidP="002318CA">
      <w:pPr>
        <w:pStyle w:val="Heading2"/>
      </w:pPr>
      <w:bookmarkStart w:id="3" w:name="h.omim8nq752hw"/>
      <w:bookmarkEnd w:id="3"/>
      <w:r>
        <w:t>Language Form and Meaning</w:t>
      </w:r>
    </w:p>
    <w:p w14:paraId="2EA923DD" w14:textId="77777777" w:rsidR="002318CA" w:rsidRDefault="002318CA" w:rsidP="002318CA">
      <w:pPr>
        <w:pStyle w:val="Heading4"/>
        <w:ind w:left="1340" w:hanging="428"/>
      </w:pPr>
      <w:bookmarkStart w:id="4" w:name="h.6wy44lhr17ok"/>
      <w:bookmarkEnd w:id="4"/>
      <w:r>
        <w:t xml:space="preserve">Relative Clause </w:t>
      </w:r>
      <w:r>
        <w:t>관련</w:t>
      </w:r>
      <w:r>
        <w:t xml:space="preserve"> </w:t>
      </w:r>
      <w:r>
        <w:t>문제</w:t>
      </w:r>
      <w:r>
        <w:t xml:space="preserve"> </w:t>
      </w:r>
    </w:p>
    <w:p w14:paraId="29D1B498" w14:textId="77777777" w:rsidR="002318CA" w:rsidRDefault="002318CA" w:rsidP="002318CA">
      <w:r>
        <w:t>TOEFL Junior</w:t>
      </w:r>
      <w:r>
        <w:t>에서</w:t>
      </w:r>
      <w:r>
        <w:t xml:space="preserve"> </w:t>
      </w:r>
      <w:r>
        <w:t>관계대명사와</w:t>
      </w:r>
      <w:r>
        <w:t xml:space="preserve"> </w:t>
      </w:r>
      <w:r>
        <w:t>관련된</w:t>
      </w:r>
      <w:r>
        <w:t xml:space="preserve"> </w:t>
      </w:r>
      <w:r>
        <w:t>문제는</w:t>
      </w:r>
      <w:r>
        <w:t xml:space="preserve"> </w:t>
      </w:r>
      <w:r>
        <w:t>주로</w:t>
      </w:r>
      <w:r>
        <w:t xml:space="preserve"> </w:t>
      </w:r>
      <w:r>
        <w:t>흔히</w:t>
      </w:r>
      <w:r>
        <w:t xml:space="preserve"> </w:t>
      </w:r>
      <w:r>
        <w:t>계속적</w:t>
      </w:r>
      <w:r>
        <w:t xml:space="preserve"> </w:t>
      </w:r>
      <w:r>
        <w:t>용법</w:t>
      </w:r>
      <w:r>
        <w:t>(non-restrictive relative clauses)</w:t>
      </w:r>
      <w:r>
        <w:t>와</w:t>
      </w:r>
      <w:r>
        <w:t xml:space="preserve"> </w:t>
      </w:r>
      <w:r>
        <w:t>한정적</w:t>
      </w:r>
      <w:r>
        <w:t xml:space="preserve"> </w:t>
      </w:r>
      <w:r>
        <w:t>용법</w:t>
      </w:r>
      <w:r>
        <w:t>(restrictive relative clauses)</w:t>
      </w:r>
      <w:r>
        <w:t>를</w:t>
      </w:r>
      <w:r>
        <w:t xml:space="preserve"> </w:t>
      </w:r>
      <w:r>
        <w:t>구분해서</w:t>
      </w:r>
      <w:r>
        <w:t xml:space="preserve"> </w:t>
      </w:r>
      <w:r>
        <w:t>적용하는</w:t>
      </w:r>
      <w:r>
        <w:t xml:space="preserve"> </w:t>
      </w:r>
      <w:r>
        <w:t>문제가</w:t>
      </w:r>
      <w:r>
        <w:t xml:space="preserve"> </w:t>
      </w:r>
      <w:r>
        <w:t>중요합니다</w:t>
      </w:r>
      <w:r>
        <w:t>.</w:t>
      </w:r>
    </w:p>
    <w:p w14:paraId="6D0A06DB" w14:textId="77777777" w:rsidR="002318CA" w:rsidRDefault="002318CA" w:rsidP="002318CA"/>
    <w:p w14:paraId="34B5DF05" w14:textId="77777777" w:rsidR="002318CA" w:rsidRDefault="002318CA" w:rsidP="002318CA">
      <w:pPr>
        <w:pStyle w:val="Heading4"/>
        <w:ind w:left="1340" w:hanging="428"/>
      </w:pPr>
      <w:bookmarkStart w:id="5" w:name="h.otl3q7se3sxf"/>
      <w:bookmarkEnd w:id="5"/>
      <w:r>
        <w:t>관계대명사의</w:t>
      </w:r>
      <w:r>
        <w:t xml:space="preserve"> </w:t>
      </w:r>
      <w:r>
        <w:t>한정적</w:t>
      </w:r>
      <w:r>
        <w:t xml:space="preserve"> </w:t>
      </w:r>
      <w:r>
        <w:t>용법과</w:t>
      </w:r>
      <w:r>
        <w:t xml:space="preserve"> </w:t>
      </w:r>
      <w:r>
        <w:t>계속적</w:t>
      </w:r>
      <w:r>
        <w:t xml:space="preserve"> </w:t>
      </w:r>
      <w:r>
        <w:t>용법</w:t>
      </w:r>
      <w:r>
        <w:t xml:space="preserve"> </w:t>
      </w:r>
      <w:r>
        <w:t>차이</w:t>
      </w:r>
    </w:p>
    <w:p w14:paraId="4039862D" w14:textId="77777777" w:rsidR="002318CA" w:rsidRDefault="002318CA" w:rsidP="002318C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5"/>
        <w:gridCol w:w="5623"/>
      </w:tblGrid>
      <w:tr w:rsidR="002318CA" w14:paraId="3ABA8E21" w14:textId="77777777" w:rsidTr="00451F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CCCCCC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DD517F" w14:textId="77777777" w:rsidR="002318CA" w:rsidRDefault="002318CA" w:rsidP="00451F3F">
            <w:r>
              <w:t>한정적</w:t>
            </w:r>
            <w:r>
              <w:t xml:space="preserve"> </w:t>
            </w:r>
            <w:r>
              <w:t>용법</w:t>
            </w:r>
            <w:r>
              <w:t>(restrictive relative clauses)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CCCCCC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8C7D95" w14:textId="77777777" w:rsidR="002318CA" w:rsidRDefault="002318CA" w:rsidP="00451F3F">
            <w:r>
              <w:t>계속적</w:t>
            </w:r>
            <w:r>
              <w:t xml:space="preserve"> </w:t>
            </w:r>
            <w:r>
              <w:t>용법</w:t>
            </w:r>
            <w:r>
              <w:t>(non-restrictive relative clauses)</w:t>
            </w:r>
          </w:p>
        </w:tc>
      </w:tr>
      <w:tr w:rsidR="002318CA" w14:paraId="4AFEF684" w14:textId="77777777" w:rsidTr="00451F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EB4907" w14:textId="77777777" w:rsidR="002318CA" w:rsidRDefault="002318CA" w:rsidP="00451F3F">
            <w:r>
              <w:t>관계대명사로</w:t>
            </w:r>
            <w:r>
              <w:t xml:space="preserve"> </w:t>
            </w:r>
            <w:r>
              <w:t>연결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5D5E7E" w14:textId="77777777" w:rsidR="002318CA" w:rsidRDefault="002318CA" w:rsidP="00451F3F">
            <w:r>
              <w:t>comma(,)</w:t>
            </w:r>
            <w:r>
              <w:t>와</w:t>
            </w:r>
            <w:r>
              <w:t xml:space="preserve"> </w:t>
            </w:r>
            <w:r>
              <w:t>계속적</w:t>
            </w:r>
            <w:r>
              <w:t xml:space="preserve"> </w:t>
            </w:r>
            <w:r>
              <w:t>용법에만</w:t>
            </w:r>
            <w:r>
              <w:t xml:space="preserve"> </w:t>
            </w:r>
            <w:r>
              <w:t>쓰이는</w:t>
            </w:r>
            <w:r>
              <w:t xml:space="preserve"> </w:t>
            </w:r>
            <w:r>
              <w:t>관계대명사로</w:t>
            </w:r>
            <w:r>
              <w:t xml:space="preserve"> </w:t>
            </w:r>
            <w:r>
              <w:t>연결</w:t>
            </w:r>
          </w:p>
        </w:tc>
      </w:tr>
      <w:tr w:rsidR="002318CA" w14:paraId="55FCB43D" w14:textId="77777777" w:rsidTr="00451F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4411A0" w14:textId="77777777" w:rsidR="002318CA" w:rsidRDefault="002318CA" w:rsidP="00451F3F">
            <w:r>
              <w:t>여러</w:t>
            </w:r>
            <w:r>
              <w:t xml:space="preserve"> </w:t>
            </w:r>
            <w:r>
              <w:t>대상</w:t>
            </w:r>
            <w:r>
              <w:t xml:space="preserve"> </w:t>
            </w:r>
            <w:r>
              <w:t>중에서</w:t>
            </w:r>
            <w:r>
              <w:t xml:space="preserve"> </w:t>
            </w:r>
            <w:r>
              <w:t>특정</w:t>
            </w:r>
            <w:r>
              <w:t xml:space="preserve"> </w:t>
            </w:r>
            <w:r>
              <w:t>대상을</w:t>
            </w:r>
            <w:r>
              <w:t xml:space="preserve"> </w:t>
            </w:r>
            <w:r>
              <w:t>한정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6501A3" w14:textId="77777777" w:rsidR="002318CA" w:rsidRDefault="002318CA" w:rsidP="00451F3F">
            <w:r>
              <w:t>특정</w:t>
            </w:r>
            <w:r>
              <w:t xml:space="preserve"> </w:t>
            </w:r>
            <w:r>
              <w:t>대상을</w:t>
            </w:r>
            <w:r>
              <w:t xml:space="preserve"> </w:t>
            </w:r>
            <w:r>
              <w:t>설명</w:t>
            </w:r>
            <w:r>
              <w:t xml:space="preserve"> </w:t>
            </w:r>
            <w:r>
              <w:t>혹은</w:t>
            </w:r>
            <w:r>
              <w:t xml:space="preserve"> </w:t>
            </w:r>
            <w:r>
              <w:t>묘사</w:t>
            </w:r>
            <w:r>
              <w:t>(describe)</w:t>
            </w:r>
          </w:p>
        </w:tc>
      </w:tr>
      <w:tr w:rsidR="002318CA" w14:paraId="7A7B758F" w14:textId="77777777" w:rsidTr="00451F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B62E6" w14:textId="77777777" w:rsidR="002318CA" w:rsidRDefault="002318CA" w:rsidP="00451F3F">
            <w:r>
              <w:t xml:space="preserve">zero </w:t>
            </w:r>
            <w:r>
              <w:t>대명사</w:t>
            </w:r>
            <w:r>
              <w:t xml:space="preserve"> </w:t>
            </w:r>
            <w:r>
              <w:t>가능</w:t>
            </w:r>
            <w:r>
              <w:t>(</w:t>
            </w:r>
            <w:r>
              <w:t>생략된</w:t>
            </w:r>
            <w:r>
              <w:t xml:space="preserve"> </w:t>
            </w:r>
            <w:r>
              <w:t>관계대명사</w:t>
            </w:r>
            <w: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2DEA1F" w14:textId="77777777" w:rsidR="002318CA" w:rsidRDefault="002318CA" w:rsidP="00451F3F">
            <w:r>
              <w:t xml:space="preserve">zero </w:t>
            </w:r>
            <w:r>
              <w:t>관계대명사</w:t>
            </w:r>
            <w:r>
              <w:t xml:space="preserve"> </w:t>
            </w:r>
            <w:r>
              <w:t>사용</w:t>
            </w:r>
            <w:r>
              <w:t xml:space="preserve"> </w:t>
            </w:r>
            <w:r>
              <w:t>불가</w:t>
            </w:r>
            <w:r>
              <w:t xml:space="preserve"> </w:t>
            </w:r>
          </w:p>
        </w:tc>
      </w:tr>
      <w:tr w:rsidR="002318CA" w14:paraId="5BF8D1F5" w14:textId="77777777" w:rsidTr="00451F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59E808" w14:textId="77777777" w:rsidR="002318CA" w:rsidRDefault="002318CA" w:rsidP="00451F3F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276921" w14:textId="77777777" w:rsidR="002318CA" w:rsidRDefault="002318CA" w:rsidP="00451F3F">
            <w:r>
              <w:t>that</w:t>
            </w:r>
            <w:r>
              <w:t>은</w:t>
            </w:r>
            <w:r>
              <w:t xml:space="preserve"> </w:t>
            </w:r>
            <w:r>
              <w:t>계속적</w:t>
            </w:r>
            <w:r>
              <w:t xml:space="preserve"> </w:t>
            </w:r>
            <w:r>
              <w:t>용법에</w:t>
            </w:r>
            <w:r>
              <w:t xml:space="preserve"> </w:t>
            </w:r>
            <w:r>
              <w:t>사용</w:t>
            </w:r>
            <w:r>
              <w:t xml:space="preserve"> </w:t>
            </w:r>
            <w:r>
              <w:t>불가</w:t>
            </w:r>
          </w:p>
        </w:tc>
      </w:tr>
    </w:tbl>
    <w:p w14:paraId="739B7BF8" w14:textId="77777777" w:rsidR="002318CA" w:rsidRDefault="002318CA" w:rsidP="002318CA"/>
    <w:p w14:paraId="2EEFBC60" w14:textId="77777777" w:rsidR="002318CA" w:rsidRDefault="002318CA" w:rsidP="002318CA">
      <w:pPr>
        <w:pStyle w:val="Heading4"/>
        <w:ind w:left="1340" w:hanging="428"/>
      </w:pPr>
      <w:bookmarkStart w:id="6" w:name="h.19sh8q8rovs8"/>
      <w:bookmarkEnd w:id="6"/>
      <w:r>
        <w:t>한정적</w:t>
      </w:r>
      <w:r>
        <w:t xml:space="preserve"> </w:t>
      </w:r>
      <w:r>
        <w:t>용법과</w:t>
      </w:r>
      <w:r>
        <w:t xml:space="preserve"> </w:t>
      </w:r>
      <w:r>
        <w:t>계속적</w:t>
      </w:r>
      <w:r>
        <w:t xml:space="preserve"> </w:t>
      </w:r>
      <w:r>
        <w:t>용법</w:t>
      </w:r>
      <w:r>
        <w:t xml:space="preserve"> </w:t>
      </w:r>
      <w:r>
        <w:t>쉽게</w:t>
      </w:r>
      <w:r>
        <w:t xml:space="preserve"> </w:t>
      </w:r>
      <w:r>
        <w:t>이해하기</w:t>
      </w:r>
    </w:p>
    <w:p w14:paraId="3E1A7C47" w14:textId="77777777" w:rsidR="002318CA" w:rsidRDefault="002318CA" w:rsidP="002318CA">
      <w:r>
        <w:t>한정적</w:t>
      </w:r>
      <w:r>
        <w:t xml:space="preserve"> </w:t>
      </w:r>
      <w:r>
        <w:t>용법은</w:t>
      </w:r>
      <w:r>
        <w:t xml:space="preserve"> </w:t>
      </w:r>
      <w:r>
        <w:t>여러</w:t>
      </w:r>
      <w:r>
        <w:t xml:space="preserve"> </w:t>
      </w:r>
      <w:r>
        <w:t>대상</w:t>
      </w:r>
      <w:r>
        <w:t xml:space="preserve"> </w:t>
      </w:r>
      <w:r>
        <w:t>중에서</w:t>
      </w:r>
      <w:r>
        <w:t xml:space="preserve"> </w:t>
      </w:r>
      <w:r>
        <w:t>하나를</w:t>
      </w:r>
      <w:r>
        <w:t xml:space="preserve"> </w:t>
      </w:r>
      <w:r>
        <w:t>좁혀</w:t>
      </w:r>
      <w:r>
        <w:t xml:space="preserve"> </w:t>
      </w:r>
      <w:r>
        <w:t>나가기</w:t>
      </w:r>
      <w:r>
        <w:t xml:space="preserve"> </w:t>
      </w:r>
      <w:r>
        <w:t>위해서</w:t>
      </w:r>
      <w:r>
        <w:t xml:space="preserve"> </w:t>
      </w:r>
      <w:r>
        <w:t>사용한다고</w:t>
      </w:r>
      <w:r>
        <w:t xml:space="preserve"> </w:t>
      </w:r>
      <w:r>
        <w:t>생각하면</w:t>
      </w:r>
      <w:r>
        <w:t xml:space="preserve"> </w:t>
      </w:r>
      <w:r>
        <w:t>간단하다</w:t>
      </w:r>
      <w:r>
        <w:t xml:space="preserve">. </w:t>
      </w:r>
      <w:r>
        <w:t>따라서</w:t>
      </w:r>
      <w:r>
        <w:t xml:space="preserve">, </w:t>
      </w:r>
      <w:r>
        <w:t>다음과</w:t>
      </w:r>
      <w:r>
        <w:t xml:space="preserve"> </w:t>
      </w:r>
      <w:r>
        <w:t>같은</w:t>
      </w:r>
      <w:r>
        <w:t xml:space="preserve"> </w:t>
      </w:r>
      <w:r>
        <w:t>경우</w:t>
      </w:r>
      <w:r>
        <w:t xml:space="preserve"> </w:t>
      </w:r>
      <w:r>
        <w:t>계속적</w:t>
      </w:r>
      <w:r>
        <w:t xml:space="preserve"> </w:t>
      </w:r>
      <w:r>
        <w:t>용법은</w:t>
      </w:r>
      <w:r>
        <w:t xml:space="preserve"> </w:t>
      </w:r>
      <w:r>
        <w:t>논리적으로</w:t>
      </w:r>
      <w:r>
        <w:t xml:space="preserve"> </w:t>
      </w:r>
      <w:r>
        <w:t>맞지</w:t>
      </w:r>
      <w:r>
        <w:t xml:space="preserve"> </w:t>
      </w:r>
      <w:r>
        <w:t>않습니다</w:t>
      </w:r>
      <w:r>
        <w:t>.</w:t>
      </w:r>
    </w:p>
    <w:p w14:paraId="191E7BA0" w14:textId="77777777" w:rsidR="002318CA" w:rsidRDefault="002318CA" w:rsidP="002318CA"/>
    <w:p w14:paraId="417955B5" w14:textId="77777777" w:rsidR="002318CA" w:rsidRDefault="002318CA" w:rsidP="0057368E">
      <w:pPr>
        <w:widowControl/>
        <w:numPr>
          <w:ilvl w:val="0"/>
          <w:numId w:val="17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 xml:space="preserve">ex. </w:t>
      </w:r>
      <w:r w:rsidRPr="00B23ED2">
        <w:t xml:space="preserve">?? </w:t>
      </w:r>
      <w:r w:rsidRPr="00B23ED2">
        <w:rPr>
          <w:bCs/>
        </w:rPr>
        <w:t>My dad who is a fireman likes dogs very much.</w:t>
      </w:r>
      <w:r>
        <w:t xml:space="preserve"> [</w:t>
      </w:r>
      <w:r>
        <w:t>한정적</w:t>
      </w:r>
      <w:r>
        <w:t xml:space="preserve"> </w:t>
      </w:r>
      <w:r>
        <w:t>용법</w:t>
      </w:r>
      <w:r>
        <w:t>]</w:t>
      </w:r>
    </w:p>
    <w:p w14:paraId="66D9DD83" w14:textId="77777777" w:rsidR="002318CA" w:rsidRDefault="002318CA" w:rsidP="002318CA"/>
    <w:p w14:paraId="4F13E5D9" w14:textId="77777777" w:rsidR="002318CA" w:rsidRDefault="002318CA" w:rsidP="002318CA">
      <w:r>
        <w:t>왜냐하면</w:t>
      </w:r>
      <w:r>
        <w:t xml:space="preserve"> My dad</w:t>
      </w:r>
      <w:r>
        <w:t>는</w:t>
      </w:r>
      <w:r>
        <w:t xml:space="preserve"> </w:t>
      </w:r>
      <w:r>
        <w:t>알려진</w:t>
      </w:r>
      <w:r>
        <w:t xml:space="preserve"> </w:t>
      </w:r>
      <w:r>
        <w:t>대상이고</w:t>
      </w:r>
      <w:r>
        <w:t xml:space="preserve"> </w:t>
      </w:r>
      <w:r>
        <w:t>일반적인</w:t>
      </w:r>
      <w:r>
        <w:t xml:space="preserve"> </w:t>
      </w:r>
      <w:r>
        <w:t>상황에서는</w:t>
      </w:r>
      <w:r>
        <w:t xml:space="preserve"> </w:t>
      </w:r>
      <w:r>
        <w:t>한</w:t>
      </w:r>
      <w:r>
        <w:t xml:space="preserve"> </w:t>
      </w:r>
      <w:r>
        <w:t>사람만을</w:t>
      </w:r>
      <w:r>
        <w:t xml:space="preserve"> </w:t>
      </w:r>
      <w:r>
        <w:t>지칭한다</w:t>
      </w:r>
      <w:r>
        <w:t xml:space="preserve">. </w:t>
      </w:r>
      <w:r>
        <w:t>따라서</w:t>
      </w:r>
      <w:r>
        <w:t xml:space="preserve"> </w:t>
      </w:r>
      <w:r>
        <w:t>더</w:t>
      </w:r>
      <w:r>
        <w:t xml:space="preserve"> </w:t>
      </w:r>
      <w:r>
        <w:t>이상</w:t>
      </w:r>
      <w:r>
        <w:t xml:space="preserve"> </w:t>
      </w:r>
      <w:r>
        <w:t>한정을</w:t>
      </w:r>
      <w:r>
        <w:t xml:space="preserve"> </w:t>
      </w:r>
      <w:r>
        <w:t>할</w:t>
      </w:r>
      <w:r>
        <w:t xml:space="preserve"> </w:t>
      </w:r>
      <w:r>
        <w:t>필요가</w:t>
      </w:r>
      <w:r>
        <w:t xml:space="preserve"> </w:t>
      </w:r>
      <w:r>
        <w:t>없다</w:t>
      </w:r>
      <w:r>
        <w:t xml:space="preserve">. </w:t>
      </w:r>
      <w:r>
        <w:t>위</w:t>
      </w:r>
      <w:r>
        <w:t xml:space="preserve"> </w:t>
      </w:r>
      <w:r>
        <w:t>예문을</w:t>
      </w:r>
      <w:r>
        <w:t xml:space="preserve"> </w:t>
      </w:r>
      <w:r>
        <w:t>그대로</w:t>
      </w:r>
      <w:r>
        <w:t xml:space="preserve"> </w:t>
      </w:r>
      <w:r>
        <w:t>번역한다면</w:t>
      </w:r>
      <w:r>
        <w:t xml:space="preserve"> ‘(</w:t>
      </w:r>
      <w:r>
        <w:t>여러</w:t>
      </w:r>
      <w:r>
        <w:t xml:space="preserve">) </w:t>
      </w:r>
      <w:r>
        <w:t>소방관</w:t>
      </w:r>
      <w:r>
        <w:t xml:space="preserve"> </w:t>
      </w:r>
      <w:r>
        <w:t>중에서</w:t>
      </w:r>
      <w:r>
        <w:t xml:space="preserve"> </w:t>
      </w:r>
      <w:r>
        <w:t>내</w:t>
      </w:r>
      <w:r>
        <w:t xml:space="preserve"> </w:t>
      </w:r>
      <w:r>
        <w:t>아버지인</w:t>
      </w:r>
      <w:r>
        <w:t xml:space="preserve"> </w:t>
      </w:r>
      <w:r>
        <w:t>사람</w:t>
      </w:r>
      <w:r>
        <w:t>’</w:t>
      </w:r>
      <w:r>
        <w:t>이라는</w:t>
      </w:r>
      <w:r>
        <w:t xml:space="preserve"> </w:t>
      </w:r>
      <w:r>
        <w:t>뜻이</w:t>
      </w:r>
      <w:r>
        <w:t xml:space="preserve"> </w:t>
      </w:r>
      <w:r>
        <w:t>되어버린다</w:t>
      </w:r>
      <w:r>
        <w:t xml:space="preserve">. </w:t>
      </w:r>
      <w:r>
        <w:t>따라서</w:t>
      </w:r>
      <w:r>
        <w:t xml:space="preserve"> ‘</w:t>
      </w:r>
      <w:r>
        <w:t>소방관인</w:t>
      </w:r>
      <w:r>
        <w:t xml:space="preserve"> </w:t>
      </w:r>
      <w:r>
        <w:t>우리</w:t>
      </w:r>
      <w:r>
        <w:t xml:space="preserve"> </w:t>
      </w:r>
      <w:r>
        <w:t>아버지</w:t>
      </w:r>
      <w:r>
        <w:t>’</w:t>
      </w:r>
      <w:proofErr w:type="spellStart"/>
      <w:r>
        <w:t>를</w:t>
      </w:r>
      <w:proofErr w:type="spellEnd"/>
      <w:r>
        <w:t xml:space="preserve"> </w:t>
      </w:r>
      <w:r>
        <w:t>의도한다면</w:t>
      </w:r>
      <w:r>
        <w:t xml:space="preserve"> </w:t>
      </w:r>
      <w:r>
        <w:t>아래처럼</w:t>
      </w:r>
      <w:r>
        <w:t xml:space="preserve"> </w:t>
      </w:r>
      <w:r>
        <w:t>계속적</w:t>
      </w:r>
      <w:r>
        <w:t xml:space="preserve"> </w:t>
      </w:r>
      <w:r>
        <w:t>용법으로</w:t>
      </w:r>
      <w:r>
        <w:t xml:space="preserve"> </w:t>
      </w:r>
      <w:r>
        <w:t>써야</w:t>
      </w:r>
      <w:r>
        <w:t xml:space="preserve"> </w:t>
      </w:r>
      <w:r>
        <w:t>한다</w:t>
      </w:r>
      <w:r>
        <w:t xml:space="preserve">. </w:t>
      </w:r>
    </w:p>
    <w:p w14:paraId="496587F4" w14:textId="77777777" w:rsidR="002318CA" w:rsidRDefault="002318CA" w:rsidP="002318CA"/>
    <w:p w14:paraId="571D787A" w14:textId="77777777" w:rsidR="002318CA" w:rsidRDefault="002318CA" w:rsidP="0057368E">
      <w:pPr>
        <w:widowControl/>
        <w:numPr>
          <w:ilvl w:val="0"/>
          <w:numId w:val="18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 xml:space="preserve">ex. </w:t>
      </w:r>
      <w:r w:rsidRPr="00B23ED2">
        <w:rPr>
          <w:bCs/>
        </w:rPr>
        <w:t>My dad, who is a fireman, likes dogs very much.</w:t>
      </w:r>
      <w:r>
        <w:rPr>
          <w:b/>
          <w:bCs/>
        </w:rPr>
        <w:t xml:space="preserve"> </w:t>
      </w:r>
      <w:r>
        <w:t>(</w:t>
      </w:r>
      <w:r>
        <w:t>계속적</w:t>
      </w:r>
      <w:r>
        <w:t xml:space="preserve"> </w:t>
      </w:r>
      <w:r>
        <w:t>용법</w:t>
      </w:r>
      <w:r>
        <w:t>)</w:t>
      </w:r>
    </w:p>
    <w:p w14:paraId="20A3BC2F" w14:textId="77777777" w:rsidR="002318CA" w:rsidRDefault="002318CA" w:rsidP="002318CA"/>
    <w:p w14:paraId="44772513" w14:textId="77777777" w:rsidR="002318CA" w:rsidRDefault="002318CA" w:rsidP="002318CA">
      <w:r>
        <w:t>따라서</w:t>
      </w:r>
      <w:r>
        <w:t xml:space="preserve"> </w:t>
      </w:r>
      <w:r>
        <w:t>이</w:t>
      </w:r>
      <w:r>
        <w:t xml:space="preserve"> </w:t>
      </w:r>
      <w:r>
        <w:t>두</w:t>
      </w:r>
      <w:r>
        <w:t xml:space="preserve"> </w:t>
      </w:r>
      <w:r>
        <w:t>예문을</w:t>
      </w:r>
      <w:r>
        <w:t xml:space="preserve"> </w:t>
      </w:r>
      <w:proofErr w:type="spellStart"/>
      <w:r>
        <w:t>익혀둔다면</w:t>
      </w:r>
      <w:proofErr w:type="spellEnd"/>
      <w:r>
        <w:t xml:space="preserve"> </w:t>
      </w:r>
      <w:r>
        <w:t>한정적</w:t>
      </w:r>
      <w:r>
        <w:t xml:space="preserve"> </w:t>
      </w:r>
      <w:r>
        <w:t>용법과</w:t>
      </w:r>
      <w:r>
        <w:t xml:space="preserve"> </w:t>
      </w:r>
      <w:r>
        <w:t>계속적</w:t>
      </w:r>
      <w:r>
        <w:t xml:space="preserve"> </w:t>
      </w:r>
      <w:r>
        <w:t>용법을</w:t>
      </w:r>
      <w:r>
        <w:t xml:space="preserve"> </w:t>
      </w:r>
      <w:r>
        <w:t>이해하는</w:t>
      </w:r>
      <w:r>
        <w:t xml:space="preserve"> </w:t>
      </w:r>
      <w:r>
        <w:t>데</w:t>
      </w:r>
      <w:r>
        <w:t xml:space="preserve"> </w:t>
      </w:r>
      <w:r>
        <w:t>도움이</w:t>
      </w:r>
      <w:r>
        <w:t xml:space="preserve"> </w:t>
      </w:r>
      <w:r>
        <w:t>될</w:t>
      </w:r>
      <w:r>
        <w:t xml:space="preserve"> </w:t>
      </w:r>
      <w:r>
        <w:t>것이다</w:t>
      </w:r>
      <w:r>
        <w:t xml:space="preserve">. </w:t>
      </w:r>
    </w:p>
    <w:p w14:paraId="29D6271D" w14:textId="77777777" w:rsidR="002318CA" w:rsidRDefault="002318CA" w:rsidP="002318CA"/>
    <w:p w14:paraId="17A75BE1" w14:textId="77777777" w:rsidR="002318CA" w:rsidRDefault="002318CA" w:rsidP="002318CA">
      <w:pPr>
        <w:pStyle w:val="Heading4"/>
        <w:ind w:left="1340" w:hanging="428"/>
      </w:pPr>
      <w:bookmarkStart w:id="7" w:name="h.e4qahexorttf"/>
      <w:bookmarkEnd w:id="7"/>
      <w:r>
        <w:t>계속적</w:t>
      </w:r>
      <w:r>
        <w:t xml:space="preserve"> </w:t>
      </w:r>
      <w:r>
        <w:t>용법에</w:t>
      </w:r>
      <w:r>
        <w:t xml:space="preserve"> </w:t>
      </w:r>
      <w:r>
        <w:t>나타나지</w:t>
      </w:r>
      <w:r>
        <w:t xml:space="preserve"> </w:t>
      </w:r>
      <w:r>
        <w:t>않는</w:t>
      </w:r>
      <w:r>
        <w:t xml:space="preserve"> </w:t>
      </w:r>
      <w:r>
        <w:t>두</w:t>
      </w:r>
      <w:r>
        <w:t xml:space="preserve"> </w:t>
      </w:r>
      <w:r>
        <w:t>가지</w:t>
      </w:r>
      <w:r>
        <w:t xml:space="preserve"> </w:t>
      </w:r>
      <w:r>
        <w:t>형태</w:t>
      </w:r>
    </w:p>
    <w:p w14:paraId="0A7C8023" w14:textId="77777777" w:rsidR="002318CA" w:rsidRDefault="002318CA" w:rsidP="002318CA">
      <w:r>
        <w:t>위</w:t>
      </w:r>
      <w:r>
        <w:t xml:space="preserve"> </w:t>
      </w:r>
      <w:r>
        <w:t>표에서</w:t>
      </w:r>
      <w:r>
        <w:t xml:space="preserve"> 1) </w:t>
      </w:r>
      <w:r>
        <w:rPr>
          <w:b/>
          <w:bCs/>
        </w:rPr>
        <w:t xml:space="preserve">that </w:t>
      </w:r>
      <w:r>
        <w:rPr>
          <w:b/>
          <w:bCs/>
        </w:rPr>
        <w:t>관계대명사와</w:t>
      </w:r>
      <w:r>
        <w:rPr>
          <w:b/>
          <w:bCs/>
        </w:rPr>
        <w:t xml:space="preserve"> </w:t>
      </w:r>
      <w:r>
        <w:t xml:space="preserve">2) </w:t>
      </w:r>
      <w:r>
        <w:rPr>
          <w:b/>
          <w:bCs/>
        </w:rPr>
        <w:t xml:space="preserve">zero </w:t>
      </w:r>
      <w:r>
        <w:rPr>
          <w:b/>
          <w:bCs/>
        </w:rPr>
        <w:t>관계대명사는</w:t>
      </w:r>
      <w:r>
        <w:t xml:space="preserve"> </w:t>
      </w:r>
      <w:r>
        <w:t>계속적</w:t>
      </w:r>
      <w:r>
        <w:t xml:space="preserve"> </w:t>
      </w:r>
      <w:r>
        <w:t>용법에</w:t>
      </w:r>
      <w:r>
        <w:t xml:space="preserve"> </w:t>
      </w:r>
      <w:r>
        <w:t>쓰이지</w:t>
      </w:r>
      <w:r>
        <w:t xml:space="preserve"> </w:t>
      </w:r>
      <w:r>
        <w:t>않는데</w:t>
      </w:r>
      <w:r>
        <w:t xml:space="preserve"> </w:t>
      </w:r>
      <w:r>
        <w:t>이</w:t>
      </w:r>
      <w:r>
        <w:t xml:space="preserve"> </w:t>
      </w:r>
      <w:r>
        <w:t>중에서</w:t>
      </w:r>
      <w:r>
        <w:t xml:space="preserve"> </w:t>
      </w:r>
      <w:r>
        <w:t>계속적</w:t>
      </w:r>
      <w:r>
        <w:t xml:space="preserve"> </w:t>
      </w:r>
      <w:r>
        <w:t>용법에</w:t>
      </w:r>
      <w:r>
        <w:t xml:space="preserve"> </w:t>
      </w:r>
      <w:r>
        <w:t>쓰인</w:t>
      </w:r>
      <w:r>
        <w:t xml:space="preserve"> that</w:t>
      </w:r>
      <w:r>
        <w:t>을</w:t>
      </w:r>
      <w:r>
        <w:t xml:space="preserve"> </w:t>
      </w:r>
      <w:r>
        <w:t>고르는</w:t>
      </w:r>
      <w:r>
        <w:t xml:space="preserve"> </w:t>
      </w:r>
      <w:r>
        <w:t>문제가</w:t>
      </w:r>
      <w:r>
        <w:t xml:space="preserve"> </w:t>
      </w:r>
      <w:r>
        <w:t>빈번하게</w:t>
      </w:r>
      <w:r>
        <w:t xml:space="preserve"> </w:t>
      </w:r>
      <w:r>
        <w:t>출제되는</w:t>
      </w:r>
      <w:r>
        <w:t xml:space="preserve"> </w:t>
      </w:r>
      <w:r>
        <w:t>경향이</w:t>
      </w:r>
      <w:r>
        <w:t xml:space="preserve"> </w:t>
      </w:r>
      <w:r>
        <w:t>있습니다</w:t>
      </w:r>
      <w:r>
        <w:t xml:space="preserve">. </w:t>
      </w:r>
    </w:p>
    <w:p w14:paraId="654C776F" w14:textId="77777777" w:rsidR="002318CA" w:rsidRDefault="002318CA" w:rsidP="002318CA"/>
    <w:p w14:paraId="418ECA6C" w14:textId="77777777" w:rsidR="002318CA" w:rsidRDefault="002318CA" w:rsidP="0057368E">
      <w:pPr>
        <w:widowControl/>
        <w:numPr>
          <w:ilvl w:val="0"/>
          <w:numId w:val="19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 xml:space="preserve">ex. I like your new dress, </w:t>
      </w:r>
      <w:r>
        <w:rPr>
          <w:b/>
          <w:bCs/>
          <w:strike/>
        </w:rPr>
        <w:t>that</w:t>
      </w:r>
      <w:r>
        <w:rPr>
          <w:b/>
          <w:bCs/>
        </w:rPr>
        <w:t>/which</w:t>
      </w:r>
      <w:r>
        <w:t xml:space="preserve"> I find quite nice. (which</w:t>
      </w:r>
      <w:r>
        <w:t>만</w:t>
      </w:r>
      <w:r>
        <w:t xml:space="preserve"> </w:t>
      </w:r>
      <w:r>
        <w:t>가능</w:t>
      </w:r>
      <w:r>
        <w:t>)</w:t>
      </w:r>
    </w:p>
    <w:p w14:paraId="1DF856B2" w14:textId="77777777" w:rsidR="002318CA" w:rsidRDefault="002318CA" w:rsidP="0057368E">
      <w:pPr>
        <w:widowControl/>
        <w:numPr>
          <w:ilvl w:val="0"/>
          <w:numId w:val="19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 xml:space="preserve">ex. Mom bought me a toy </w:t>
      </w:r>
      <w:r>
        <w:rPr>
          <w:b/>
          <w:bCs/>
        </w:rPr>
        <w:t xml:space="preserve">(    ) </w:t>
      </w:r>
      <w:r>
        <w:t xml:space="preserve"> I always wanted to buy. (zero </w:t>
      </w:r>
      <w:r>
        <w:t>관계대명사</w:t>
      </w:r>
      <w:r>
        <w:t xml:space="preserve"> </w:t>
      </w:r>
      <w:r>
        <w:t>가능</w:t>
      </w:r>
      <w:r>
        <w:t xml:space="preserve">, </w:t>
      </w:r>
      <w:r>
        <w:t>목적격</w:t>
      </w:r>
      <w:r>
        <w:t xml:space="preserve"> </w:t>
      </w:r>
      <w:r>
        <w:t>관계대명사</w:t>
      </w:r>
      <w:r>
        <w:t xml:space="preserve">  that/which </w:t>
      </w:r>
      <w:r>
        <w:t>생략으로</w:t>
      </w:r>
      <w:r>
        <w:t>)</w:t>
      </w:r>
    </w:p>
    <w:p w14:paraId="5B22ACC0" w14:textId="77777777" w:rsidR="002318CA" w:rsidRDefault="002318CA" w:rsidP="002318CA"/>
    <w:p w14:paraId="5C4A2388" w14:textId="77777777" w:rsidR="002318CA" w:rsidRDefault="002318CA" w:rsidP="002318CA"/>
    <w:p w14:paraId="2341F3D2" w14:textId="77777777" w:rsidR="002318CA" w:rsidRDefault="002318CA" w:rsidP="002318CA">
      <w:pPr>
        <w:pStyle w:val="Heading4"/>
        <w:ind w:left="1340" w:hanging="428"/>
      </w:pPr>
      <w:bookmarkStart w:id="8" w:name="h.qyvz43l9k66g"/>
      <w:bookmarkEnd w:id="8"/>
      <w:r>
        <w:lastRenderedPageBreak/>
        <w:t>계속적</w:t>
      </w:r>
      <w:r>
        <w:t xml:space="preserve"> </w:t>
      </w:r>
      <w:r>
        <w:t>용법의</w:t>
      </w:r>
      <w:r>
        <w:t xml:space="preserve"> </w:t>
      </w:r>
      <w:r>
        <w:t>기본</w:t>
      </w:r>
      <w:r>
        <w:t xml:space="preserve"> </w:t>
      </w:r>
      <w:r>
        <w:t>의미</w:t>
      </w:r>
    </w:p>
    <w:p w14:paraId="343389D8" w14:textId="77777777" w:rsidR="002318CA" w:rsidRDefault="002318CA" w:rsidP="002318CA">
      <w:r>
        <w:t>계속적</w:t>
      </w:r>
      <w:r>
        <w:t xml:space="preserve"> </w:t>
      </w:r>
      <w:r>
        <w:t>용법은</w:t>
      </w:r>
      <w:r>
        <w:t xml:space="preserve"> </w:t>
      </w:r>
      <w:r>
        <w:t>대상을</w:t>
      </w:r>
      <w:r>
        <w:t xml:space="preserve"> </w:t>
      </w:r>
      <w:r>
        <w:t>한정하기</w:t>
      </w:r>
      <w:r>
        <w:t xml:space="preserve"> </w:t>
      </w:r>
      <w:r>
        <w:t>보다는</w:t>
      </w:r>
      <w:r>
        <w:t xml:space="preserve"> </w:t>
      </w:r>
      <w:r>
        <w:t>추가적인</w:t>
      </w:r>
      <w:r>
        <w:t xml:space="preserve"> </w:t>
      </w:r>
      <w:r>
        <w:t>정보를</w:t>
      </w:r>
      <w:r>
        <w:t xml:space="preserve"> </w:t>
      </w:r>
      <w:r>
        <w:t>제공하는</w:t>
      </w:r>
      <w:r>
        <w:t xml:space="preserve"> </w:t>
      </w:r>
      <w:r>
        <w:t>것이라</w:t>
      </w:r>
      <w:r>
        <w:t xml:space="preserve"> </w:t>
      </w:r>
      <w:r>
        <w:t>볼</w:t>
      </w:r>
      <w:r>
        <w:t xml:space="preserve"> </w:t>
      </w:r>
      <w:r>
        <w:t>수</w:t>
      </w:r>
      <w:r>
        <w:t xml:space="preserve"> </w:t>
      </w:r>
      <w:r>
        <w:t>있습니다</w:t>
      </w:r>
      <w:r>
        <w:t xml:space="preserve">. </w:t>
      </w:r>
      <w:r>
        <w:t>이러한</w:t>
      </w:r>
      <w:r>
        <w:t xml:space="preserve"> </w:t>
      </w:r>
      <w:r>
        <w:t>이유로</w:t>
      </w:r>
      <w:r>
        <w:t xml:space="preserve"> comma(,_)</w:t>
      </w:r>
      <w:r>
        <w:t>로</w:t>
      </w:r>
      <w:r>
        <w:t xml:space="preserve"> </w:t>
      </w:r>
      <w:r>
        <w:t>연결되는</w:t>
      </w:r>
      <w:r>
        <w:t xml:space="preserve"> </w:t>
      </w:r>
      <w:r>
        <w:t>것이며</w:t>
      </w:r>
      <w:r>
        <w:t xml:space="preserve"> </w:t>
      </w:r>
      <w:r>
        <w:t>절</w:t>
      </w:r>
      <w:r>
        <w:t>(clause)</w:t>
      </w:r>
      <w:r>
        <w:t>사이에</w:t>
      </w:r>
      <w:r>
        <w:t xml:space="preserve"> </w:t>
      </w:r>
      <w:r>
        <w:t>올</w:t>
      </w:r>
      <w:r>
        <w:t xml:space="preserve"> </w:t>
      </w:r>
      <w:r>
        <w:t>때는</w:t>
      </w:r>
      <w:r>
        <w:t xml:space="preserve"> </w:t>
      </w:r>
      <w:r>
        <w:t>아래</w:t>
      </w:r>
      <w:r>
        <w:t xml:space="preserve"> </w:t>
      </w:r>
      <w:r>
        <w:t>예문처럼</w:t>
      </w:r>
      <w:r>
        <w:t xml:space="preserve"> </w:t>
      </w:r>
      <w:r>
        <w:t>계속적</w:t>
      </w:r>
      <w:r>
        <w:t xml:space="preserve"> </w:t>
      </w:r>
      <w:r>
        <w:t>용법으로</w:t>
      </w:r>
      <w:r>
        <w:t xml:space="preserve"> </w:t>
      </w:r>
      <w:r>
        <w:t>사용된</w:t>
      </w:r>
      <w:r>
        <w:t xml:space="preserve"> </w:t>
      </w:r>
      <w:proofErr w:type="spellStart"/>
      <w:r>
        <w:t>관계절</w:t>
      </w:r>
      <w:proofErr w:type="spellEnd"/>
      <w:r>
        <w:t xml:space="preserve"> </w:t>
      </w:r>
      <w:r>
        <w:t>양쪽에</w:t>
      </w:r>
      <w:r>
        <w:t xml:space="preserve"> </w:t>
      </w:r>
      <w:r>
        <w:t>다</w:t>
      </w:r>
      <w:r>
        <w:t xml:space="preserve"> comma</w:t>
      </w:r>
      <w:r>
        <w:t>가</w:t>
      </w:r>
      <w:r>
        <w:t xml:space="preserve"> </w:t>
      </w:r>
      <w:r>
        <w:t>붙습니다</w:t>
      </w:r>
      <w:r>
        <w:t xml:space="preserve">. </w:t>
      </w:r>
    </w:p>
    <w:p w14:paraId="383BF30B" w14:textId="77777777" w:rsidR="002318CA" w:rsidRDefault="002318CA" w:rsidP="002318CA">
      <w:r>
        <w:t xml:space="preserve"> </w:t>
      </w:r>
    </w:p>
    <w:p w14:paraId="6EE7C316" w14:textId="77777777" w:rsidR="002318CA" w:rsidRDefault="002318CA" w:rsidP="0057368E">
      <w:pPr>
        <w:widowControl/>
        <w:numPr>
          <w:ilvl w:val="0"/>
          <w:numId w:val="20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>ex. In America they have Black Friday sales,</w:t>
      </w:r>
      <w:r>
        <w:rPr>
          <w:rFonts w:hint="eastAsia"/>
        </w:rPr>
        <w:t xml:space="preserve"> </w:t>
      </w:r>
      <w:r>
        <w:t>[that/which] is the day after Thanksgiving or the first day of the Christmas shopping season.</w:t>
      </w:r>
    </w:p>
    <w:p w14:paraId="4C3417E1" w14:textId="77777777" w:rsidR="002318CA" w:rsidRDefault="002318CA" w:rsidP="002318CA"/>
    <w:p w14:paraId="0584FA5E" w14:textId="77777777" w:rsidR="002318CA" w:rsidRDefault="002318CA" w:rsidP="002318CA">
      <w:r>
        <w:t>위</w:t>
      </w:r>
      <w:r>
        <w:t xml:space="preserve"> </w:t>
      </w:r>
      <w:r>
        <w:t>예문에서</w:t>
      </w:r>
      <w:r>
        <w:t xml:space="preserve"> </w:t>
      </w:r>
      <w:r>
        <w:t>표면적으로</w:t>
      </w:r>
      <w:r>
        <w:t xml:space="preserve"> comma</w:t>
      </w:r>
      <w:r>
        <w:t>가</w:t>
      </w:r>
      <w:r>
        <w:t xml:space="preserve"> sales </w:t>
      </w:r>
      <w:r>
        <w:t>다음에</w:t>
      </w:r>
      <w:r>
        <w:t xml:space="preserve"> </w:t>
      </w:r>
      <w:r>
        <w:t>나오기</w:t>
      </w:r>
      <w:r>
        <w:t xml:space="preserve"> </w:t>
      </w:r>
      <w:r>
        <w:t>때문에</w:t>
      </w:r>
      <w:r>
        <w:t xml:space="preserve"> </w:t>
      </w:r>
      <w:r>
        <w:t>계속적</w:t>
      </w:r>
      <w:r>
        <w:t xml:space="preserve"> </w:t>
      </w:r>
      <w:r>
        <w:t>용법이므로</w:t>
      </w:r>
      <w:r>
        <w:t xml:space="preserve"> that</w:t>
      </w:r>
      <w:r>
        <w:t>은</w:t>
      </w:r>
      <w:r>
        <w:t xml:space="preserve"> </w:t>
      </w:r>
      <w:r>
        <w:t>불가합니다</w:t>
      </w:r>
      <w:r>
        <w:t>.</w:t>
      </w:r>
    </w:p>
    <w:p w14:paraId="5985A3A4" w14:textId="77777777" w:rsidR="002318CA" w:rsidRDefault="002318CA" w:rsidP="002318CA">
      <w:r>
        <w:t>의미적으로도</w:t>
      </w:r>
      <w:r>
        <w:t xml:space="preserve"> “Black Friday Sales which is the day after ...</w:t>
      </w:r>
      <w:proofErr w:type="gramStart"/>
      <w:r>
        <w:t>”</w:t>
      </w:r>
      <w:r>
        <w:rPr>
          <w:rFonts w:hint="eastAsia"/>
        </w:rPr>
        <w:t xml:space="preserve"> </w:t>
      </w:r>
      <w:r>
        <w:t>처럼</w:t>
      </w:r>
      <w:proofErr w:type="gramEnd"/>
      <w:r>
        <w:t xml:space="preserve"> </w:t>
      </w:r>
      <w:r>
        <w:t>한정적</w:t>
      </w:r>
      <w:r>
        <w:t xml:space="preserve"> </w:t>
      </w:r>
      <w:r>
        <w:t>용법으로</w:t>
      </w:r>
      <w:r>
        <w:t xml:space="preserve"> </w:t>
      </w:r>
      <w:r>
        <w:t>사용한다면</w:t>
      </w:r>
      <w:r>
        <w:t xml:space="preserve"> Black Friday Sales</w:t>
      </w:r>
      <w:r>
        <w:t>가</w:t>
      </w:r>
      <w:r>
        <w:t xml:space="preserve"> </w:t>
      </w:r>
      <w:r>
        <w:t>여러</w:t>
      </w:r>
      <w:r>
        <w:t xml:space="preserve"> </w:t>
      </w:r>
      <w:r>
        <w:t>번</w:t>
      </w:r>
      <w:r>
        <w:t xml:space="preserve"> </w:t>
      </w:r>
      <w:r>
        <w:t>있고</w:t>
      </w:r>
      <w:r>
        <w:t xml:space="preserve"> ‘Thanksgivings </w:t>
      </w:r>
      <w:r>
        <w:t>다음</w:t>
      </w:r>
      <w:r>
        <w:t xml:space="preserve"> </w:t>
      </w:r>
      <w:r>
        <w:t>날</w:t>
      </w:r>
      <w:r>
        <w:t xml:space="preserve"> </w:t>
      </w:r>
      <w:r>
        <w:t>오는</w:t>
      </w:r>
      <w:r>
        <w:t xml:space="preserve"> Black Friday’</w:t>
      </w:r>
      <w:r>
        <w:t>처럼</w:t>
      </w:r>
      <w:r>
        <w:t xml:space="preserve"> Black Friday Sales</w:t>
      </w:r>
      <w:r>
        <w:t>가</w:t>
      </w:r>
      <w:r>
        <w:t xml:space="preserve"> </w:t>
      </w:r>
      <w:r>
        <w:t>여러</w:t>
      </w:r>
      <w:r>
        <w:rPr>
          <w:rFonts w:hint="eastAsia"/>
        </w:rPr>
        <w:t xml:space="preserve"> </w:t>
      </w:r>
      <w:r>
        <w:t>가지가</w:t>
      </w:r>
      <w:r>
        <w:t xml:space="preserve"> </w:t>
      </w:r>
      <w:r>
        <w:t>있는</w:t>
      </w:r>
      <w:r>
        <w:t xml:space="preserve"> </w:t>
      </w:r>
      <w:r>
        <w:t>것으로</w:t>
      </w:r>
      <w:r>
        <w:t xml:space="preserve"> </w:t>
      </w:r>
      <w:r>
        <w:t>여겨질</w:t>
      </w:r>
      <w:r>
        <w:t xml:space="preserve"> </w:t>
      </w:r>
      <w:r>
        <w:t>수</w:t>
      </w:r>
      <w:r>
        <w:t xml:space="preserve"> </w:t>
      </w:r>
      <w:r>
        <w:t>있습니다</w:t>
      </w:r>
      <w:r>
        <w:t xml:space="preserve">. </w:t>
      </w:r>
      <w:r>
        <w:t>사실은</w:t>
      </w:r>
      <w:r>
        <w:t xml:space="preserve"> </w:t>
      </w:r>
      <w:r>
        <w:t>그렇지</w:t>
      </w:r>
      <w:r>
        <w:t xml:space="preserve"> </w:t>
      </w:r>
      <w:r>
        <w:t>않으므로</w:t>
      </w:r>
      <w:r>
        <w:t xml:space="preserve"> </w:t>
      </w:r>
      <w:r>
        <w:t>위</w:t>
      </w:r>
      <w:r>
        <w:t xml:space="preserve"> </w:t>
      </w:r>
      <w:r>
        <w:t>예문에서는</w:t>
      </w:r>
      <w:r>
        <w:t xml:space="preserve"> </w:t>
      </w:r>
      <w:r>
        <w:t>한정적</w:t>
      </w:r>
      <w:r>
        <w:t xml:space="preserve"> </w:t>
      </w:r>
      <w:r>
        <w:t>용법을</w:t>
      </w:r>
      <w:r>
        <w:t xml:space="preserve"> </w:t>
      </w:r>
      <w:r>
        <w:t>사용하지</w:t>
      </w:r>
      <w:r>
        <w:t xml:space="preserve"> </w:t>
      </w:r>
      <w:r>
        <w:t>않고</w:t>
      </w:r>
      <w:r>
        <w:t xml:space="preserve"> </w:t>
      </w:r>
      <w:r>
        <w:t>계속적</w:t>
      </w:r>
      <w:r>
        <w:t xml:space="preserve"> </w:t>
      </w:r>
      <w:r>
        <w:t>용법을</w:t>
      </w:r>
      <w:r>
        <w:t xml:space="preserve"> </w:t>
      </w:r>
      <w:r>
        <w:t>쓰는</w:t>
      </w:r>
      <w:r>
        <w:t xml:space="preserve"> </w:t>
      </w:r>
      <w:r>
        <w:t>것이</w:t>
      </w:r>
      <w:r>
        <w:t xml:space="preserve"> </w:t>
      </w:r>
      <w:r>
        <w:t>옳습니다</w:t>
      </w:r>
      <w:r>
        <w:t xml:space="preserve">. </w:t>
      </w:r>
      <w:r>
        <w:t>따라서</w:t>
      </w:r>
      <w:r>
        <w:t xml:space="preserve"> </w:t>
      </w:r>
      <w:r>
        <w:t>위</w:t>
      </w:r>
      <w:r>
        <w:t xml:space="preserve"> </w:t>
      </w:r>
      <w:r>
        <w:t>예문은</w:t>
      </w:r>
      <w:r>
        <w:t xml:space="preserve"> </w:t>
      </w:r>
      <w:r>
        <w:t>계속적</w:t>
      </w:r>
      <w:r>
        <w:t xml:space="preserve"> </w:t>
      </w:r>
      <w:r>
        <w:t>용법으로</w:t>
      </w:r>
      <w:r>
        <w:t xml:space="preserve"> </w:t>
      </w:r>
      <w:r>
        <w:t>쓰고</w:t>
      </w:r>
      <w:r>
        <w:t xml:space="preserve"> which </w:t>
      </w:r>
      <w:r>
        <w:t>관계대명사를</w:t>
      </w:r>
      <w:r>
        <w:t xml:space="preserve"> </w:t>
      </w:r>
      <w:r>
        <w:t>사용한</w:t>
      </w:r>
      <w:r>
        <w:t xml:space="preserve"> </w:t>
      </w:r>
      <w:r>
        <w:t>아래</w:t>
      </w:r>
      <w:r>
        <w:t xml:space="preserve"> </w:t>
      </w:r>
      <w:r>
        <w:t>예문처럼</w:t>
      </w:r>
      <w:r>
        <w:t xml:space="preserve"> </w:t>
      </w:r>
      <w:r>
        <w:rPr>
          <w:rFonts w:hint="eastAsia"/>
        </w:rPr>
        <w:t>됩니다</w:t>
      </w:r>
      <w:r>
        <w:rPr>
          <w:rFonts w:hint="eastAsia"/>
        </w:rPr>
        <w:t>.</w:t>
      </w:r>
    </w:p>
    <w:p w14:paraId="76E3ACF5" w14:textId="77777777" w:rsidR="002318CA" w:rsidRDefault="002318CA" w:rsidP="002318CA"/>
    <w:p w14:paraId="176F1FCD" w14:textId="77777777" w:rsidR="002318CA" w:rsidRDefault="002318CA" w:rsidP="0057368E">
      <w:pPr>
        <w:widowControl/>
        <w:numPr>
          <w:ilvl w:val="0"/>
          <w:numId w:val="21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>ex.  In America they have Black Friday sales, which is the day after Thanksgiving or the first day of the Christmas shopping season.</w:t>
      </w:r>
    </w:p>
    <w:p w14:paraId="1D23CB6C" w14:textId="77777777" w:rsidR="002318CA" w:rsidRDefault="002318CA" w:rsidP="002318CA"/>
    <w:p w14:paraId="013FC0CF" w14:textId="77777777" w:rsidR="002318CA" w:rsidRDefault="002318CA" w:rsidP="002318CA"/>
    <w:p w14:paraId="05D47F1F" w14:textId="77777777" w:rsidR="002318CA" w:rsidRDefault="002318CA" w:rsidP="002318CA"/>
    <w:p w14:paraId="441D8B66" w14:textId="77777777" w:rsidR="002318CA" w:rsidRDefault="002318CA" w:rsidP="002318CA"/>
    <w:p w14:paraId="3C79A3CD" w14:textId="77777777" w:rsidR="002318CA" w:rsidRDefault="002318CA" w:rsidP="002318CA"/>
    <w:p w14:paraId="218DBE99" w14:textId="77777777" w:rsidR="002318CA" w:rsidRDefault="002318CA" w:rsidP="002318CA"/>
    <w:p w14:paraId="55D5C63A" w14:textId="77777777" w:rsidR="002318CA" w:rsidRDefault="002318CA" w:rsidP="002318CA"/>
    <w:p w14:paraId="05228653" w14:textId="77777777" w:rsidR="002318CA" w:rsidRDefault="002318CA" w:rsidP="002318CA"/>
    <w:p w14:paraId="1887DD2B" w14:textId="77777777" w:rsidR="002318CA" w:rsidRDefault="002318CA" w:rsidP="002318CA"/>
    <w:p w14:paraId="2F3C8B3F" w14:textId="77777777" w:rsidR="002318CA" w:rsidRDefault="002318CA" w:rsidP="002318CA"/>
    <w:p w14:paraId="40B6B472" w14:textId="77777777" w:rsidR="00362590" w:rsidRDefault="00362590">
      <w:pPr>
        <w:widowControl/>
        <w:tabs>
          <w:tab w:val="clear" w:pos="321"/>
          <w:tab w:val="clear" w:pos="642"/>
          <w:tab w:val="clear" w:pos="856"/>
          <w:tab w:val="clear" w:pos="1070"/>
        </w:tabs>
        <w:autoSpaceDE/>
        <w:autoSpaceDN/>
        <w:contextualSpacing w:val="0"/>
      </w:pPr>
      <w:r>
        <w:br w:type="page"/>
      </w:r>
    </w:p>
    <w:p w14:paraId="3C355AF9" w14:textId="77777777" w:rsidR="002318CA" w:rsidRDefault="002318CA" w:rsidP="002318CA">
      <w:pPr>
        <w:pStyle w:val="Heading1"/>
      </w:pPr>
      <w:bookmarkStart w:id="9" w:name="h.me106cr0csik"/>
      <w:bookmarkEnd w:id="9"/>
      <w:r>
        <w:lastRenderedPageBreak/>
        <w:t>Unit 3</w:t>
      </w:r>
    </w:p>
    <w:p w14:paraId="65EFC8F6" w14:textId="77777777" w:rsidR="002318CA" w:rsidRDefault="002318CA" w:rsidP="00362590">
      <w:pPr>
        <w:pStyle w:val="Heading3"/>
        <w:ind w:leftChars="22" w:left="350" w:hangingChars="140" w:hanging="300"/>
      </w:pPr>
      <w:bookmarkStart w:id="10" w:name="h.dbhobbjzpas7"/>
      <w:bookmarkEnd w:id="10"/>
      <w:r>
        <w:t>Reading Comprehension</w:t>
      </w:r>
    </w:p>
    <w:p w14:paraId="3AFD82A6" w14:textId="77777777" w:rsidR="002318CA" w:rsidRDefault="002318CA" w:rsidP="002318CA">
      <w:pPr>
        <w:spacing w:before="240" w:after="240"/>
        <w:ind w:left="140"/>
      </w:pPr>
      <w:r>
        <w:t>[Q1-6]</w:t>
      </w:r>
    </w:p>
    <w:p w14:paraId="2A89E8C2" w14:textId="77777777" w:rsidR="002318CA" w:rsidRDefault="002318CA" w:rsidP="0057368E">
      <w:pPr>
        <w:widowControl/>
        <w:numPr>
          <w:ilvl w:val="0"/>
          <w:numId w:val="22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 xml:space="preserve">turn up: </w:t>
      </w:r>
      <w:r>
        <w:t>turn up</w:t>
      </w:r>
      <w:r>
        <w:t>은</w:t>
      </w:r>
      <w:r>
        <w:t xml:space="preserve"> </w:t>
      </w:r>
      <w:r>
        <w:t>구동사로서</w:t>
      </w:r>
      <w:r>
        <w:t xml:space="preserve"> </w:t>
      </w:r>
      <w:r>
        <w:t>여러</w:t>
      </w:r>
      <w:r>
        <w:rPr>
          <w:rFonts w:hint="eastAsia"/>
        </w:rPr>
        <w:t xml:space="preserve"> </w:t>
      </w:r>
      <w:r>
        <w:t>가지</w:t>
      </w:r>
      <w:r>
        <w:t xml:space="preserve"> </w:t>
      </w:r>
      <w:r>
        <w:t>뜻이</w:t>
      </w:r>
      <w:r>
        <w:t xml:space="preserve"> </w:t>
      </w:r>
      <w:r>
        <w:t>있다</w:t>
      </w:r>
      <w:r>
        <w:t xml:space="preserve">. </w:t>
      </w:r>
      <w:r>
        <w:t>본</w:t>
      </w:r>
      <w:r>
        <w:t xml:space="preserve"> </w:t>
      </w:r>
      <w:r>
        <w:t>교재</w:t>
      </w:r>
      <w:r>
        <w:t xml:space="preserve"> </w:t>
      </w:r>
      <w:r>
        <w:t>지문에서는</w:t>
      </w:r>
      <w:r>
        <w:t xml:space="preserve"> ‘</w:t>
      </w:r>
      <w:r>
        <w:t>나타나다</w:t>
      </w:r>
      <w:r>
        <w:t>’</w:t>
      </w:r>
      <w:r>
        <w:t>라는</w:t>
      </w:r>
      <w:r>
        <w:t xml:space="preserve"> </w:t>
      </w:r>
      <w:r>
        <w:t>뜻으로</w:t>
      </w:r>
      <w:r>
        <w:t xml:space="preserve"> </w:t>
      </w:r>
      <w:r>
        <w:t>쓰이고</w:t>
      </w:r>
      <w:r>
        <w:t xml:space="preserve"> </w:t>
      </w:r>
      <w:r>
        <w:t>있다</w:t>
      </w:r>
      <w:r>
        <w:t xml:space="preserve">. </w:t>
      </w:r>
    </w:p>
    <w:p w14:paraId="07B314C6" w14:textId="77777777" w:rsidR="002318CA" w:rsidRDefault="002318CA" w:rsidP="0057368E">
      <w:pPr>
        <w:widowControl/>
        <w:numPr>
          <w:ilvl w:val="1"/>
          <w:numId w:val="22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>Turn up/down the volume. (</w:t>
      </w:r>
      <w:r>
        <w:t>소리를</w:t>
      </w:r>
      <w:r>
        <w:t xml:space="preserve"> </w:t>
      </w:r>
      <w:r>
        <w:t>높이다</w:t>
      </w:r>
      <w:r>
        <w:t>/</w:t>
      </w:r>
      <w:r>
        <w:t>낮추다</w:t>
      </w:r>
      <w:r>
        <w:t>)</w:t>
      </w:r>
    </w:p>
    <w:p w14:paraId="7C30AF8A" w14:textId="77777777" w:rsidR="002318CA" w:rsidRDefault="002318CA" w:rsidP="0057368E">
      <w:pPr>
        <w:widowControl/>
        <w:numPr>
          <w:ilvl w:val="1"/>
          <w:numId w:val="22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>She promised to come but didn’t turn up. (</w:t>
      </w:r>
      <w:r>
        <w:t>사람이나</w:t>
      </w:r>
      <w:r>
        <w:t xml:space="preserve"> </w:t>
      </w:r>
      <w:r>
        <w:t>물건이</w:t>
      </w:r>
      <w:r>
        <w:rPr>
          <w:rFonts w:hint="eastAsia"/>
        </w:rPr>
        <w:t xml:space="preserve"> </w:t>
      </w:r>
      <w:r>
        <w:t>나타나다</w:t>
      </w:r>
      <w:r>
        <w:t xml:space="preserve">, </w:t>
      </w:r>
      <w:r>
        <w:t>발견되다</w:t>
      </w:r>
      <w:r>
        <w:t>)</w:t>
      </w:r>
    </w:p>
    <w:p w14:paraId="72CB4980" w14:textId="77777777" w:rsidR="002318CA" w:rsidRDefault="002318CA" w:rsidP="0057368E">
      <w:pPr>
        <w:widowControl/>
        <w:numPr>
          <w:ilvl w:val="1"/>
          <w:numId w:val="22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>So just turn up and be ready to be surprised.</w:t>
      </w:r>
    </w:p>
    <w:p w14:paraId="7BCFA3D0" w14:textId="77777777" w:rsidR="002318CA" w:rsidRDefault="002318CA" w:rsidP="0057368E">
      <w:pPr>
        <w:widowControl/>
        <w:numPr>
          <w:ilvl w:val="0"/>
          <w:numId w:val="22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on someone’s radar</w:t>
      </w:r>
      <w:r>
        <w:t xml:space="preserve">: </w:t>
      </w:r>
      <w:r>
        <w:t>비유적인</w:t>
      </w:r>
      <w:r>
        <w:t xml:space="preserve"> </w:t>
      </w:r>
      <w:r>
        <w:t>표현으로서</w:t>
      </w:r>
      <w:r>
        <w:t xml:space="preserve"> </w:t>
      </w:r>
      <w:r>
        <w:t>누구의</w:t>
      </w:r>
      <w:r>
        <w:t xml:space="preserve"> </w:t>
      </w:r>
      <w:r>
        <w:t>감시망이나</w:t>
      </w:r>
      <w:r>
        <w:t xml:space="preserve"> </w:t>
      </w:r>
      <w:r>
        <w:t>관심사에</w:t>
      </w:r>
      <w:r>
        <w:t xml:space="preserve"> </w:t>
      </w:r>
      <w:proofErr w:type="spellStart"/>
      <w:r>
        <w:t>포착되다라는</w:t>
      </w:r>
      <w:proofErr w:type="spellEnd"/>
      <w:r>
        <w:t xml:space="preserve"> </w:t>
      </w:r>
      <w:r>
        <w:t>뜻을</w:t>
      </w:r>
      <w:r>
        <w:t xml:space="preserve"> </w:t>
      </w:r>
      <w:r>
        <w:t>가지고</w:t>
      </w:r>
      <w:r>
        <w:t xml:space="preserve"> </w:t>
      </w:r>
      <w:r>
        <w:t>있다</w:t>
      </w:r>
      <w:r>
        <w:t xml:space="preserve">. </w:t>
      </w:r>
    </w:p>
    <w:p w14:paraId="67CC6D8D" w14:textId="77777777" w:rsidR="002318CA" w:rsidRDefault="002318CA" w:rsidP="0057368E">
      <w:pPr>
        <w:widowControl/>
        <w:numPr>
          <w:ilvl w:val="1"/>
          <w:numId w:val="22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  <w:rPr>
          <w:b/>
          <w:bCs/>
        </w:rPr>
      </w:pPr>
      <w:r>
        <w:t xml:space="preserve">ex. Indeed it is quite likely that many of the movies that will appear will be ones not typically </w:t>
      </w:r>
      <w:r>
        <w:rPr>
          <w:b/>
          <w:bCs/>
        </w:rPr>
        <w:t>on your radar</w:t>
      </w:r>
    </w:p>
    <w:p w14:paraId="2893B854" w14:textId="77777777" w:rsidR="002318CA" w:rsidRDefault="002318CA" w:rsidP="0057368E">
      <w:pPr>
        <w:widowControl/>
        <w:numPr>
          <w:ilvl w:val="1"/>
          <w:numId w:val="22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>*</w:t>
      </w:r>
      <w:r>
        <w:t>참고로</w:t>
      </w:r>
      <w:r>
        <w:t xml:space="preserve"> radar</w:t>
      </w:r>
      <w:r>
        <w:t>는</w:t>
      </w:r>
      <w:r>
        <w:t xml:space="preserve"> </w:t>
      </w:r>
      <w:r>
        <w:t>한</w:t>
      </w:r>
      <w:r>
        <w:rPr>
          <w:rFonts w:hint="eastAsia"/>
        </w:rPr>
        <w:t xml:space="preserve"> </w:t>
      </w:r>
      <w:r>
        <w:t>단어가</w:t>
      </w:r>
      <w:r>
        <w:t xml:space="preserve"> </w:t>
      </w:r>
      <w:r>
        <w:t>아니고</w:t>
      </w:r>
      <w:r>
        <w:t xml:space="preserve">  radio detection and ranging</w:t>
      </w:r>
      <w:r>
        <w:t>의</w:t>
      </w:r>
      <w:r>
        <w:t xml:space="preserve"> </w:t>
      </w:r>
      <w:proofErr w:type="spellStart"/>
      <w:r>
        <w:t>머릿글자를</w:t>
      </w:r>
      <w:proofErr w:type="spellEnd"/>
      <w:r>
        <w:t xml:space="preserve"> </w:t>
      </w:r>
      <w:r>
        <w:t>따서</w:t>
      </w:r>
      <w:r>
        <w:t xml:space="preserve"> </w:t>
      </w:r>
      <w:r>
        <w:t>만든</w:t>
      </w:r>
      <w:r>
        <w:t xml:space="preserve"> </w:t>
      </w:r>
      <w:r>
        <w:t>약자이다</w:t>
      </w:r>
      <w:r>
        <w:t>.</w:t>
      </w:r>
    </w:p>
    <w:p w14:paraId="46133CE4" w14:textId="77777777" w:rsidR="002318CA" w:rsidRDefault="002318CA" w:rsidP="002318CA">
      <w:pPr>
        <w:spacing w:before="240" w:after="240"/>
        <w:ind w:left="140"/>
      </w:pPr>
      <w:r>
        <w:t xml:space="preserve"> [Q7-13]</w:t>
      </w:r>
    </w:p>
    <w:p w14:paraId="6B13D084" w14:textId="77777777" w:rsidR="002318CA" w:rsidRDefault="002318CA" w:rsidP="0057368E">
      <w:pPr>
        <w:widowControl/>
        <w:numPr>
          <w:ilvl w:val="0"/>
          <w:numId w:val="23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face</w:t>
      </w:r>
      <w:r>
        <w:t xml:space="preserve">: </w:t>
      </w:r>
      <w:r>
        <w:t>동사로</w:t>
      </w:r>
      <w:r>
        <w:t xml:space="preserve"> </w:t>
      </w:r>
      <w:r>
        <w:t>앞으로</w:t>
      </w:r>
      <w:r>
        <w:t xml:space="preserve"> </w:t>
      </w:r>
      <w:r>
        <w:t>다가올</w:t>
      </w:r>
      <w:r>
        <w:t xml:space="preserve"> </w:t>
      </w:r>
      <w:r>
        <w:t>어떤</w:t>
      </w:r>
      <w:r>
        <w:t xml:space="preserve"> </w:t>
      </w:r>
      <w:r>
        <w:t>상황이나</w:t>
      </w:r>
      <w:r>
        <w:t xml:space="preserve"> </w:t>
      </w:r>
      <w:r>
        <w:t>문제</w:t>
      </w:r>
      <w:r>
        <w:t xml:space="preserve">, </w:t>
      </w:r>
      <w:r>
        <w:t>사실</w:t>
      </w:r>
      <w:r>
        <w:t xml:space="preserve"> </w:t>
      </w:r>
      <w:r>
        <w:t>등에</w:t>
      </w:r>
      <w:r>
        <w:t xml:space="preserve"> ‘</w:t>
      </w:r>
      <w:r>
        <w:t>직면하다</w:t>
      </w:r>
      <w:r>
        <w:t xml:space="preserve">, </w:t>
      </w:r>
      <w:r>
        <w:t>닥쳐오다</w:t>
      </w:r>
      <w:r>
        <w:t xml:space="preserve">, </w:t>
      </w:r>
      <w:r>
        <w:t>받아들이다</w:t>
      </w:r>
      <w:r>
        <w:t xml:space="preserve">, </w:t>
      </w:r>
      <w:r>
        <w:t>대면</w:t>
      </w:r>
      <w:r>
        <w:t xml:space="preserve"> </w:t>
      </w:r>
      <w:r>
        <w:t>하다</w:t>
      </w:r>
      <w:r>
        <w:t>’</w:t>
      </w:r>
      <w:r>
        <w:t>의</w:t>
      </w:r>
      <w:r>
        <w:t xml:space="preserve"> </w:t>
      </w:r>
      <w:r>
        <w:t>뜻으로</w:t>
      </w:r>
      <w:r>
        <w:t xml:space="preserve"> </w:t>
      </w:r>
      <w:r>
        <w:t>사용한다</w:t>
      </w:r>
      <w:r>
        <w:t>.</w:t>
      </w:r>
    </w:p>
    <w:p w14:paraId="7233420D" w14:textId="77777777" w:rsidR="002318CA" w:rsidRDefault="002318CA" w:rsidP="0057368E">
      <w:pPr>
        <w:widowControl/>
        <w:numPr>
          <w:ilvl w:val="1"/>
          <w:numId w:val="23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There they </w:t>
      </w:r>
      <w:r>
        <w:rPr>
          <w:b/>
          <w:bCs/>
        </w:rPr>
        <w:t>faced</w:t>
      </w:r>
      <w:r>
        <w:t xml:space="preserve"> questions concerning language, science, math, social </w:t>
      </w:r>
      <w:proofErr w:type="gramStart"/>
      <w:r>
        <w:t>studies</w:t>
      </w:r>
      <w:proofErr w:type="gramEnd"/>
      <w:r>
        <w:t xml:space="preserve"> and general knowledge.</w:t>
      </w:r>
    </w:p>
    <w:p w14:paraId="3379CE5B" w14:textId="77777777" w:rsidR="002318CA" w:rsidRDefault="002318CA" w:rsidP="0057368E">
      <w:pPr>
        <w:widowControl/>
        <w:numPr>
          <w:ilvl w:val="0"/>
          <w:numId w:val="23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>자주</w:t>
      </w:r>
      <w:r>
        <w:t xml:space="preserve"> </w:t>
      </w:r>
      <w:r>
        <w:t>나타나는</w:t>
      </w:r>
      <w:r>
        <w:t xml:space="preserve"> </w:t>
      </w:r>
      <w:r>
        <w:t>두</w:t>
      </w:r>
      <w:r>
        <w:t xml:space="preserve"> </w:t>
      </w:r>
      <w:r>
        <w:t>단어</w:t>
      </w:r>
      <w:r>
        <w:t xml:space="preserve"> </w:t>
      </w:r>
      <w:r>
        <w:t>이상의</w:t>
      </w:r>
      <w:r>
        <w:t xml:space="preserve"> </w:t>
      </w:r>
      <w:r>
        <w:t>표현들</w:t>
      </w:r>
      <w:r>
        <w:t xml:space="preserve">: </w:t>
      </w:r>
      <w:r>
        <w:t>다음의</w:t>
      </w:r>
      <w:r>
        <w:t xml:space="preserve"> </w:t>
      </w:r>
      <w:r>
        <w:t>단어들은</w:t>
      </w:r>
      <w:r>
        <w:t xml:space="preserve"> </w:t>
      </w:r>
      <w:r>
        <w:t>각종</w:t>
      </w:r>
      <w:r>
        <w:t xml:space="preserve"> </w:t>
      </w:r>
      <w:r>
        <w:t>지문에도</w:t>
      </w:r>
      <w:r>
        <w:t xml:space="preserve"> </w:t>
      </w:r>
      <w:r>
        <w:t>자주</w:t>
      </w:r>
      <w:r>
        <w:t xml:space="preserve"> </w:t>
      </w:r>
      <w:r>
        <w:t>등장하며</w:t>
      </w:r>
      <w:r>
        <w:t xml:space="preserve"> LFM </w:t>
      </w:r>
      <w:r>
        <w:t>영역에서도</w:t>
      </w:r>
      <w:r>
        <w:t xml:space="preserve"> </w:t>
      </w:r>
      <w:r>
        <w:t>단어</w:t>
      </w:r>
      <w:r>
        <w:t xml:space="preserve"> </w:t>
      </w:r>
      <w:r>
        <w:t>형태를</w:t>
      </w:r>
      <w:r>
        <w:t xml:space="preserve"> </w:t>
      </w:r>
      <w:r>
        <w:t>묻는</w:t>
      </w:r>
      <w:r>
        <w:t xml:space="preserve"> </w:t>
      </w:r>
      <w:r>
        <w:t>문제로</w:t>
      </w:r>
      <w:r>
        <w:t xml:space="preserve"> </w:t>
      </w:r>
      <w:r>
        <w:t>자주</w:t>
      </w:r>
      <w:r>
        <w:t xml:space="preserve"> </w:t>
      </w:r>
      <w:r>
        <w:t>나타나는</w:t>
      </w:r>
      <w:r>
        <w:t xml:space="preserve"> </w:t>
      </w:r>
      <w:r>
        <w:t>표현들이니</w:t>
      </w:r>
      <w:r>
        <w:t xml:space="preserve"> </w:t>
      </w:r>
      <w:r>
        <w:t>잘</w:t>
      </w:r>
      <w:r>
        <w:t xml:space="preserve"> </w:t>
      </w:r>
      <w:proofErr w:type="spellStart"/>
      <w:r>
        <w:t>익혀둔다</w:t>
      </w:r>
      <w:proofErr w:type="spellEnd"/>
      <w:r>
        <w:t>.</w:t>
      </w:r>
    </w:p>
    <w:p w14:paraId="62EE469C" w14:textId="77777777" w:rsidR="002318CA" w:rsidRDefault="002318CA" w:rsidP="0057368E">
      <w:pPr>
        <w:widowControl/>
        <w:numPr>
          <w:ilvl w:val="1"/>
          <w:numId w:val="23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>Put simply (</w:t>
      </w:r>
      <w:r>
        <w:rPr>
          <w:strike/>
        </w:rPr>
        <w:t>Put simple</w:t>
      </w:r>
      <w:r>
        <w:t>)</w:t>
      </w:r>
    </w:p>
    <w:p w14:paraId="6A17A86F" w14:textId="77777777" w:rsidR="002318CA" w:rsidRDefault="002318CA" w:rsidP="0057368E">
      <w:pPr>
        <w:widowControl/>
        <w:numPr>
          <w:ilvl w:val="1"/>
          <w:numId w:val="23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>at random (</w:t>
      </w:r>
      <w:r>
        <w:rPr>
          <w:strike/>
        </w:rPr>
        <w:t>with random / on random / in random</w:t>
      </w:r>
      <w:r>
        <w:t>, etc.)</w:t>
      </w:r>
    </w:p>
    <w:p w14:paraId="28A59B65" w14:textId="77777777" w:rsidR="002318CA" w:rsidRDefault="002318CA" w:rsidP="0057368E">
      <w:pPr>
        <w:widowControl/>
        <w:numPr>
          <w:ilvl w:val="1"/>
          <w:numId w:val="23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 no doubt </w:t>
      </w:r>
    </w:p>
    <w:p w14:paraId="744728D6" w14:textId="77777777" w:rsidR="002318CA" w:rsidRDefault="002318CA" w:rsidP="0057368E">
      <w:pPr>
        <w:widowControl/>
        <w:numPr>
          <w:ilvl w:val="1"/>
          <w:numId w:val="23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>be pleased to announce (</w:t>
      </w:r>
      <w:r>
        <w:rPr>
          <w:strike/>
        </w:rPr>
        <w:t>be pleasing to announce, be please announced</w:t>
      </w:r>
      <w:r>
        <w:t>, etc.)</w:t>
      </w:r>
    </w:p>
    <w:p w14:paraId="68F68DF4" w14:textId="77777777" w:rsidR="002318CA" w:rsidRDefault="002318CA" w:rsidP="002318CA">
      <w:pPr>
        <w:spacing w:before="240" w:after="240"/>
      </w:pPr>
    </w:p>
    <w:p w14:paraId="55B0BF5A" w14:textId="77777777" w:rsidR="002318CA" w:rsidRDefault="002318CA" w:rsidP="002318CA">
      <w:pPr>
        <w:spacing w:before="240" w:after="240"/>
        <w:ind w:left="140"/>
      </w:pPr>
      <w:r>
        <w:t>[Q14-18]</w:t>
      </w:r>
    </w:p>
    <w:p w14:paraId="78A9C73E" w14:textId="77777777" w:rsidR="002318CA" w:rsidRDefault="002318CA" w:rsidP="0057368E">
      <w:pPr>
        <w:widowControl/>
        <w:numPr>
          <w:ilvl w:val="0"/>
          <w:numId w:val="24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>미래형</w:t>
      </w:r>
      <w:r>
        <w:t xml:space="preserve"> </w:t>
      </w:r>
      <w:r>
        <w:t>과거</w:t>
      </w:r>
      <w:r>
        <w:t xml:space="preserve"> </w:t>
      </w:r>
      <w:r>
        <w:rPr>
          <w:b/>
          <w:bCs/>
        </w:rPr>
        <w:t>would</w:t>
      </w:r>
      <w:r>
        <w:t>: ‘~</w:t>
      </w:r>
      <w:r>
        <w:t>이었을</w:t>
      </w:r>
      <w:r>
        <w:t xml:space="preserve"> </w:t>
      </w:r>
      <w:r>
        <w:t>것이다</w:t>
      </w:r>
      <w:r>
        <w:t xml:space="preserve">’ </w:t>
      </w:r>
      <w:r>
        <w:t>과거의</w:t>
      </w:r>
      <w:r>
        <w:t xml:space="preserve"> </w:t>
      </w:r>
      <w:r>
        <w:t>시점에서</w:t>
      </w:r>
      <w:r>
        <w:t xml:space="preserve"> </w:t>
      </w:r>
      <w:r>
        <w:t>미래를</w:t>
      </w:r>
      <w:r>
        <w:t xml:space="preserve"> </w:t>
      </w:r>
      <w:r>
        <w:t>나타낼</w:t>
      </w:r>
      <w:r>
        <w:t xml:space="preserve"> </w:t>
      </w:r>
      <w:r>
        <w:t>때</w:t>
      </w:r>
      <w:r>
        <w:t xml:space="preserve"> </w:t>
      </w:r>
      <w:r>
        <w:t>사용한다</w:t>
      </w:r>
      <w:r>
        <w:t>.</w:t>
      </w:r>
    </w:p>
    <w:p w14:paraId="244D96C7" w14:textId="77777777" w:rsidR="002318CA" w:rsidRDefault="002318CA" w:rsidP="0057368E">
      <w:pPr>
        <w:widowControl/>
        <w:numPr>
          <w:ilvl w:val="1"/>
          <w:numId w:val="24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Snow smiled and knew he </w:t>
      </w:r>
      <w:r>
        <w:rPr>
          <w:b/>
          <w:bCs/>
        </w:rPr>
        <w:t>would</w:t>
      </w:r>
      <w:r>
        <w:t>n’t be able to wait for Christmas.</w:t>
      </w:r>
    </w:p>
    <w:p w14:paraId="4F9E1082" w14:textId="77777777" w:rsidR="002318CA" w:rsidRDefault="002318CA" w:rsidP="0057368E">
      <w:pPr>
        <w:widowControl/>
        <w:numPr>
          <w:ilvl w:val="0"/>
          <w:numId w:val="24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make it</w:t>
      </w:r>
      <w:r>
        <w:t>: make it</w:t>
      </w:r>
      <w:r>
        <w:t>은</w:t>
      </w:r>
      <w:r>
        <w:t xml:space="preserve"> </w:t>
      </w:r>
      <w:r>
        <w:t>아주</w:t>
      </w:r>
      <w:r>
        <w:t xml:space="preserve"> </w:t>
      </w:r>
      <w:r>
        <w:t>여러</w:t>
      </w:r>
      <w:r>
        <w:rPr>
          <w:rFonts w:hint="eastAsia"/>
        </w:rPr>
        <w:t xml:space="preserve"> </w:t>
      </w:r>
      <w:r>
        <w:t>가지</w:t>
      </w:r>
      <w:r>
        <w:t xml:space="preserve"> </w:t>
      </w:r>
      <w:r>
        <w:t>뜻이</w:t>
      </w:r>
      <w:r>
        <w:t xml:space="preserve"> </w:t>
      </w:r>
      <w:r>
        <w:t>있으나</w:t>
      </w:r>
      <w:r>
        <w:t xml:space="preserve"> make it </w:t>
      </w:r>
      <w:r>
        <w:t>자체는</w:t>
      </w:r>
      <w:r>
        <w:t xml:space="preserve"> </w:t>
      </w:r>
      <w:r>
        <w:t>아주</w:t>
      </w:r>
      <w:r>
        <w:t xml:space="preserve"> </w:t>
      </w:r>
      <w:r>
        <w:t>추상적이어서</w:t>
      </w:r>
      <w:r>
        <w:t xml:space="preserve"> </w:t>
      </w:r>
      <w:r>
        <w:t>뜻을</w:t>
      </w:r>
      <w:r>
        <w:t xml:space="preserve"> </w:t>
      </w:r>
      <w:r>
        <w:t>유추하기</w:t>
      </w:r>
      <w:r>
        <w:rPr>
          <w:rFonts w:hint="eastAsia"/>
        </w:rPr>
        <w:t>가</w:t>
      </w:r>
      <w:r>
        <w:t xml:space="preserve"> </w:t>
      </w:r>
      <w:r>
        <w:t>힘들다</w:t>
      </w:r>
      <w:r>
        <w:t xml:space="preserve">. </w:t>
      </w:r>
      <w:r>
        <w:t>따라서</w:t>
      </w:r>
      <w:r>
        <w:t xml:space="preserve"> </w:t>
      </w:r>
      <w:r>
        <w:t>다양한</w:t>
      </w:r>
      <w:r>
        <w:t xml:space="preserve"> </w:t>
      </w:r>
      <w:r>
        <w:t>지문에서</w:t>
      </w:r>
      <w:r>
        <w:t xml:space="preserve"> </w:t>
      </w:r>
      <w:r>
        <w:t>의미를</w:t>
      </w:r>
      <w:r>
        <w:t xml:space="preserve"> </w:t>
      </w:r>
      <w:r>
        <w:t>익히는</w:t>
      </w:r>
      <w:r>
        <w:t xml:space="preserve"> </w:t>
      </w:r>
      <w:r>
        <w:t>것이</w:t>
      </w:r>
      <w:r>
        <w:t xml:space="preserve"> </w:t>
      </w:r>
      <w:r>
        <w:t>중요하다</w:t>
      </w:r>
      <w:r>
        <w:t xml:space="preserve">. </w:t>
      </w:r>
    </w:p>
    <w:p w14:paraId="7DEC1840" w14:textId="77777777" w:rsidR="002318CA" w:rsidRDefault="002318CA" w:rsidP="0057368E">
      <w:pPr>
        <w:widowControl/>
        <w:numPr>
          <w:ilvl w:val="1"/>
          <w:numId w:val="24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>make it to PLACE / LOCATION: ~</w:t>
      </w:r>
      <w:r>
        <w:t>에</w:t>
      </w:r>
      <w:r>
        <w:t xml:space="preserve"> </w:t>
      </w:r>
      <w:r>
        <w:t>늦지</w:t>
      </w:r>
      <w:r>
        <w:t xml:space="preserve"> </w:t>
      </w:r>
      <w:r>
        <w:t>않고</w:t>
      </w:r>
      <w:r>
        <w:t xml:space="preserve"> </w:t>
      </w:r>
      <w:r>
        <w:t>도착한다는</w:t>
      </w:r>
      <w:r>
        <w:t xml:space="preserve"> </w:t>
      </w:r>
      <w:r>
        <w:t>뜻이다</w:t>
      </w:r>
      <w:r>
        <w:t xml:space="preserve">. </w:t>
      </w:r>
    </w:p>
    <w:p w14:paraId="656B44F6" w14:textId="77777777" w:rsidR="002318CA" w:rsidRDefault="002318CA" w:rsidP="0057368E">
      <w:pPr>
        <w:widowControl/>
        <w:numPr>
          <w:ilvl w:val="1"/>
          <w:numId w:val="24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The doctor never doubted that his patient would </w:t>
      </w:r>
      <w:r>
        <w:rPr>
          <w:u w:val="single"/>
        </w:rPr>
        <w:t>make it</w:t>
      </w:r>
      <w:r>
        <w:t>. (=survive)</w:t>
      </w:r>
    </w:p>
    <w:p w14:paraId="5F4178FE" w14:textId="77777777" w:rsidR="002318CA" w:rsidRDefault="002318CA" w:rsidP="0057368E">
      <w:pPr>
        <w:widowControl/>
        <w:numPr>
          <w:ilvl w:val="1"/>
          <w:numId w:val="24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Don’t worry. We’re going to </w:t>
      </w:r>
      <w:r>
        <w:rPr>
          <w:u w:val="single"/>
        </w:rPr>
        <w:t>make it</w:t>
      </w:r>
      <w:r>
        <w:t>. (success, be able to do it)</w:t>
      </w:r>
    </w:p>
    <w:p w14:paraId="6DCB8A21" w14:textId="77777777" w:rsidR="002318CA" w:rsidRDefault="002318CA" w:rsidP="0057368E">
      <w:pPr>
        <w:widowControl/>
        <w:numPr>
          <w:ilvl w:val="1"/>
          <w:numId w:val="24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make it up to someone: I’ll </w:t>
      </w:r>
      <w:r>
        <w:rPr>
          <w:u w:val="single"/>
        </w:rPr>
        <w:t>make it up to you</w:t>
      </w:r>
      <w:r>
        <w:t>. So use my bike for the time being.(=compensate)</w:t>
      </w:r>
    </w:p>
    <w:p w14:paraId="347EF65F" w14:textId="77777777" w:rsidR="002318CA" w:rsidRDefault="002318CA" w:rsidP="002318CA">
      <w:pPr>
        <w:spacing w:before="240" w:after="240"/>
        <w:ind w:left="140"/>
      </w:pPr>
      <w:r>
        <w:t>[Q19-24]</w:t>
      </w:r>
    </w:p>
    <w:p w14:paraId="05BE6106" w14:textId="77777777" w:rsidR="002318CA" w:rsidRDefault="002318CA" w:rsidP="0057368E">
      <w:pPr>
        <w:widowControl/>
        <w:numPr>
          <w:ilvl w:val="0"/>
          <w:numId w:val="25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 xml:space="preserve">figure something out: </w:t>
      </w:r>
      <w:r>
        <w:t>figure out</w:t>
      </w:r>
      <w:r>
        <w:t>은</w:t>
      </w:r>
      <w:r>
        <w:t xml:space="preserve"> </w:t>
      </w:r>
      <w:r>
        <w:t>어떤</w:t>
      </w:r>
      <w:r>
        <w:t xml:space="preserve"> </w:t>
      </w:r>
      <w:r>
        <w:t>것에</w:t>
      </w:r>
      <w:r>
        <w:t xml:space="preserve"> </w:t>
      </w:r>
      <w:r>
        <w:t>대한</w:t>
      </w:r>
      <w:r>
        <w:t xml:space="preserve"> </w:t>
      </w:r>
      <w:r>
        <w:t>답을</w:t>
      </w:r>
      <w:r>
        <w:t xml:space="preserve"> </w:t>
      </w:r>
      <w:r>
        <w:t>찾아내거나</w:t>
      </w:r>
      <w:r>
        <w:t xml:space="preserve"> </w:t>
      </w:r>
      <w:r>
        <w:t>이해한다는</w:t>
      </w:r>
      <w:r>
        <w:t xml:space="preserve"> </w:t>
      </w:r>
      <w:r>
        <w:t>뜻으로</w:t>
      </w:r>
      <w:r>
        <w:t xml:space="preserve"> </w:t>
      </w:r>
      <w:r>
        <w:t>일상어나</w:t>
      </w:r>
      <w:r>
        <w:t xml:space="preserve"> </w:t>
      </w:r>
      <w:r>
        <w:t>글에서도</w:t>
      </w:r>
      <w:r>
        <w:t xml:space="preserve"> </w:t>
      </w:r>
      <w:r>
        <w:t>상당히</w:t>
      </w:r>
      <w:r>
        <w:t xml:space="preserve"> </w:t>
      </w:r>
      <w:r>
        <w:t>자주</w:t>
      </w:r>
      <w:r>
        <w:t xml:space="preserve"> </w:t>
      </w:r>
      <w:r>
        <w:t>쓰인다</w:t>
      </w:r>
      <w:r>
        <w:t xml:space="preserve">. </w:t>
      </w:r>
    </w:p>
    <w:p w14:paraId="739CD3BB" w14:textId="77777777" w:rsidR="002318CA" w:rsidRDefault="002318CA" w:rsidP="0057368E">
      <w:pPr>
        <w:widowControl/>
        <w:numPr>
          <w:ilvl w:val="1"/>
          <w:numId w:val="25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lastRenderedPageBreak/>
        <w:t xml:space="preserve">ex.  Gabriel was trying to </w:t>
      </w:r>
      <w:r>
        <w:rPr>
          <w:b/>
          <w:bCs/>
        </w:rPr>
        <w:t>figure out</w:t>
      </w:r>
      <w:r>
        <w:t xml:space="preserve"> what had happened and how he had gotten here.</w:t>
      </w:r>
    </w:p>
    <w:p w14:paraId="6273A1BF" w14:textId="77777777" w:rsidR="002318CA" w:rsidRDefault="002318CA" w:rsidP="0057368E">
      <w:pPr>
        <w:widowControl/>
        <w:numPr>
          <w:ilvl w:val="1"/>
          <w:numId w:val="25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>자주</w:t>
      </w:r>
      <w:r>
        <w:t xml:space="preserve"> </w:t>
      </w:r>
      <w:r>
        <w:t>쓰이는</w:t>
      </w:r>
      <w:r>
        <w:t xml:space="preserve"> </w:t>
      </w:r>
      <w:r>
        <w:t>형태로는</w:t>
      </w:r>
      <w:r>
        <w:t xml:space="preserve"> figure out why/how/what … </w:t>
      </w:r>
      <w:r>
        <w:t>등이</w:t>
      </w:r>
      <w:r>
        <w:t xml:space="preserve"> </w:t>
      </w:r>
      <w:r>
        <w:t>있다</w:t>
      </w:r>
      <w:r>
        <w:t xml:space="preserve">. </w:t>
      </w:r>
    </w:p>
    <w:p w14:paraId="0910FD1F" w14:textId="77777777" w:rsidR="002318CA" w:rsidRDefault="002318CA" w:rsidP="0057368E">
      <w:pPr>
        <w:widowControl/>
        <w:numPr>
          <w:ilvl w:val="0"/>
          <w:numId w:val="25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 xml:space="preserve">think of vs. think </w:t>
      </w:r>
      <w:proofErr w:type="gramStart"/>
      <w:r>
        <w:rPr>
          <w:b/>
          <w:bCs/>
        </w:rPr>
        <w:t>about:</w:t>
      </w:r>
      <w:proofErr w:type="gramEnd"/>
      <w:r>
        <w:rPr>
          <w:b/>
          <w:bCs/>
        </w:rPr>
        <w:t xml:space="preserve"> </w:t>
      </w:r>
      <w:r>
        <w:t>think about vs. think of</w:t>
      </w:r>
      <w:r>
        <w:t>는</w:t>
      </w:r>
      <w:r>
        <w:t xml:space="preserve"> </w:t>
      </w:r>
      <w:r>
        <w:t>둘</w:t>
      </w:r>
      <w:r>
        <w:t xml:space="preserve"> </w:t>
      </w:r>
      <w:r>
        <w:t>다</w:t>
      </w:r>
      <w:r>
        <w:t xml:space="preserve"> ~</w:t>
      </w:r>
      <w:r>
        <w:t>에</w:t>
      </w:r>
      <w:r>
        <w:t xml:space="preserve"> </w:t>
      </w:r>
      <w:r>
        <w:t>대해</w:t>
      </w:r>
      <w:r>
        <w:t xml:space="preserve"> </w:t>
      </w:r>
      <w:proofErr w:type="spellStart"/>
      <w:r>
        <w:t>생각한다로</w:t>
      </w:r>
      <w:proofErr w:type="spellEnd"/>
      <w:r>
        <w:t xml:space="preserve"> </w:t>
      </w:r>
      <w:r>
        <w:t>사용하기</w:t>
      </w:r>
      <w:r>
        <w:t xml:space="preserve"> </w:t>
      </w:r>
      <w:r>
        <w:t>쉽지만</w:t>
      </w:r>
      <w:r>
        <w:t xml:space="preserve"> </w:t>
      </w:r>
      <w:r>
        <w:t>의미상</w:t>
      </w:r>
      <w:r>
        <w:t xml:space="preserve"> </w:t>
      </w:r>
      <w:r>
        <w:t>차이가</w:t>
      </w:r>
      <w:r>
        <w:t xml:space="preserve"> </w:t>
      </w:r>
      <w:r>
        <w:t>있는</w:t>
      </w:r>
      <w:r>
        <w:t xml:space="preserve"> </w:t>
      </w:r>
      <w:r>
        <w:t>경우도</w:t>
      </w:r>
      <w:r>
        <w:t xml:space="preserve"> </w:t>
      </w:r>
      <w:r>
        <w:t>있다</w:t>
      </w:r>
      <w:r>
        <w:t>. Think of</w:t>
      </w:r>
      <w:r>
        <w:t>는</w:t>
      </w:r>
      <w:r>
        <w:t xml:space="preserve"> </w:t>
      </w:r>
      <w:r>
        <w:t>어떤</w:t>
      </w:r>
      <w:r>
        <w:t xml:space="preserve"> </w:t>
      </w:r>
      <w:r>
        <w:t>대상</w:t>
      </w:r>
      <w:r>
        <w:t xml:space="preserve"> </w:t>
      </w:r>
      <w:r>
        <w:t>자체에</w:t>
      </w:r>
      <w:r>
        <w:t xml:space="preserve"> </w:t>
      </w:r>
      <w:r>
        <w:t>대해</w:t>
      </w:r>
      <w:r>
        <w:t xml:space="preserve"> </w:t>
      </w:r>
      <w:r>
        <w:t>상상한다는</w:t>
      </w:r>
      <w:r>
        <w:t xml:space="preserve"> </w:t>
      </w:r>
      <w:r>
        <w:t>의미가</w:t>
      </w:r>
      <w:r>
        <w:t xml:space="preserve"> </w:t>
      </w:r>
      <w:r>
        <w:t>강한</w:t>
      </w:r>
      <w:r>
        <w:t xml:space="preserve"> </w:t>
      </w:r>
      <w:r>
        <w:t>반면</w:t>
      </w:r>
      <w:r>
        <w:t xml:space="preserve"> think about</w:t>
      </w:r>
      <w:r>
        <w:t>는</w:t>
      </w:r>
      <w:r>
        <w:t xml:space="preserve"> </w:t>
      </w:r>
      <w:r>
        <w:t>어떤</w:t>
      </w:r>
      <w:r>
        <w:t xml:space="preserve"> </w:t>
      </w:r>
      <w:r>
        <w:t>것에</w:t>
      </w:r>
      <w:r>
        <w:t xml:space="preserve"> </w:t>
      </w:r>
      <w:r>
        <w:t>대해</w:t>
      </w:r>
      <w:r>
        <w:t xml:space="preserve"> </w:t>
      </w:r>
      <w:r>
        <w:t>고려한다는</w:t>
      </w:r>
      <w:r>
        <w:t xml:space="preserve"> </w:t>
      </w:r>
      <w:r>
        <w:t>뜻이</w:t>
      </w:r>
      <w:r>
        <w:t xml:space="preserve"> </w:t>
      </w:r>
      <w:r>
        <w:t>강하다</w:t>
      </w:r>
      <w:r>
        <w:t>.</w:t>
      </w:r>
    </w:p>
    <w:p w14:paraId="6BCB54D8" w14:textId="77777777" w:rsidR="002318CA" w:rsidRDefault="002318CA" w:rsidP="0057368E">
      <w:pPr>
        <w:widowControl/>
        <w:numPr>
          <w:ilvl w:val="1"/>
          <w:numId w:val="25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Mr. </w:t>
      </w:r>
      <w:proofErr w:type="spellStart"/>
      <w:r>
        <w:t>Blint</w:t>
      </w:r>
      <w:proofErr w:type="spellEnd"/>
      <w:r>
        <w:t xml:space="preserve"> thinks of the nice beach in France.(</w:t>
      </w:r>
      <w:r>
        <w:t>단순한</w:t>
      </w:r>
      <w:r>
        <w:t xml:space="preserve"> </w:t>
      </w:r>
      <w:r>
        <w:t>상상</w:t>
      </w:r>
      <w:r>
        <w:t>)</w:t>
      </w:r>
    </w:p>
    <w:p w14:paraId="7282C05A" w14:textId="77777777" w:rsidR="002318CA" w:rsidRDefault="002318CA" w:rsidP="0057368E">
      <w:pPr>
        <w:widowControl/>
        <w:numPr>
          <w:ilvl w:val="1"/>
          <w:numId w:val="25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Mr. </w:t>
      </w:r>
      <w:proofErr w:type="spellStart"/>
      <w:r>
        <w:t>Blint</w:t>
      </w:r>
      <w:proofErr w:type="spellEnd"/>
      <w:r>
        <w:t xml:space="preserve"> thinks about spending his vacation in France.(</w:t>
      </w:r>
      <w:r>
        <w:t>어떤</w:t>
      </w:r>
      <w:r>
        <w:t xml:space="preserve"> </w:t>
      </w:r>
      <w:r>
        <w:t>것에</w:t>
      </w:r>
      <w:r>
        <w:t xml:space="preserve"> </w:t>
      </w:r>
      <w:r>
        <w:t>대한</w:t>
      </w:r>
      <w:r>
        <w:t xml:space="preserve"> </w:t>
      </w:r>
      <w:r>
        <w:t>고려</w:t>
      </w:r>
      <w:r>
        <w:t>)</w:t>
      </w:r>
    </w:p>
    <w:p w14:paraId="1D1A2D77" w14:textId="77777777" w:rsidR="002318CA" w:rsidRDefault="002318CA" w:rsidP="002318CA">
      <w:pPr>
        <w:spacing w:before="240" w:after="240"/>
        <w:ind w:left="140"/>
      </w:pPr>
      <w:r>
        <w:t>[Q25-32]</w:t>
      </w:r>
    </w:p>
    <w:p w14:paraId="104EEFF2" w14:textId="77777777" w:rsidR="002318CA" w:rsidRDefault="002318CA" w:rsidP="0057368E">
      <w:pPr>
        <w:widowControl/>
        <w:numPr>
          <w:ilvl w:val="0"/>
          <w:numId w:val="26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a number of</w:t>
      </w:r>
      <w:r>
        <w:t>: ‘</w:t>
      </w:r>
      <w:r>
        <w:t>다수의</w:t>
      </w:r>
      <w:r>
        <w:t xml:space="preserve">, </w:t>
      </w:r>
      <w:r>
        <w:t>많은</w:t>
      </w:r>
      <w:r>
        <w:t>’</w:t>
      </w:r>
      <w:r>
        <w:t>의</w:t>
      </w:r>
      <w:r>
        <w:t xml:space="preserve"> </w:t>
      </w:r>
      <w:r>
        <w:t>뜻을</w:t>
      </w:r>
      <w:r>
        <w:t xml:space="preserve"> </w:t>
      </w:r>
      <w:r>
        <w:t>가지고</w:t>
      </w:r>
      <w:r>
        <w:t xml:space="preserve"> </w:t>
      </w:r>
      <w:r>
        <w:t>있다</w:t>
      </w:r>
      <w:r>
        <w:t xml:space="preserve">. </w:t>
      </w:r>
      <w:r>
        <w:t>따라서</w:t>
      </w:r>
      <w:r>
        <w:t xml:space="preserve"> </w:t>
      </w:r>
      <w:r>
        <w:t>뒤에</w:t>
      </w:r>
      <w:r>
        <w:t xml:space="preserve"> </w:t>
      </w:r>
      <w:r>
        <w:t>오는</w:t>
      </w:r>
      <w:r>
        <w:t xml:space="preserve"> </w:t>
      </w:r>
      <w:r>
        <w:t>명사는</w:t>
      </w:r>
      <w:r>
        <w:t xml:space="preserve"> </w:t>
      </w:r>
      <w:r>
        <w:t>복수형이어야</w:t>
      </w:r>
      <w:r>
        <w:t xml:space="preserve"> </w:t>
      </w:r>
      <w:r>
        <w:t>한다</w:t>
      </w:r>
      <w:r>
        <w:t xml:space="preserve">. </w:t>
      </w:r>
      <w:r>
        <w:t>반면</w:t>
      </w:r>
      <w:r>
        <w:t xml:space="preserve"> ‘the number of’</w:t>
      </w:r>
      <w:r>
        <w:t>의</w:t>
      </w:r>
      <w:r>
        <w:t xml:space="preserve"> </w:t>
      </w:r>
      <w:r>
        <w:t>의미는</w:t>
      </w:r>
      <w:r>
        <w:t xml:space="preserve"> </w:t>
      </w:r>
      <w:r>
        <w:t>뒤에</w:t>
      </w:r>
      <w:r>
        <w:t xml:space="preserve"> </w:t>
      </w:r>
      <w:r>
        <w:t>오는</w:t>
      </w:r>
      <w:r>
        <w:t xml:space="preserve"> </w:t>
      </w:r>
      <w:r>
        <w:t>명사의</w:t>
      </w:r>
      <w:r>
        <w:t xml:space="preserve"> </w:t>
      </w:r>
      <w:r>
        <w:t>수효</w:t>
      </w:r>
      <w:r>
        <w:t xml:space="preserve"> </w:t>
      </w:r>
      <w:r>
        <w:t>자체를</w:t>
      </w:r>
      <w:r>
        <w:t xml:space="preserve"> </w:t>
      </w:r>
      <w:r>
        <w:t>이야기하므로</w:t>
      </w:r>
      <w:r>
        <w:t xml:space="preserve"> </w:t>
      </w:r>
      <w:r>
        <w:t>단순히</w:t>
      </w:r>
      <w:r>
        <w:t xml:space="preserve"> </w:t>
      </w:r>
      <w:r>
        <w:t>숫자로</w:t>
      </w:r>
      <w:r>
        <w:t xml:space="preserve"> </w:t>
      </w:r>
      <w:r>
        <w:t>볼</w:t>
      </w:r>
      <w:r>
        <w:t xml:space="preserve"> </w:t>
      </w:r>
      <w:r>
        <w:t>수</w:t>
      </w:r>
      <w:r>
        <w:t xml:space="preserve"> </w:t>
      </w:r>
      <w:r>
        <w:t>있으며</w:t>
      </w:r>
      <w:r>
        <w:t xml:space="preserve"> </w:t>
      </w:r>
      <w:r>
        <w:t>따라서</w:t>
      </w:r>
      <w:r>
        <w:t xml:space="preserve"> </w:t>
      </w:r>
      <w:r>
        <w:t>단수취급을</w:t>
      </w:r>
      <w:r>
        <w:t xml:space="preserve"> </w:t>
      </w:r>
      <w:r>
        <w:t>한다</w:t>
      </w:r>
      <w:r>
        <w:t xml:space="preserve">. </w:t>
      </w:r>
      <w:r>
        <w:t>이</w:t>
      </w:r>
      <w:r>
        <w:t xml:space="preserve"> </w:t>
      </w:r>
      <w:r>
        <w:t>두</w:t>
      </w:r>
      <w:r>
        <w:t xml:space="preserve"> </w:t>
      </w:r>
      <w:r>
        <w:t>가지</w:t>
      </w:r>
      <w:r>
        <w:t xml:space="preserve"> </w:t>
      </w:r>
      <w:r>
        <w:t>구별은</w:t>
      </w:r>
      <w:r>
        <w:t xml:space="preserve"> </w:t>
      </w:r>
      <w:proofErr w:type="spellStart"/>
      <w:r>
        <w:t>문법적이라기</w:t>
      </w:r>
      <w:proofErr w:type="spellEnd"/>
      <w:r>
        <w:t xml:space="preserve"> </w:t>
      </w:r>
      <w:r>
        <w:t>보다는</w:t>
      </w:r>
      <w:r>
        <w:t xml:space="preserve"> </w:t>
      </w:r>
      <w:r>
        <w:t>개념적인</w:t>
      </w:r>
      <w:r>
        <w:t xml:space="preserve"> </w:t>
      </w:r>
      <w:r>
        <w:t>것이므로</w:t>
      </w:r>
      <w:r>
        <w:t xml:space="preserve"> </w:t>
      </w:r>
      <w:r>
        <w:t>차이를</w:t>
      </w:r>
      <w:r>
        <w:t xml:space="preserve"> </w:t>
      </w:r>
      <w:r>
        <w:t>잘</w:t>
      </w:r>
      <w:r>
        <w:t xml:space="preserve"> </w:t>
      </w:r>
      <w:proofErr w:type="spellStart"/>
      <w:r>
        <w:t>익혀두는</w:t>
      </w:r>
      <w:proofErr w:type="spellEnd"/>
      <w:r>
        <w:t xml:space="preserve"> </w:t>
      </w:r>
      <w:r>
        <w:t>것이</w:t>
      </w:r>
      <w:r>
        <w:t xml:space="preserve"> </w:t>
      </w:r>
      <w:r>
        <w:t>도움이</w:t>
      </w:r>
      <w:r>
        <w:t xml:space="preserve"> </w:t>
      </w:r>
      <w:r>
        <w:t>된다</w:t>
      </w:r>
      <w:r>
        <w:t xml:space="preserve">. </w:t>
      </w:r>
    </w:p>
    <w:p w14:paraId="3F57D5DB" w14:textId="77777777" w:rsidR="002318CA" w:rsidRDefault="002318CA" w:rsidP="0057368E">
      <w:pPr>
        <w:widowControl/>
        <w:numPr>
          <w:ilvl w:val="1"/>
          <w:numId w:val="26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Two plus two </w:t>
      </w:r>
      <w:r>
        <w:rPr>
          <w:b/>
          <w:bCs/>
        </w:rPr>
        <w:t>is</w:t>
      </w:r>
      <w:r>
        <w:t xml:space="preserve"> four.</w:t>
      </w:r>
    </w:p>
    <w:p w14:paraId="27B3FC37" w14:textId="77777777" w:rsidR="002318CA" w:rsidRDefault="002318CA" w:rsidP="0057368E">
      <w:pPr>
        <w:widowControl/>
        <w:numPr>
          <w:ilvl w:val="1"/>
          <w:numId w:val="26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proofErr w:type="gramStart"/>
      <w:r>
        <w:rPr>
          <w:b/>
          <w:bCs/>
        </w:rPr>
        <w:t>A number of</w:t>
      </w:r>
      <w:proofErr w:type="gramEnd"/>
      <w:r>
        <w:t xml:space="preserve"> students </w:t>
      </w:r>
      <w:r>
        <w:rPr>
          <w:b/>
          <w:bCs/>
        </w:rPr>
        <w:t>are</w:t>
      </w:r>
      <w:r>
        <w:t xml:space="preserve"> watching the movie in the auditorium.</w:t>
      </w:r>
    </w:p>
    <w:p w14:paraId="3EDF92A9" w14:textId="77777777" w:rsidR="002318CA" w:rsidRDefault="002318CA" w:rsidP="0057368E">
      <w:pPr>
        <w:widowControl/>
        <w:numPr>
          <w:ilvl w:val="1"/>
          <w:numId w:val="26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rPr>
          <w:b/>
          <w:bCs/>
        </w:rPr>
        <w:t xml:space="preserve">The number of </w:t>
      </w:r>
      <w:r>
        <w:t xml:space="preserve">students taking regular exercise </w:t>
      </w:r>
      <w:r>
        <w:rPr>
          <w:b/>
          <w:bCs/>
        </w:rPr>
        <w:t>is</w:t>
      </w:r>
      <w:r>
        <w:t xml:space="preserve"> increasing.</w:t>
      </w:r>
    </w:p>
    <w:p w14:paraId="220A3E94" w14:textId="77777777" w:rsidR="002318CA" w:rsidRDefault="002318CA" w:rsidP="0057368E">
      <w:pPr>
        <w:widowControl/>
        <w:numPr>
          <w:ilvl w:val="1"/>
          <w:numId w:val="26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 </w:t>
      </w:r>
      <w:r>
        <w:rPr>
          <w:b/>
          <w:bCs/>
        </w:rPr>
        <w:t>A number of</w:t>
      </w:r>
      <w:r>
        <w:t xml:space="preserve"> expeditions to the mountain </w:t>
      </w:r>
      <w:r>
        <w:rPr>
          <w:b/>
          <w:bCs/>
        </w:rPr>
        <w:t>have</w:t>
      </w:r>
      <w:r>
        <w:t xml:space="preserve"> been </w:t>
      </w:r>
      <w:proofErr w:type="gramStart"/>
      <w:r>
        <w:t>made..</w:t>
      </w:r>
      <w:proofErr w:type="gramEnd"/>
      <w:r>
        <w:t xml:space="preserve"> </w:t>
      </w:r>
    </w:p>
    <w:p w14:paraId="7E0F7DCB" w14:textId="77777777" w:rsidR="002318CA" w:rsidRDefault="002318CA" w:rsidP="0057368E">
      <w:pPr>
        <w:widowControl/>
        <w:numPr>
          <w:ilvl w:val="1"/>
          <w:numId w:val="26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rPr>
          <w:b/>
          <w:bCs/>
        </w:rPr>
        <w:t>The number of</w:t>
      </w:r>
      <w:r>
        <w:t xml:space="preserve"> people buying chocolate </w:t>
      </w:r>
      <w:r>
        <w:rPr>
          <w:b/>
          <w:bCs/>
        </w:rPr>
        <w:t>is</w:t>
      </w:r>
      <w:r>
        <w:t xml:space="preserve"> decreasing.</w:t>
      </w:r>
    </w:p>
    <w:p w14:paraId="3359C045" w14:textId="77777777" w:rsidR="002318CA" w:rsidRDefault="002318CA" w:rsidP="002318CA">
      <w:pPr>
        <w:spacing w:before="240" w:after="240"/>
        <w:ind w:left="140"/>
      </w:pPr>
      <w:r>
        <w:t xml:space="preserve"> [Q33-42]</w:t>
      </w:r>
    </w:p>
    <w:p w14:paraId="1531E3B9" w14:textId="77777777" w:rsidR="002318CA" w:rsidRDefault="002318CA" w:rsidP="0057368E">
      <w:pPr>
        <w:widowControl/>
        <w:numPr>
          <w:ilvl w:val="0"/>
          <w:numId w:val="27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boiled down to: ‘</w:t>
      </w:r>
      <w:r>
        <w:t>어떤</w:t>
      </w:r>
      <w:r>
        <w:t xml:space="preserve"> </w:t>
      </w:r>
      <w:r>
        <w:t>것이</w:t>
      </w:r>
      <w:r>
        <w:t xml:space="preserve"> ~</w:t>
      </w:r>
      <w:r>
        <w:t>으로</w:t>
      </w:r>
      <w:r>
        <w:t xml:space="preserve"> </w:t>
      </w:r>
      <w:r>
        <w:t>귀결되다</w:t>
      </w:r>
      <w:r>
        <w:t>’</w:t>
      </w:r>
      <w:r>
        <w:t>라는</w:t>
      </w:r>
      <w:r>
        <w:t xml:space="preserve"> </w:t>
      </w:r>
      <w:r>
        <w:t>의미이다</w:t>
      </w:r>
      <w:r>
        <w:t>.</w:t>
      </w:r>
    </w:p>
    <w:p w14:paraId="35F9DCB7" w14:textId="77777777" w:rsidR="002318CA" w:rsidRDefault="002318CA" w:rsidP="0057368E">
      <w:pPr>
        <w:widowControl/>
        <w:numPr>
          <w:ilvl w:val="1"/>
          <w:numId w:val="27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What he talked today can be </w:t>
      </w:r>
      <w:r>
        <w:rPr>
          <w:u w:val="single"/>
        </w:rPr>
        <w:t>boiled down to</w:t>
      </w:r>
      <w:r>
        <w:t xml:space="preserve"> one simple phrase: ‘Don’t give up!’</w:t>
      </w:r>
    </w:p>
    <w:p w14:paraId="4D952E46" w14:textId="77777777" w:rsidR="002318CA" w:rsidRDefault="002318CA" w:rsidP="0057368E">
      <w:pPr>
        <w:widowControl/>
        <w:numPr>
          <w:ilvl w:val="0"/>
          <w:numId w:val="27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 xml:space="preserve">farmed: </w:t>
      </w:r>
      <w:r>
        <w:t>영어의</w:t>
      </w:r>
      <w:r>
        <w:t xml:space="preserve"> </w:t>
      </w:r>
      <w:r>
        <w:t>특징</w:t>
      </w:r>
      <w:r>
        <w:t xml:space="preserve"> </w:t>
      </w:r>
      <w:r>
        <w:t>중</w:t>
      </w:r>
      <w:r>
        <w:t xml:space="preserve"> </w:t>
      </w:r>
      <w:r>
        <w:t>하나는</w:t>
      </w:r>
      <w:r>
        <w:t xml:space="preserve"> </w:t>
      </w:r>
      <w:r>
        <w:t>명사가</w:t>
      </w:r>
      <w:r>
        <w:t xml:space="preserve"> </w:t>
      </w:r>
      <w:r>
        <w:t>동사로</w:t>
      </w:r>
      <w:r>
        <w:t xml:space="preserve"> </w:t>
      </w:r>
      <w:r>
        <w:t>쓰이는</w:t>
      </w:r>
      <w:r>
        <w:t xml:space="preserve"> </w:t>
      </w:r>
      <w:r>
        <w:t>경우가</w:t>
      </w:r>
      <w:r>
        <w:t xml:space="preserve"> </w:t>
      </w:r>
      <w:r>
        <w:t>상당히</w:t>
      </w:r>
      <w:r>
        <w:t xml:space="preserve"> </w:t>
      </w:r>
      <w:r>
        <w:t>많다는</w:t>
      </w:r>
      <w:r>
        <w:t xml:space="preserve"> </w:t>
      </w:r>
      <w:r>
        <w:t>것이다</w:t>
      </w:r>
      <w:r>
        <w:t>. farm</w:t>
      </w:r>
      <w:r>
        <w:t>은</w:t>
      </w:r>
      <w:r>
        <w:t xml:space="preserve"> </w:t>
      </w:r>
      <w:r>
        <w:t>일반적으로</w:t>
      </w:r>
      <w:r>
        <w:t xml:space="preserve"> </w:t>
      </w:r>
      <w:r>
        <w:t>명사로</w:t>
      </w:r>
      <w:r>
        <w:t xml:space="preserve"> </w:t>
      </w:r>
      <w:r>
        <w:t>많이</w:t>
      </w:r>
      <w:r>
        <w:t xml:space="preserve"> </w:t>
      </w:r>
      <w:r>
        <w:t>쓰이지만</w:t>
      </w:r>
      <w:r>
        <w:t xml:space="preserve"> </w:t>
      </w:r>
      <w:r>
        <w:t>동사로서</w:t>
      </w:r>
      <w:r>
        <w:t xml:space="preserve"> </w:t>
      </w:r>
      <w:proofErr w:type="spellStart"/>
      <w:r>
        <w:t>가축등을</w:t>
      </w:r>
      <w:proofErr w:type="spellEnd"/>
      <w:r>
        <w:t xml:space="preserve"> </w:t>
      </w:r>
      <w:r>
        <w:t>치는</w:t>
      </w:r>
      <w:r>
        <w:t xml:space="preserve"> </w:t>
      </w:r>
      <w:r>
        <w:t>것을</w:t>
      </w:r>
      <w:r>
        <w:t xml:space="preserve"> </w:t>
      </w:r>
      <w:r>
        <w:t>나타낸다</w:t>
      </w:r>
      <w:r>
        <w:t>.</w:t>
      </w:r>
    </w:p>
    <w:p w14:paraId="6F1D0C71" w14:textId="77777777" w:rsidR="002318CA" w:rsidRDefault="002318CA" w:rsidP="0057368E">
      <w:pPr>
        <w:widowControl/>
        <w:numPr>
          <w:ilvl w:val="1"/>
          <w:numId w:val="27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>fish, guard, hammer, head, value, number, battle, balloon, address, milk</w:t>
      </w:r>
    </w:p>
    <w:p w14:paraId="48734329" w14:textId="77777777" w:rsidR="002318CA" w:rsidRDefault="002318CA" w:rsidP="0057368E">
      <w:pPr>
        <w:widowControl/>
        <w:numPr>
          <w:ilvl w:val="1"/>
          <w:numId w:val="27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The farmer is </w:t>
      </w:r>
      <w:r>
        <w:rPr>
          <w:u w:val="single"/>
        </w:rPr>
        <w:t xml:space="preserve">milking </w:t>
      </w:r>
      <w:r>
        <w:t>cows. (</w:t>
      </w:r>
      <w:r>
        <w:t>소젖을</w:t>
      </w:r>
      <w:r>
        <w:t xml:space="preserve"> </w:t>
      </w:r>
      <w:r>
        <w:t>짜다</w:t>
      </w:r>
      <w:r>
        <w:t>)</w:t>
      </w:r>
    </w:p>
    <w:p w14:paraId="08E45C55" w14:textId="77777777" w:rsidR="002318CA" w:rsidRDefault="002318CA" w:rsidP="0057368E">
      <w:pPr>
        <w:widowControl/>
        <w:numPr>
          <w:ilvl w:val="0"/>
          <w:numId w:val="27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 xml:space="preserve">There were </w:t>
      </w:r>
      <w:r>
        <w:rPr>
          <w:u w:val="single"/>
        </w:rPr>
        <w:t>downsides</w:t>
      </w:r>
      <w:r>
        <w:t xml:space="preserve">. The </w:t>
      </w:r>
      <w:r>
        <w:rPr>
          <w:u w:val="single"/>
        </w:rPr>
        <w:t>disadvantage</w:t>
      </w:r>
      <w:r>
        <w:t xml:space="preserve"> of the llama was firstly its smaller size, </w:t>
      </w:r>
      <w:proofErr w:type="gramStart"/>
      <w:r>
        <w:t>and also</w:t>
      </w:r>
      <w:proofErr w:type="gramEnd"/>
      <w:r>
        <w:t xml:space="preserve"> its temperament:</w:t>
      </w:r>
    </w:p>
    <w:p w14:paraId="3BB6D397" w14:textId="77777777" w:rsidR="002318CA" w:rsidRDefault="002318CA" w:rsidP="0057368E">
      <w:pPr>
        <w:widowControl/>
        <w:numPr>
          <w:ilvl w:val="1"/>
          <w:numId w:val="27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>위</w:t>
      </w:r>
      <w:r>
        <w:t xml:space="preserve"> </w:t>
      </w:r>
      <w:r>
        <w:t>예문에서</w:t>
      </w:r>
      <w:r>
        <w:t xml:space="preserve"> downside</w:t>
      </w:r>
      <w:r>
        <w:t>와</w:t>
      </w:r>
      <w:r>
        <w:t xml:space="preserve"> disadvantage</w:t>
      </w:r>
      <w:r>
        <w:t>는</w:t>
      </w:r>
      <w:r>
        <w:t xml:space="preserve"> </w:t>
      </w:r>
      <w:r>
        <w:t>의미가</w:t>
      </w:r>
      <w:r>
        <w:t xml:space="preserve"> </w:t>
      </w:r>
      <w:r>
        <w:t>비슷해</w:t>
      </w:r>
      <w:r>
        <w:t xml:space="preserve"> </w:t>
      </w:r>
      <w:r>
        <w:t>서로</w:t>
      </w:r>
      <w:r>
        <w:t xml:space="preserve"> </w:t>
      </w:r>
      <w:r>
        <w:t>교체해서</w:t>
      </w:r>
      <w:r>
        <w:t xml:space="preserve"> </w:t>
      </w:r>
      <w:r>
        <w:t>쓰이고</w:t>
      </w:r>
      <w:r>
        <w:t xml:space="preserve"> </w:t>
      </w:r>
      <w:r>
        <w:t>있다</w:t>
      </w:r>
      <w:r>
        <w:t>. RC</w:t>
      </w:r>
      <w:r>
        <w:t>에서</w:t>
      </w:r>
      <w:r>
        <w:t xml:space="preserve"> </w:t>
      </w:r>
      <w:r>
        <w:t>대체할</w:t>
      </w:r>
      <w:r>
        <w:t xml:space="preserve"> </w:t>
      </w:r>
      <w:r>
        <w:t>수</w:t>
      </w:r>
      <w:r>
        <w:t xml:space="preserve"> </w:t>
      </w:r>
      <w:r>
        <w:t>있는</w:t>
      </w:r>
      <w:r>
        <w:t xml:space="preserve"> </w:t>
      </w:r>
      <w:r>
        <w:t>문제</w:t>
      </w:r>
      <w:r>
        <w:t xml:space="preserve"> </w:t>
      </w:r>
      <w:r>
        <w:t>유형에도</w:t>
      </w:r>
      <w:r>
        <w:t xml:space="preserve"> </w:t>
      </w:r>
      <w:r>
        <w:t>적용되는</w:t>
      </w:r>
      <w:r>
        <w:t xml:space="preserve"> </w:t>
      </w:r>
      <w:r>
        <w:t>문제이다</w:t>
      </w:r>
      <w:r>
        <w:t xml:space="preserve">. </w:t>
      </w:r>
    </w:p>
    <w:p w14:paraId="6FE00FDC" w14:textId="77777777" w:rsidR="002318CA" w:rsidRDefault="002318CA" w:rsidP="002318CA">
      <w:pPr>
        <w:spacing w:before="240" w:after="240"/>
        <w:ind w:left="720"/>
      </w:pPr>
      <w:r>
        <w:t>* Junior RC</w:t>
      </w:r>
      <w:r>
        <w:t>에서는</w:t>
      </w:r>
      <w:r>
        <w:t xml:space="preserve"> </w:t>
      </w:r>
      <w:r>
        <w:t>대체할</w:t>
      </w:r>
      <w:r>
        <w:t xml:space="preserve"> </w:t>
      </w:r>
      <w:r>
        <w:t>수</w:t>
      </w:r>
      <w:r>
        <w:t xml:space="preserve"> </w:t>
      </w:r>
      <w:r>
        <w:t>있는</w:t>
      </w:r>
      <w:r>
        <w:t xml:space="preserve"> </w:t>
      </w:r>
      <w:r>
        <w:t>어휘를</w:t>
      </w:r>
      <w:r>
        <w:t xml:space="preserve"> </w:t>
      </w:r>
      <w:r>
        <w:t>묻는</w:t>
      </w:r>
      <w:r>
        <w:t xml:space="preserve"> </w:t>
      </w:r>
      <w:r>
        <w:t>문제</w:t>
      </w:r>
      <w:r>
        <w:t xml:space="preserve"> </w:t>
      </w:r>
      <w:r>
        <w:t>비율이</w:t>
      </w:r>
      <w:r>
        <w:t xml:space="preserve"> </w:t>
      </w:r>
      <w:r>
        <w:t>많기</w:t>
      </w:r>
      <w:r>
        <w:t xml:space="preserve"> </w:t>
      </w:r>
      <w:r>
        <w:t>때문에</w:t>
      </w:r>
      <w:r>
        <w:t xml:space="preserve"> </w:t>
      </w:r>
      <w:r>
        <w:t>사전을</w:t>
      </w:r>
      <w:r>
        <w:t xml:space="preserve"> </w:t>
      </w:r>
      <w:r>
        <w:t>활용해서</w:t>
      </w:r>
      <w:r>
        <w:t xml:space="preserve"> </w:t>
      </w:r>
      <w:r>
        <w:t>비슷한</w:t>
      </w:r>
      <w:r>
        <w:t xml:space="preserve"> </w:t>
      </w:r>
      <w:r>
        <w:t>말을</w:t>
      </w:r>
      <w:r>
        <w:t xml:space="preserve"> </w:t>
      </w:r>
      <w:r>
        <w:t>찾아보는</w:t>
      </w:r>
      <w:r>
        <w:t xml:space="preserve"> </w:t>
      </w:r>
      <w:r>
        <w:t>것이</w:t>
      </w:r>
      <w:r>
        <w:t xml:space="preserve"> </w:t>
      </w:r>
      <w:r>
        <w:t>많은</w:t>
      </w:r>
      <w:r>
        <w:t xml:space="preserve"> </w:t>
      </w:r>
      <w:r>
        <w:t>도움이</w:t>
      </w:r>
      <w:r>
        <w:t xml:space="preserve"> </w:t>
      </w:r>
      <w:r>
        <w:t>된다</w:t>
      </w:r>
      <w:r>
        <w:t xml:space="preserve">. </w:t>
      </w:r>
    </w:p>
    <w:p w14:paraId="01CD5A1F" w14:textId="77777777" w:rsidR="002318CA" w:rsidRDefault="002318CA" w:rsidP="002318CA"/>
    <w:p w14:paraId="3E06F9A7" w14:textId="77777777" w:rsidR="002318CA" w:rsidRDefault="002318CA" w:rsidP="002318CA"/>
    <w:p w14:paraId="2CA463D2" w14:textId="77777777" w:rsidR="002318CA" w:rsidRDefault="002318CA" w:rsidP="002318CA"/>
    <w:p w14:paraId="39964C33" w14:textId="77777777" w:rsidR="002318CA" w:rsidRDefault="002318CA" w:rsidP="002318CA">
      <w:pPr>
        <w:pStyle w:val="Heading1"/>
        <w:pageBreakBefore/>
      </w:pPr>
      <w:bookmarkStart w:id="11" w:name="h.1cyup5m1j5jc"/>
      <w:bookmarkEnd w:id="11"/>
      <w:r>
        <w:lastRenderedPageBreak/>
        <w:t>Unit 4</w:t>
      </w:r>
    </w:p>
    <w:p w14:paraId="55F6235B" w14:textId="77777777" w:rsidR="002318CA" w:rsidRDefault="002318CA" w:rsidP="00362590">
      <w:pPr>
        <w:pStyle w:val="Heading3"/>
        <w:ind w:leftChars="49" w:left="412" w:hangingChars="140" w:hanging="300"/>
      </w:pPr>
      <w:bookmarkStart w:id="12" w:name="h.ua3nupcmqd2h"/>
      <w:bookmarkEnd w:id="12"/>
      <w:r>
        <w:t>Actual Test 2 _ Listening Comprehension</w:t>
      </w:r>
    </w:p>
    <w:p w14:paraId="5EB74A4D" w14:textId="77777777" w:rsidR="002318CA" w:rsidRDefault="002318CA" w:rsidP="002318CA">
      <w:pPr>
        <w:spacing w:before="240" w:after="240"/>
      </w:pPr>
      <w:r>
        <w:t>[Q1]</w:t>
      </w:r>
    </w:p>
    <w:p w14:paraId="38AA498F" w14:textId="77777777" w:rsidR="002318CA" w:rsidRDefault="002318CA" w:rsidP="0057368E">
      <w:pPr>
        <w:widowControl/>
        <w:numPr>
          <w:ilvl w:val="0"/>
          <w:numId w:val="28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give permission</w:t>
      </w:r>
      <w:r>
        <w:t>: ‘</w:t>
      </w:r>
      <w:r>
        <w:t>허락하다</w:t>
      </w:r>
      <w:r>
        <w:t xml:space="preserve">, </w:t>
      </w:r>
      <w:r>
        <w:t>허가를</w:t>
      </w:r>
      <w:r>
        <w:t xml:space="preserve"> </w:t>
      </w:r>
      <w:r>
        <w:t>내</w:t>
      </w:r>
      <w:r>
        <w:t xml:space="preserve"> </w:t>
      </w:r>
      <w:r>
        <w:t>주다</w:t>
      </w:r>
      <w:r>
        <w:t xml:space="preserve">’. </w:t>
      </w:r>
      <w:r>
        <w:t>뒤에</w:t>
      </w:r>
      <w:r>
        <w:t xml:space="preserve"> ‘to+</w:t>
      </w:r>
      <w:r>
        <w:t>동사</w:t>
      </w:r>
      <w:r>
        <w:t xml:space="preserve"> </w:t>
      </w:r>
      <w:r>
        <w:t>원형</w:t>
      </w:r>
      <w:r>
        <w:t>’</w:t>
      </w:r>
      <w:r>
        <w:t>을</w:t>
      </w:r>
      <w:r>
        <w:t xml:space="preserve"> </w:t>
      </w:r>
      <w:r>
        <w:t>붙여</w:t>
      </w:r>
      <w:r>
        <w:t xml:space="preserve"> ‘~</w:t>
      </w:r>
      <w:r>
        <w:t>하는</w:t>
      </w:r>
      <w:r>
        <w:t xml:space="preserve"> </w:t>
      </w:r>
      <w:r>
        <w:t>것을</w:t>
      </w:r>
      <w:r>
        <w:t xml:space="preserve"> </w:t>
      </w:r>
      <w:r>
        <w:t>허락</w:t>
      </w:r>
      <w:r>
        <w:t xml:space="preserve"> </w:t>
      </w:r>
      <w:r>
        <w:t>해</w:t>
      </w:r>
      <w:r>
        <w:t xml:space="preserve"> </w:t>
      </w:r>
      <w:r>
        <w:t>주다</w:t>
      </w:r>
      <w:r>
        <w:t>’</w:t>
      </w:r>
      <w:r>
        <w:t>로</w:t>
      </w:r>
      <w:r>
        <w:t xml:space="preserve"> </w:t>
      </w:r>
      <w:r>
        <w:t>사용한다</w:t>
      </w:r>
      <w:r>
        <w:t>.</w:t>
      </w:r>
    </w:p>
    <w:p w14:paraId="77D4C7C4" w14:textId="77777777" w:rsidR="002318CA" w:rsidRDefault="002318CA" w:rsidP="0057368E">
      <w:pPr>
        <w:widowControl/>
        <w:numPr>
          <w:ilvl w:val="1"/>
          <w:numId w:val="28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I </w:t>
      </w:r>
      <w:r>
        <w:rPr>
          <w:b/>
          <w:bCs/>
        </w:rPr>
        <w:t>gave permission</w:t>
      </w:r>
      <w:r>
        <w:t xml:space="preserve"> to three students </w:t>
      </w:r>
      <w:r>
        <w:rPr>
          <w:b/>
          <w:bCs/>
        </w:rPr>
        <w:t>to leave</w:t>
      </w:r>
      <w:r>
        <w:t xml:space="preserve"> the classroom. </w:t>
      </w:r>
    </w:p>
    <w:p w14:paraId="39009BB8" w14:textId="77777777" w:rsidR="002318CA" w:rsidRDefault="002318CA" w:rsidP="002318CA">
      <w:pPr>
        <w:spacing w:before="240" w:after="240"/>
      </w:pPr>
      <w:r>
        <w:t>[Q3]</w:t>
      </w:r>
    </w:p>
    <w:p w14:paraId="6762C2E0" w14:textId="77777777" w:rsidR="002318CA" w:rsidRDefault="002318CA" w:rsidP="0057368E">
      <w:pPr>
        <w:widowControl/>
        <w:numPr>
          <w:ilvl w:val="0"/>
          <w:numId w:val="29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 xml:space="preserve">hand out </w:t>
      </w:r>
      <w:r>
        <w:t>something: ‘~</w:t>
      </w:r>
      <w:r>
        <w:t>을</w:t>
      </w:r>
      <w:r>
        <w:t xml:space="preserve"> </w:t>
      </w:r>
      <w:r>
        <w:t>나누어</w:t>
      </w:r>
      <w:r>
        <w:t xml:space="preserve"> </w:t>
      </w:r>
      <w:r>
        <w:t>주다</w:t>
      </w:r>
      <w:r>
        <w:t xml:space="preserve">’ </w:t>
      </w:r>
      <w:r>
        <w:t>또는</w:t>
      </w:r>
      <w:r>
        <w:t xml:space="preserve"> ‘(</w:t>
      </w:r>
      <w:r>
        <w:t>충고</w:t>
      </w:r>
      <w:r>
        <w:t xml:space="preserve"> </w:t>
      </w:r>
      <w:r>
        <w:t>등을</w:t>
      </w:r>
      <w:r>
        <w:t xml:space="preserve">) </w:t>
      </w:r>
      <w:r>
        <w:t>하다</w:t>
      </w:r>
      <w:r>
        <w:t>’</w:t>
      </w:r>
      <w:r>
        <w:t>의</w:t>
      </w:r>
      <w:r>
        <w:t xml:space="preserve"> </w:t>
      </w:r>
      <w:r>
        <w:t>의미로</w:t>
      </w:r>
      <w:r>
        <w:t xml:space="preserve"> </w:t>
      </w:r>
      <w:r>
        <w:t>쓰인다</w:t>
      </w:r>
      <w:r>
        <w:t xml:space="preserve">. </w:t>
      </w:r>
    </w:p>
    <w:p w14:paraId="52DAEDD4" w14:textId="77777777" w:rsidR="002318CA" w:rsidRDefault="002318CA" w:rsidP="0057368E">
      <w:pPr>
        <w:widowControl/>
        <w:numPr>
          <w:ilvl w:val="1"/>
          <w:numId w:val="29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Would you </w:t>
      </w:r>
      <w:r>
        <w:rPr>
          <w:b/>
          <w:bCs/>
        </w:rPr>
        <w:t>hand out</w:t>
      </w:r>
      <w:r>
        <w:t xml:space="preserve"> those books, please? </w:t>
      </w:r>
    </w:p>
    <w:p w14:paraId="33E2D1C8" w14:textId="77777777" w:rsidR="002318CA" w:rsidRDefault="002318CA" w:rsidP="0057368E">
      <w:pPr>
        <w:widowControl/>
        <w:numPr>
          <w:ilvl w:val="1"/>
          <w:numId w:val="29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LC </w:t>
      </w:r>
      <w:r>
        <w:t>영역의</w:t>
      </w:r>
      <w:r>
        <w:t xml:space="preserve"> </w:t>
      </w:r>
      <w:r>
        <w:t>공지</w:t>
      </w:r>
      <w:r>
        <w:t xml:space="preserve"> </w:t>
      </w:r>
      <w:r>
        <w:t>부분은</w:t>
      </w:r>
      <w:r>
        <w:t xml:space="preserve"> </w:t>
      </w:r>
      <w:r>
        <w:t>대부분</w:t>
      </w:r>
      <w:r>
        <w:t xml:space="preserve"> </w:t>
      </w:r>
      <w:r>
        <w:t>학교</w:t>
      </w:r>
      <w:r>
        <w:t xml:space="preserve"> </w:t>
      </w:r>
      <w:r>
        <w:t>생활과</w:t>
      </w:r>
      <w:r>
        <w:t xml:space="preserve"> </w:t>
      </w:r>
      <w:r>
        <w:t>관련된</w:t>
      </w:r>
      <w:r>
        <w:t xml:space="preserve"> </w:t>
      </w:r>
      <w:r>
        <w:t>것인데</w:t>
      </w:r>
      <w:r>
        <w:t xml:space="preserve"> </w:t>
      </w:r>
      <w:r>
        <w:t>이런</w:t>
      </w:r>
      <w:r>
        <w:t xml:space="preserve"> </w:t>
      </w:r>
      <w:r>
        <w:t>이유로</w:t>
      </w:r>
      <w:r>
        <w:t xml:space="preserve"> hand out </w:t>
      </w:r>
      <w:r>
        <w:t>류의</w:t>
      </w:r>
      <w:r>
        <w:t xml:space="preserve"> </w:t>
      </w:r>
      <w:r>
        <w:t>동사구가</w:t>
      </w:r>
      <w:r>
        <w:t xml:space="preserve"> </w:t>
      </w:r>
      <w:r>
        <w:t>많이</w:t>
      </w:r>
      <w:r>
        <w:t xml:space="preserve"> </w:t>
      </w:r>
      <w:r>
        <w:t>나온다</w:t>
      </w:r>
      <w:r>
        <w:t>. Hand</w:t>
      </w:r>
      <w:r>
        <w:t>는</w:t>
      </w:r>
      <w:r>
        <w:t xml:space="preserve"> </w:t>
      </w:r>
      <w:r>
        <w:t>동사와</w:t>
      </w:r>
      <w:r>
        <w:t xml:space="preserve"> </w:t>
      </w:r>
      <w:r>
        <w:t>명사로서</w:t>
      </w:r>
      <w:r>
        <w:t xml:space="preserve"> </w:t>
      </w:r>
      <w:r>
        <w:t>상당히</w:t>
      </w:r>
      <w:r>
        <w:t xml:space="preserve"> </w:t>
      </w:r>
      <w:r>
        <w:t>다양한</w:t>
      </w:r>
      <w:r>
        <w:t xml:space="preserve"> </w:t>
      </w:r>
      <w:r>
        <w:t>구조와</w:t>
      </w:r>
      <w:r>
        <w:t xml:space="preserve"> </w:t>
      </w:r>
      <w:r>
        <w:t>의미로</w:t>
      </w:r>
      <w:r>
        <w:t xml:space="preserve"> </w:t>
      </w:r>
      <w:r>
        <w:t>사용되므로</w:t>
      </w:r>
      <w:r>
        <w:t xml:space="preserve"> </w:t>
      </w:r>
      <w:r>
        <w:t>많은</w:t>
      </w:r>
      <w:r>
        <w:t xml:space="preserve"> </w:t>
      </w:r>
      <w:r>
        <w:t>용례를</w:t>
      </w:r>
      <w:r>
        <w:t xml:space="preserve"> </w:t>
      </w:r>
      <w:proofErr w:type="spellStart"/>
      <w:r>
        <w:t>익혀두는</w:t>
      </w:r>
      <w:proofErr w:type="spellEnd"/>
      <w:r>
        <w:t xml:space="preserve"> </w:t>
      </w:r>
      <w:r>
        <w:t>것이</w:t>
      </w:r>
      <w:r>
        <w:t xml:space="preserve"> </w:t>
      </w:r>
      <w:r>
        <w:t>좋다</w:t>
      </w:r>
      <w:r>
        <w:t xml:space="preserve">. </w:t>
      </w:r>
      <w:r>
        <w:t>몇</w:t>
      </w:r>
      <w:r>
        <w:t xml:space="preserve"> </w:t>
      </w:r>
      <w:r>
        <w:t>가지만</w:t>
      </w:r>
      <w:r>
        <w:t xml:space="preserve"> </w:t>
      </w:r>
      <w:r>
        <w:t>살펴보면</w:t>
      </w:r>
      <w:r>
        <w:t xml:space="preserve"> </w:t>
      </w:r>
      <w:r>
        <w:t>다음과</w:t>
      </w:r>
      <w:r>
        <w:t xml:space="preserve"> </w:t>
      </w:r>
      <w:r>
        <w:t>같다</w:t>
      </w:r>
      <w:r>
        <w:t>.</w:t>
      </w:r>
    </w:p>
    <w:p w14:paraId="1F96B17C" w14:textId="77777777" w:rsidR="002318CA" w:rsidRDefault="002318CA" w:rsidP="0057368E">
      <w:pPr>
        <w:widowControl/>
        <w:numPr>
          <w:ilvl w:val="2"/>
          <w:numId w:val="29"/>
        </w:numPr>
        <w:tabs>
          <w:tab w:val="clear" w:pos="321"/>
          <w:tab w:val="clear" w:pos="642"/>
          <w:tab w:val="clear" w:pos="856"/>
          <w:tab w:val="clear" w:pos="1070"/>
          <w:tab w:val="left" w:pos="1800"/>
          <w:tab w:val="left" w:pos="2160"/>
        </w:tabs>
        <w:autoSpaceDE/>
        <w:autoSpaceDN/>
        <w:spacing w:line="276" w:lineRule="auto"/>
        <w:ind w:hanging="360"/>
        <w:contextualSpacing w:val="0"/>
      </w:pPr>
      <w:r>
        <w:t>hand in: ~</w:t>
      </w:r>
      <w:r>
        <w:t>을</w:t>
      </w:r>
      <w:r>
        <w:t xml:space="preserve"> </w:t>
      </w:r>
      <w:r>
        <w:t>제출하다</w:t>
      </w:r>
      <w:r>
        <w:t>(</w:t>
      </w:r>
      <w:r>
        <w:t>과제</w:t>
      </w:r>
      <w:r>
        <w:t xml:space="preserve">, </w:t>
      </w:r>
      <w:r>
        <w:t>숙제</w:t>
      </w:r>
      <w:r>
        <w:t xml:space="preserve">, </w:t>
      </w:r>
      <w:r>
        <w:t>보고서</w:t>
      </w:r>
      <w:r>
        <w:t xml:space="preserve"> </w:t>
      </w:r>
      <w:r>
        <w:t>등</w:t>
      </w:r>
      <w:r>
        <w:t>)</w:t>
      </w:r>
    </w:p>
    <w:p w14:paraId="7323B4FD" w14:textId="77777777" w:rsidR="002318CA" w:rsidRDefault="002318CA" w:rsidP="0057368E">
      <w:pPr>
        <w:widowControl/>
        <w:numPr>
          <w:ilvl w:val="2"/>
          <w:numId w:val="29"/>
        </w:numPr>
        <w:tabs>
          <w:tab w:val="clear" w:pos="321"/>
          <w:tab w:val="clear" w:pos="642"/>
          <w:tab w:val="clear" w:pos="856"/>
          <w:tab w:val="clear" w:pos="1070"/>
          <w:tab w:val="left" w:pos="1800"/>
          <w:tab w:val="left" w:pos="2160"/>
        </w:tabs>
        <w:autoSpaceDE/>
        <w:autoSpaceDN/>
        <w:spacing w:line="276" w:lineRule="auto"/>
        <w:ind w:hanging="360"/>
        <w:contextualSpacing w:val="0"/>
      </w:pPr>
      <w:r>
        <w:t>hand down: ~</w:t>
      </w:r>
      <w:r>
        <w:t>을</w:t>
      </w:r>
      <w:r>
        <w:t xml:space="preserve"> </w:t>
      </w:r>
      <w:r>
        <w:t>계승하다</w:t>
      </w:r>
      <w:r>
        <w:t xml:space="preserve">, </w:t>
      </w:r>
      <w:r>
        <w:t>전승하다</w:t>
      </w:r>
      <w:r>
        <w:t>(</w:t>
      </w:r>
      <w:r>
        <w:t>문화</w:t>
      </w:r>
      <w:r>
        <w:t xml:space="preserve">, </w:t>
      </w:r>
      <w:r>
        <w:t>유산</w:t>
      </w:r>
      <w:r>
        <w:t xml:space="preserve">, </w:t>
      </w:r>
      <w:r>
        <w:t>등</w:t>
      </w:r>
      <w:r>
        <w:t>)</w:t>
      </w:r>
    </w:p>
    <w:p w14:paraId="3BE35109" w14:textId="77777777" w:rsidR="002318CA" w:rsidRDefault="002318CA" w:rsidP="0057368E">
      <w:pPr>
        <w:widowControl/>
        <w:numPr>
          <w:ilvl w:val="2"/>
          <w:numId w:val="29"/>
        </w:numPr>
        <w:tabs>
          <w:tab w:val="clear" w:pos="321"/>
          <w:tab w:val="clear" w:pos="642"/>
          <w:tab w:val="clear" w:pos="856"/>
          <w:tab w:val="clear" w:pos="1070"/>
          <w:tab w:val="left" w:pos="1800"/>
          <w:tab w:val="left" w:pos="2160"/>
        </w:tabs>
        <w:autoSpaceDE/>
        <w:autoSpaceDN/>
        <w:spacing w:line="276" w:lineRule="auto"/>
        <w:ind w:hanging="360"/>
        <w:contextualSpacing w:val="0"/>
      </w:pPr>
      <w:r>
        <w:t>hand out: ~</w:t>
      </w:r>
      <w:r>
        <w:t>을</w:t>
      </w:r>
      <w:r>
        <w:t xml:space="preserve"> </w:t>
      </w:r>
      <w:r>
        <w:t>돌리다</w:t>
      </w:r>
      <w:r>
        <w:t xml:space="preserve">, </w:t>
      </w:r>
      <w:r>
        <w:t>나눠주다</w:t>
      </w:r>
      <w:r>
        <w:t xml:space="preserve"> </w:t>
      </w:r>
    </w:p>
    <w:p w14:paraId="1AA89B51" w14:textId="77777777" w:rsidR="002318CA" w:rsidRDefault="002318CA" w:rsidP="0057368E">
      <w:pPr>
        <w:widowControl/>
        <w:numPr>
          <w:ilvl w:val="2"/>
          <w:numId w:val="29"/>
        </w:numPr>
        <w:tabs>
          <w:tab w:val="clear" w:pos="321"/>
          <w:tab w:val="clear" w:pos="642"/>
          <w:tab w:val="clear" w:pos="856"/>
          <w:tab w:val="clear" w:pos="1070"/>
          <w:tab w:val="left" w:pos="1800"/>
          <w:tab w:val="left" w:pos="2160"/>
        </w:tabs>
        <w:autoSpaceDE/>
        <w:autoSpaceDN/>
        <w:spacing w:line="276" w:lineRule="auto"/>
        <w:ind w:hanging="360"/>
        <w:contextualSpacing w:val="0"/>
      </w:pPr>
      <w:r>
        <w:t>hand over: ~</w:t>
      </w:r>
      <w:r>
        <w:t>을</w:t>
      </w:r>
      <w:r>
        <w:t xml:space="preserve"> </w:t>
      </w:r>
      <w:proofErr w:type="spellStart"/>
      <w:r>
        <w:t>건네주다</w:t>
      </w:r>
      <w:proofErr w:type="spellEnd"/>
      <w:r>
        <w:t xml:space="preserve">, </w:t>
      </w:r>
      <w:r>
        <w:t>이양하다</w:t>
      </w:r>
      <w:r>
        <w:t>(</w:t>
      </w:r>
      <w:r>
        <w:t>권리</w:t>
      </w:r>
      <w:r>
        <w:t xml:space="preserve">, </w:t>
      </w:r>
      <w:r>
        <w:t>책임</w:t>
      </w:r>
      <w:r>
        <w:t xml:space="preserve">, </w:t>
      </w:r>
      <w:r>
        <w:t>순서</w:t>
      </w:r>
      <w:r>
        <w:t xml:space="preserve"> </w:t>
      </w:r>
      <w:r>
        <w:t>등</w:t>
      </w:r>
      <w:r>
        <w:t>)</w:t>
      </w:r>
    </w:p>
    <w:p w14:paraId="515B2C1F" w14:textId="77777777" w:rsidR="002318CA" w:rsidRDefault="002318CA" w:rsidP="0057368E">
      <w:pPr>
        <w:widowControl/>
        <w:numPr>
          <w:ilvl w:val="1"/>
          <w:numId w:val="29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>명사로</w:t>
      </w:r>
      <w:r>
        <w:t xml:space="preserve"> </w:t>
      </w:r>
      <w:r>
        <w:t>쓰일</w:t>
      </w:r>
      <w:r>
        <w:t xml:space="preserve"> </w:t>
      </w:r>
      <w:r>
        <w:t>때는</w:t>
      </w:r>
      <w:r>
        <w:t xml:space="preserve"> </w:t>
      </w:r>
      <w:r>
        <w:t>다음과</w:t>
      </w:r>
      <w:r>
        <w:t xml:space="preserve"> </w:t>
      </w:r>
      <w:r>
        <w:t>같은</w:t>
      </w:r>
      <w:r>
        <w:t xml:space="preserve"> </w:t>
      </w:r>
      <w:r>
        <w:t>용법들</w:t>
      </w:r>
    </w:p>
    <w:p w14:paraId="31B875DB" w14:textId="77777777" w:rsidR="002318CA" w:rsidRDefault="002318CA" w:rsidP="0057368E">
      <w:pPr>
        <w:widowControl/>
        <w:numPr>
          <w:ilvl w:val="2"/>
          <w:numId w:val="29"/>
        </w:numPr>
        <w:tabs>
          <w:tab w:val="clear" w:pos="321"/>
          <w:tab w:val="clear" w:pos="642"/>
          <w:tab w:val="clear" w:pos="856"/>
          <w:tab w:val="clear" w:pos="1070"/>
          <w:tab w:val="left" w:pos="1800"/>
          <w:tab w:val="left" w:pos="2160"/>
        </w:tabs>
        <w:autoSpaceDE/>
        <w:autoSpaceDN/>
        <w:spacing w:line="276" w:lineRule="auto"/>
        <w:ind w:hanging="360"/>
        <w:contextualSpacing w:val="0"/>
      </w:pPr>
      <w:r>
        <w:t xml:space="preserve">hands-on: </w:t>
      </w:r>
      <w:r>
        <w:t>실제의</w:t>
      </w:r>
      <w:r>
        <w:t xml:space="preserve">, </w:t>
      </w:r>
      <w:r>
        <w:t>실제로</w:t>
      </w:r>
      <w:r>
        <w:t xml:space="preserve"> </w:t>
      </w:r>
      <w:r>
        <w:t>참여하는</w:t>
      </w:r>
      <w:r>
        <w:t xml:space="preserve">, </w:t>
      </w:r>
      <w:r>
        <w:t>직접</w:t>
      </w:r>
      <w:r>
        <w:t xml:space="preserve"> </w:t>
      </w:r>
      <w:r>
        <w:t>관여하는</w:t>
      </w:r>
      <w:r>
        <w:t xml:space="preserve"> gain some hands-on experience ‘</w:t>
      </w:r>
      <w:r>
        <w:t>실질적인</w:t>
      </w:r>
      <w:r>
        <w:t xml:space="preserve"> </w:t>
      </w:r>
      <w:r>
        <w:t>경험을</w:t>
      </w:r>
      <w:r>
        <w:t xml:space="preserve"> </w:t>
      </w:r>
      <w:r>
        <w:t>얻다</w:t>
      </w:r>
      <w:r>
        <w:t>’\</w:t>
      </w:r>
    </w:p>
    <w:p w14:paraId="0C8E2F2C" w14:textId="77777777" w:rsidR="002318CA" w:rsidRDefault="002318CA" w:rsidP="0057368E">
      <w:pPr>
        <w:widowControl/>
        <w:numPr>
          <w:ilvl w:val="2"/>
          <w:numId w:val="29"/>
        </w:numPr>
        <w:tabs>
          <w:tab w:val="clear" w:pos="321"/>
          <w:tab w:val="clear" w:pos="642"/>
          <w:tab w:val="clear" w:pos="856"/>
          <w:tab w:val="clear" w:pos="1070"/>
          <w:tab w:val="left" w:pos="1800"/>
          <w:tab w:val="left" w:pos="2160"/>
        </w:tabs>
        <w:autoSpaceDE/>
        <w:autoSpaceDN/>
        <w:spacing w:line="276" w:lineRule="auto"/>
        <w:ind w:hanging="360"/>
        <w:contextualSpacing w:val="0"/>
      </w:pPr>
      <w:r>
        <w:t>in the hands of someone: ~</w:t>
      </w:r>
      <w:r>
        <w:t>의</w:t>
      </w:r>
      <w:r>
        <w:t xml:space="preserve"> </w:t>
      </w:r>
      <w:r>
        <w:t>수중에</w:t>
      </w:r>
      <w:r>
        <w:t xml:space="preserve"> </w:t>
      </w:r>
      <w:r>
        <w:t>있다</w:t>
      </w:r>
    </w:p>
    <w:p w14:paraId="45B471F1" w14:textId="77777777" w:rsidR="002318CA" w:rsidRDefault="002318CA" w:rsidP="0057368E">
      <w:pPr>
        <w:widowControl/>
        <w:numPr>
          <w:ilvl w:val="2"/>
          <w:numId w:val="29"/>
        </w:numPr>
        <w:tabs>
          <w:tab w:val="clear" w:pos="321"/>
          <w:tab w:val="clear" w:pos="642"/>
          <w:tab w:val="clear" w:pos="856"/>
          <w:tab w:val="clear" w:pos="1070"/>
          <w:tab w:val="left" w:pos="1800"/>
          <w:tab w:val="left" w:pos="2160"/>
        </w:tabs>
        <w:autoSpaceDE/>
        <w:autoSpaceDN/>
        <w:spacing w:line="276" w:lineRule="auto"/>
        <w:ind w:hanging="360"/>
        <w:contextualSpacing w:val="0"/>
      </w:pPr>
      <w:r>
        <w:t xml:space="preserve">change hands: </w:t>
      </w:r>
      <w:r>
        <w:t>다른</w:t>
      </w:r>
      <w:r>
        <w:t xml:space="preserve"> </w:t>
      </w:r>
      <w:r>
        <w:t>사람</w:t>
      </w:r>
      <w:r>
        <w:t xml:space="preserve"> </w:t>
      </w:r>
      <w:r>
        <w:t>소유로</w:t>
      </w:r>
      <w:r>
        <w:t xml:space="preserve"> </w:t>
      </w:r>
      <w:r>
        <w:t>넘어가다</w:t>
      </w:r>
      <w:r>
        <w:t xml:space="preserve">, </w:t>
      </w:r>
      <w:r>
        <w:t>소유주가</w:t>
      </w:r>
      <w:r>
        <w:t xml:space="preserve"> </w:t>
      </w:r>
      <w:r>
        <w:t>바뀌다</w:t>
      </w:r>
    </w:p>
    <w:p w14:paraId="368404EA" w14:textId="77777777" w:rsidR="002318CA" w:rsidRDefault="002318CA" w:rsidP="0057368E">
      <w:pPr>
        <w:widowControl/>
        <w:numPr>
          <w:ilvl w:val="2"/>
          <w:numId w:val="29"/>
        </w:numPr>
        <w:tabs>
          <w:tab w:val="clear" w:pos="321"/>
          <w:tab w:val="clear" w:pos="642"/>
          <w:tab w:val="clear" w:pos="856"/>
          <w:tab w:val="clear" w:pos="1070"/>
          <w:tab w:val="left" w:pos="1800"/>
          <w:tab w:val="left" w:pos="2160"/>
        </w:tabs>
        <w:autoSpaceDE/>
        <w:autoSpaceDN/>
        <w:spacing w:line="276" w:lineRule="auto"/>
        <w:ind w:hanging="360"/>
        <w:contextualSpacing w:val="0"/>
      </w:pPr>
      <w:r>
        <w:t xml:space="preserve">on the one hand …. on the other hand: </w:t>
      </w:r>
      <w:r>
        <w:t>어떤</w:t>
      </w:r>
      <w:r>
        <w:t xml:space="preserve"> </w:t>
      </w:r>
      <w:r>
        <w:t>점에서는</w:t>
      </w:r>
      <w:r>
        <w:t xml:space="preserve">, </w:t>
      </w:r>
      <w:r>
        <w:t>한편</w:t>
      </w:r>
      <w:r>
        <w:t xml:space="preserve"> </w:t>
      </w:r>
    </w:p>
    <w:p w14:paraId="01BD6119" w14:textId="77777777" w:rsidR="002318CA" w:rsidRDefault="002318CA" w:rsidP="0057368E">
      <w:pPr>
        <w:widowControl/>
        <w:numPr>
          <w:ilvl w:val="1"/>
          <w:numId w:val="29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>Q: Joey wants to get as much as (</w:t>
      </w:r>
      <w:r>
        <w:rPr>
          <w:u w:val="single"/>
        </w:rPr>
        <w:t>hands-on</w:t>
      </w:r>
      <w:r>
        <w:t>, hands up, hands off) experience during her stay in Canada.</w:t>
      </w:r>
    </w:p>
    <w:p w14:paraId="5942B89F" w14:textId="77777777" w:rsidR="002318CA" w:rsidRDefault="002318CA" w:rsidP="0057368E">
      <w:pPr>
        <w:widowControl/>
        <w:numPr>
          <w:ilvl w:val="1"/>
          <w:numId w:val="29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rPr>
          <w:b/>
          <w:bCs/>
        </w:rPr>
        <w:t>It takes about+</w:t>
      </w:r>
      <w:r>
        <w:rPr>
          <w:b/>
          <w:bCs/>
        </w:rPr>
        <w:t>시간</w:t>
      </w:r>
      <w:r>
        <w:t>: ‘</w:t>
      </w:r>
      <w:r>
        <w:t>약</w:t>
      </w:r>
      <w:r>
        <w:t xml:space="preserve"> ~</w:t>
      </w:r>
      <w:r>
        <w:t>이</w:t>
      </w:r>
      <w:r>
        <w:t xml:space="preserve"> </w:t>
      </w:r>
      <w:r>
        <w:t>걸리다</w:t>
      </w:r>
      <w:r>
        <w:t xml:space="preserve">’ </w:t>
      </w:r>
      <w:r>
        <w:t>어떤</w:t>
      </w:r>
      <w:r>
        <w:t xml:space="preserve"> </w:t>
      </w:r>
      <w:r>
        <w:t>일을</w:t>
      </w:r>
      <w:r>
        <w:t xml:space="preserve"> </w:t>
      </w:r>
      <w:r>
        <w:t>하거나</w:t>
      </w:r>
      <w:r>
        <w:t xml:space="preserve">, </w:t>
      </w:r>
      <w:r>
        <w:t>어디를</w:t>
      </w:r>
      <w:r>
        <w:t xml:space="preserve"> </w:t>
      </w:r>
      <w:r>
        <w:t>갈</w:t>
      </w:r>
      <w:r>
        <w:t xml:space="preserve"> </w:t>
      </w:r>
      <w:r>
        <w:t>때</w:t>
      </w:r>
      <w:r>
        <w:t xml:space="preserve"> </w:t>
      </w:r>
      <w:r>
        <w:t>걸리는</w:t>
      </w:r>
      <w:r>
        <w:t xml:space="preserve"> </w:t>
      </w:r>
      <w:r>
        <w:t>시간을</w:t>
      </w:r>
      <w:r>
        <w:t xml:space="preserve"> </w:t>
      </w:r>
      <w:r>
        <w:t>표현할</w:t>
      </w:r>
      <w:r>
        <w:t xml:space="preserve"> </w:t>
      </w:r>
      <w:r>
        <w:t>때</w:t>
      </w:r>
      <w:r>
        <w:t xml:space="preserve"> </w:t>
      </w:r>
      <w:r>
        <w:t>주로</w:t>
      </w:r>
      <w:r>
        <w:t xml:space="preserve"> </w:t>
      </w:r>
      <w:r>
        <w:t>사용하는</w:t>
      </w:r>
      <w:r>
        <w:t xml:space="preserve"> </w:t>
      </w:r>
      <w:r>
        <w:t>표현이다</w:t>
      </w:r>
      <w:r>
        <w:t xml:space="preserve">. </w:t>
      </w:r>
      <w:r>
        <w:t>전치사</w:t>
      </w:r>
      <w:r>
        <w:t xml:space="preserve"> ‘about’</w:t>
      </w:r>
      <w:r>
        <w:t>은</w:t>
      </w:r>
      <w:r>
        <w:t xml:space="preserve"> ‘</w:t>
      </w:r>
      <w:r>
        <w:t>약</w:t>
      </w:r>
      <w:r>
        <w:t xml:space="preserve">, </w:t>
      </w:r>
      <w:r>
        <w:t>대략</w:t>
      </w:r>
      <w:r>
        <w:t>’</w:t>
      </w:r>
      <w:r>
        <w:t>의</w:t>
      </w:r>
      <w:r>
        <w:t xml:space="preserve"> </w:t>
      </w:r>
      <w:r>
        <w:t>뜻으로</w:t>
      </w:r>
      <w:r>
        <w:t xml:space="preserve"> </w:t>
      </w:r>
      <w:r>
        <w:t>쓰인다</w:t>
      </w:r>
      <w:r>
        <w:t>.</w:t>
      </w:r>
    </w:p>
    <w:p w14:paraId="6FB1A2F9" w14:textId="77777777" w:rsidR="002318CA" w:rsidRDefault="002318CA" w:rsidP="0057368E">
      <w:pPr>
        <w:widowControl/>
        <w:numPr>
          <w:ilvl w:val="2"/>
          <w:numId w:val="29"/>
        </w:numPr>
        <w:tabs>
          <w:tab w:val="clear" w:pos="321"/>
          <w:tab w:val="clear" w:pos="642"/>
          <w:tab w:val="clear" w:pos="856"/>
          <w:tab w:val="clear" w:pos="1070"/>
          <w:tab w:val="left" w:pos="1800"/>
          <w:tab w:val="left" w:pos="2160"/>
        </w:tabs>
        <w:autoSpaceDE/>
        <w:autoSpaceDN/>
        <w:spacing w:line="276" w:lineRule="auto"/>
        <w:ind w:hanging="360"/>
        <w:contextualSpacing w:val="0"/>
      </w:pPr>
      <w:r>
        <w:t xml:space="preserve">ex. It should </w:t>
      </w:r>
      <w:r>
        <w:rPr>
          <w:b/>
          <w:bCs/>
        </w:rPr>
        <w:t>take about</w:t>
      </w:r>
      <w:r>
        <w:t xml:space="preserve"> </w:t>
      </w:r>
      <w:r>
        <w:rPr>
          <w:u w:val="single"/>
        </w:rPr>
        <w:t>30 minutes</w:t>
      </w:r>
      <w:r>
        <w:t xml:space="preserve"> to finish.</w:t>
      </w:r>
    </w:p>
    <w:p w14:paraId="0CC61AEE" w14:textId="77777777" w:rsidR="002318CA" w:rsidRDefault="002318CA" w:rsidP="002318CA">
      <w:pPr>
        <w:spacing w:before="240" w:after="240"/>
      </w:pPr>
      <w:r>
        <w:t xml:space="preserve"> </w:t>
      </w:r>
    </w:p>
    <w:p w14:paraId="2703C24D" w14:textId="77777777" w:rsidR="002318CA" w:rsidRDefault="002318CA" w:rsidP="002318CA">
      <w:pPr>
        <w:spacing w:before="240" w:after="240"/>
      </w:pPr>
    </w:p>
    <w:p w14:paraId="5641D365" w14:textId="77777777" w:rsidR="002318CA" w:rsidRDefault="002318CA" w:rsidP="002318CA">
      <w:pPr>
        <w:spacing w:before="240" w:after="240"/>
      </w:pPr>
    </w:p>
    <w:p w14:paraId="3657B836" w14:textId="77777777" w:rsidR="002318CA" w:rsidRDefault="002318CA" w:rsidP="002318CA">
      <w:pPr>
        <w:spacing w:before="240" w:after="240"/>
      </w:pPr>
      <w:r>
        <w:t>[Q5]</w:t>
      </w:r>
    </w:p>
    <w:p w14:paraId="5E42C662" w14:textId="77777777" w:rsidR="002318CA" w:rsidRDefault="002318CA" w:rsidP="0057368E">
      <w:pPr>
        <w:widowControl/>
        <w:numPr>
          <w:ilvl w:val="0"/>
          <w:numId w:val="30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>LC</w:t>
      </w:r>
      <w:r>
        <w:t>에서는</w:t>
      </w:r>
      <w:r>
        <w:t xml:space="preserve"> </w:t>
      </w:r>
      <w:r>
        <w:t>정보를</w:t>
      </w:r>
      <w:r>
        <w:t xml:space="preserve"> </w:t>
      </w:r>
      <w:proofErr w:type="spellStart"/>
      <w:r>
        <w:t>듣고만</w:t>
      </w:r>
      <w:proofErr w:type="spellEnd"/>
      <w:r>
        <w:t xml:space="preserve"> </w:t>
      </w:r>
      <w:r>
        <w:t>판단을</w:t>
      </w:r>
      <w:r>
        <w:t xml:space="preserve"> </w:t>
      </w:r>
      <w:r>
        <w:t>해야</w:t>
      </w:r>
      <w:r>
        <w:rPr>
          <w:rFonts w:hint="eastAsia"/>
        </w:rPr>
        <w:t xml:space="preserve"> </w:t>
      </w:r>
      <w:r>
        <w:t>하므로</w:t>
      </w:r>
      <w:r>
        <w:t xml:space="preserve">  </w:t>
      </w:r>
      <w:r>
        <w:t>단어</w:t>
      </w:r>
      <w:r>
        <w:t xml:space="preserve"> </w:t>
      </w:r>
      <w:r>
        <w:t>수준에서</w:t>
      </w:r>
      <w:r>
        <w:t xml:space="preserve"> </w:t>
      </w:r>
      <w:r>
        <w:t>겪는</w:t>
      </w:r>
      <w:r>
        <w:t xml:space="preserve"> </w:t>
      </w:r>
      <w:r>
        <w:t>두</w:t>
      </w:r>
      <w:r>
        <w:t xml:space="preserve"> </w:t>
      </w:r>
      <w:r>
        <w:t>가지</w:t>
      </w:r>
      <w:r>
        <w:t xml:space="preserve"> </w:t>
      </w:r>
      <w:r>
        <w:t>중요한</w:t>
      </w:r>
      <w:r>
        <w:t xml:space="preserve"> </w:t>
      </w:r>
      <w:r>
        <w:t>점은</w:t>
      </w:r>
      <w:r>
        <w:t xml:space="preserve"> </w:t>
      </w:r>
      <w:r>
        <w:t>동음</w:t>
      </w:r>
      <w:r>
        <w:t xml:space="preserve"> </w:t>
      </w:r>
      <w:r>
        <w:t>이의어</w:t>
      </w:r>
      <w:r>
        <w:t>(ex. here vs. hear, whether vs. weather)</w:t>
      </w:r>
      <w:r>
        <w:t>등이</w:t>
      </w:r>
      <w:r>
        <w:t xml:space="preserve"> </w:t>
      </w:r>
      <w:r>
        <w:t>있는데</w:t>
      </w:r>
      <w:r>
        <w:t xml:space="preserve"> </w:t>
      </w:r>
      <w:r>
        <w:t>또</w:t>
      </w:r>
      <w:r>
        <w:rPr>
          <w:rFonts w:hint="eastAsia"/>
        </w:rPr>
        <w:t xml:space="preserve"> </w:t>
      </w:r>
      <w:r>
        <w:t>다른</w:t>
      </w:r>
      <w:r>
        <w:t xml:space="preserve"> </w:t>
      </w:r>
      <w:r>
        <w:t>한</w:t>
      </w:r>
      <w:r>
        <w:t xml:space="preserve"> </w:t>
      </w:r>
      <w:r>
        <w:t>가지</w:t>
      </w:r>
      <w:r>
        <w:t xml:space="preserve"> </w:t>
      </w:r>
      <w:r>
        <w:t>중요</w:t>
      </w:r>
      <w:r>
        <w:t xml:space="preserve"> </w:t>
      </w:r>
      <w:r>
        <w:t>사항은</w:t>
      </w:r>
      <w:r>
        <w:t xml:space="preserve"> </w:t>
      </w:r>
      <w:r>
        <w:t>같은</w:t>
      </w:r>
      <w:r>
        <w:t xml:space="preserve"> </w:t>
      </w:r>
      <w:r>
        <w:t>단어가</w:t>
      </w:r>
      <w:r>
        <w:t xml:space="preserve"> </w:t>
      </w:r>
      <w:r>
        <w:t>여러</w:t>
      </w:r>
      <w:r>
        <w:t xml:space="preserve"> </w:t>
      </w:r>
      <w:r>
        <w:t>의미로</w:t>
      </w:r>
      <w:r>
        <w:t xml:space="preserve"> </w:t>
      </w:r>
      <w:r>
        <w:t>쓰이는</w:t>
      </w:r>
      <w:r>
        <w:t xml:space="preserve"> </w:t>
      </w:r>
      <w:r>
        <w:t>경우이다</w:t>
      </w:r>
      <w:r>
        <w:t xml:space="preserve">. </w:t>
      </w:r>
      <w:r>
        <w:t>두</w:t>
      </w:r>
      <w:r>
        <w:t xml:space="preserve"> </w:t>
      </w:r>
      <w:r>
        <w:t>번째에</w:t>
      </w:r>
      <w:r>
        <w:t xml:space="preserve"> </w:t>
      </w:r>
      <w:r>
        <w:t>해당하는</w:t>
      </w:r>
      <w:r>
        <w:t xml:space="preserve"> </w:t>
      </w:r>
      <w:r>
        <w:t>경우는</w:t>
      </w:r>
      <w:r>
        <w:t xml:space="preserve"> </w:t>
      </w:r>
      <w:r>
        <w:t>본</w:t>
      </w:r>
      <w:r>
        <w:t xml:space="preserve"> </w:t>
      </w:r>
      <w:r>
        <w:t>교재에</w:t>
      </w:r>
      <w:r>
        <w:t xml:space="preserve"> </w:t>
      </w:r>
      <w:r>
        <w:t>나오는</w:t>
      </w:r>
      <w:r>
        <w:t xml:space="preserve"> </w:t>
      </w:r>
      <w:r>
        <w:t>아래</w:t>
      </w:r>
      <w:r>
        <w:t xml:space="preserve"> </w:t>
      </w:r>
      <w:r>
        <w:t>예문에서</w:t>
      </w:r>
      <w:r>
        <w:t xml:space="preserve"> </w:t>
      </w:r>
      <w:r>
        <w:t>찾아볼</w:t>
      </w:r>
      <w:r>
        <w:t xml:space="preserve"> </w:t>
      </w:r>
      <w:r>
        <w:t>수</w:t>
      </w:r>
      <w:r>
        <w:t xml:space="preserve"> </w:t>
      </w:r>
      <w:r>
        <w:t>있다</w:t>
      </w:r>
      <w:r>
        <w:t xml:space="preserve">. </w:t>
      </w:r>
      <w:r>
        <w:t>공지의</w:t>
      </w:r>
      <w:r>
        <w:t xml:space="preserve"> </w:t>
      </w:r>
      <w:r>
        <w:t>내용이</w:t>
      </w:r>
      <w:r>
        <w:t xml:space="preserve"> </w:t>
      </w:r>
      <w:r>
        <w:t>법정</w:t>
      </w:r>
      <w:r>
        <w:t>(courthouse)</w:t>
      </w:r>
      <w:r>
        <w:t>를</w:t>
      </w:r>
      <w:r>
        <w:t xml:space="preserve"> </w:t>
      </w:r>
      <w:r>
        <w:t>견학하는</w:t>
      </w:r>
      <w:r>
        <w:t xml:space="preserve"> </w:t>
      </w:r>
      <w:r>
        <w:lastRenderedPageBreak/>
        <w:t>내용이므로</w:t>
      </w:r>
      <w:r>
        <w:t xml:space="preserve"> case</w:t>
      </w:r>
      <w:r>
        <w:t>의</w:t>
      </w:r>
      <w:r>
        <w:t xml:space="preserve"> </w:t>
      </w:r>
      <w:r>
        <w:t>여러</w:t>
      </w:r>
      <w:r>
        <w:t xml:space="preserve"> </w:t>
      </w:r>
      <w:r>
        <w:t>의미</w:t>
      </w:r>
      <w:r>
        <w:t xml:space="preserve"> </w:t>
      </w:r>
      <w:r>
        <w:t>중</w:t>
      </w:r>
      <w:r>
        <w:t xml:space="preserve"> </w:t>
      </w:r>
      <w:r>
        <w:t>법률부분에서는</w:t>
      </w:r>
      <w:r>
        <w:t xml:space="preserve"> ‘(</w:t>
      </w:r>
      <w:r>
        <w:t>소송</w:t>
      </w:r>
      <w:r>
        <w:t>)</w:t>
      </w:r>
      <w:r>
        <w:t>사건</w:t>
      </w:r>
      <w:r>
        <w:t>’</w:t>
      </w:r>
      <w:r>
        <w:t>이라는</w:t>
      </w:r>
      <w:r>
        <w:t xml:space="preserve"> </w:t>
      </w:r>
      <w:r>
        <w:t>의미로</w:t>
      </w:r>
      <w:r>
        <w:t xml:space="preserve"> </w:t>
      </w:r>
      <w:r>
        <w:t>파악하는</w:t>
      </w:r>
      <w:r>
        <w:t xml:space="preserve"> </w:t>
      </w:r>
      <w:r>
        <w:t>것이</w:t>
      </w:r>
      <w:r>
        <w:t xml:space="preserve"> </w:t>
      </w:r>
      <w:r>
        <w:t>중요하다</w:t>
      </w:r>
      <w:r>
        <w:t xml:space="preserve">. </w:t>
      </w:r>
    </w:p>
    <w:p w14:paraId="42C1847A" w14:textId="77777777" w:rsidR="002318CA" w:rsidRDefault="002318CA" w:rsidP="0057368E">
      <w:pPr>
        <w:widowControl/>
        <w:numPr>
          <w:ilvl w:val="1"/>
          <w:numId w:val="30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rPr>
          <w:rFonts w:hint="eastAsia"/>
        </w:rPr>
        <w:t xml:space="preserve">ex. </w:t>
      </w:r>
      <w:r>
        <w:t xml:space="preserve">It will be </w:t>
      </w:r>
      <w:r>
        <w:rPr>
          <w:u w:val="single"/>
        </w:rPr>
        <w:t>a case</w:t>
      </w:r>
      <w:r>
        <w:t xml:space="preserve"> about somebody who borrowed money and didn’t repay it.</w:t>
      </w:r>
    </w:p>
    <w:p w14:paraId="15042539" w14:textId="77777777" w:rsidR="002318CA" w:rsidRDefault="002318CA" w:rsidP="002318CA">
      <w:pPr>
        <w:spacing w:before="240" w:after="240"/>
      </w:pPr>
    </w:p>
    <w:p w14:paraId="5B14BA92" w14:textId="77777777" w:rsidR="002318CA" w:rsidRDefault="002318CA" w:rsidP="002318CA">
      <w:pPr>
        <w:pStyle w:val="Heading4"/>
        <w:spacing w:before="240" w:after="240"/>
        <w:ind w:left="1340" w:hanging="428"/>
      </w:pPr>
      <w:bookmarkStart w:id="13" w:name="h.inc8p4v6yq3d"/>
      <w:bookmarkEnd w:id="13"/>
      <w:r>
        <w:t>중요</w:t>
      </w:r>
      <w:r>
        <w:t xml:space="preserve"> </w:t>
      </w:r>
      <w:r>
        <w:t>동음어</w:t>
      </w:r>
      <w:r>
        <w:t xml:space="preserve"> </w:t>
      </w:r>
      <w:r>
        <w:t>리스트</w:t>
      </w:r>
    </w:p>
    <w:p w14:paraId="45465C17" w14:textId="77777777" w:rsidR="002318CA" w:rsidRPr="004738C6" w:rsidRDefault="002318CA" w:rsidP="002318CA">
      <w:r>
        <w:rPr>
          <w:rFonts w:hint="eastAsia"/>
        </w:rPr>
        <w:t>아래</w:t>
      </w:r>
      <w:r>
        <w:rPr>
          <w:rFonts w:hint="eastAsia"/>
        </w:rPr>
        <w:t xml:space="preserve"> </w:t>
      </w:r>
      <w:r>
        <w:rPr>
          <w:rFonts w:hint="eastAsia"/>
        </w:rPr>
        <w:t>표는</w:t>
      </w:r>
      <w:r>
        <w:rPr>
          <w:rFonts w:hint="eastAsia"/>
        </w:rPr>
        <w:t xml:space="preserve"> LC</w:t>
      </w:r>
      <w:r>
        <w:rPr>
          <w:rFonts w:hint="eastAsia"/>
        </w:rPr>
        <w:t>에서</w:t>
      </w:r>
      <w:r>
        <w:rPr>
          <w:rFonts w:hint="eastAsia"/>
        </w:rPr>
        <w:t xml:space="preserve"> </w:t>
      </w:r>
      <w:r>
        <w:rPr>
          <w:rFonts w:hint="eastAsia"/>
        </w:rPr>
        <w:t>구분해서</w:t>
      </w:r>
      <w:r>
        <w:rPr>
          <w:rFonts w:hint="eastAsia"/>
        </w:rPr>
        <w:t xml:space="preserve"> </w:t>
      </w:r>
      <w:r>
        <w:rPr>
          <w:rFonts w:hint="eastAsia"/>
        </w:rPr>
        <w:t>들어야</w:t>
      </w:r>
      <w:r>
        <w:rPr>
          <w:rFonts w:hint="eastAsia"/>
        </w:rPr>
        <w:t xml:space="preserve"> </w:t>
      </w:r>
      <w:r>
        <w:rPr>
          <w:rFonts w:hint="eastAsia"/>
        </w:rPr>
        <w:t>할</w:t>
      </w:r>
      <w:r>
        <w:rPr>
          <w:rFonts w:hint="eastAsia"/>
        </w:rPr>
        <w:t xml:space="preserve"> </w:t>
      </w:r>
      <w:r>
        <w:rPr>
          <w:rFonts w:hint="eastAsia"/>
        </w:rPr>
        <w:t>주요</w:t>
      </w:r>
      <w:r>
        <w:rPr>
          <w:rFonts w:hint="eastAsia"/>
        </w:rPr>
        <w:t xml:space="preserve"> </w:t>
      </w:r>
      <w:r>
        <w:rPr>
          <w:rFonts w:hint="eastAsia"/>
        </w:rPr>
        <w:t>동음어</w:t>
      </w:r>
      <w:r>
        <w:rPr>
          <w:rFonts w:hint="eastAsia"/>
        </w:rPr>
        <w:t xml:space="preserve"> </w:t>
      </w:r>
      <w:r>
        <w:rPr>
          <w:rFonts w:hint="eastAsia"/>
        </w:rPr>
        <w:t>목록들입니다</w:t>
      </w:r>
      <w:r>
        <w:rPr>
          <w:rFonts w:hint="eastAsia"/>
        </w:rPr>
        <w:t xml:space="preserve">. </w:t>
      </w:r>
      <w:r>
        <w:rPr>
          <w:rFonts w:hint="eastAsia"/>
        </w:rPr>
        <w:t>동음어이지만</w:t>
      </w:r>
      <w:r>
        <w:rPr>
          <w:rFonts w:hint="eastAsia"/>
        </w:rPr>
        <w:t xml:space="preserve"> </w:t>
      </w:r>
      <w:r>
        <w:rPr>
          <w:rFonts w:hint="eastAsia"/>
        </w:rPr>
        <w:t>문법적인</w:t>
      </w:r>
      <w:r>
        <w:rPr>
          <w:rFonts w:hint="eastAsia"/>
        </w:rPr>
        <w:t xml:space="preserve"> </w:t>
      </w:r>
      <w:r>
        <w:rPr>
          <w:rFonts w:hint="eastAsia"/>
        </w:rPr>
        <w:t>측면도</w:t>
      </w:r>
      <w:r>
        <w:rPr>
          <w:rFonts w:hint="eastAsia"/>
        </w:rPr>
        <w:t xml:space="preserve"> </w:t>
      </w:r>
      <w:r>
        <w:rPr>
          <w:rFonts w:hint="eastAsia"/>
        </w:rPr>
        <w:t>고려하면</w:t>
      </w:r>
      <w:r>
        <w:rPr>
          <w:rFonts w:hint="eastAsia"/>
        </w:rPr>
        <w:t xml:space="preserve"> </w:t>
      </w:r>
      <w:r>
        <w:rPr>
          <w:rFonts w:hint="eastAsia"/>
        </w:rPr>
        <w:t>항상</w:t>
      </w:r>
      <w:r>
        <w:rPr>
          <w:rFonts w:hint="eastAsia"/>
        </w:rPr>
        <w:t xml:space="preserve"> </w:t>
      </w:r>
      <w:r>
        <w:rPr>
          <w:rFonts w:hint="eastAsia"/>
        </w:rPr>
        <w:t>구분하기가</w:t>
      </w:r>
      <w:r>
        <w:rPr>
          <w:rFonts w:hint="eastAsia"/>
        </w:rPr>
        <w:t xml:space="preserve"> </w:t>
      </w:r>
      <w:r>
        <w:rPr>
          <w:rFonts w:hint="eastAsia"/>
        </w:rPr>
        <w:t>어려운</w:t>
      </w:r>
      <w:r>
        <w:rPr>
          <w:rFonts w:hint="eastAsia"/>
        </w:rPr>
        <w:t xml:space="preserve"> </w:t>
      </w:r>
      <w:r>
        <w:rPr>
          <w:rFonts w:hint="eastAsia"/>
        </w:rPr>
        <w:t>것은</w:t>
      </w:r>
      <w:r>
        <w:rPr>
          <w:rFonts w:hint="eastAsia"/>
        </w:rPr>
        <w:t xml:space="preserve"> </w:t>
      </w:r>
      <w:r>
        <w:rPr>
          <w:rFonts w:hint="eastAsia"/>
        </w:rPr>
        <w:t>아니지만</w:t>
      </w:r>
      <w:r>
        <w:rPr>
          <w:rFonts w:hint="eastAsia"/>
        </w:rPr>
        <w:t xml:space="preserve"> </w:t>
      </w:r>
      <w:r>
        <w:rPr>
          <w:rFonts w:hint="eastAsia"/>
        </w:rPr>
        <w:t>듣기의</w:t>
      </w:r>
      <w:r>
        <w:rPr>
          <w:rFonts w:hint="eastAsia"/>
        </w:rPr>
        <w:t xml:space="preserve"> </w:t>
      </w:r>
      <w:r>
        <w:rPr>
          <w:rFonts w:hint="eastAsia"/>
        </w:rPr>
        <w:t>특성상</w:t>
      </w:r>
      <w:r>
        <w:rPr>
          <w:rFonts w:hint="eastAsia"/>
        </w:rPr>
        <w:t xml:space="preserve"> </w:t>
      </w:r>
      <w:r>
        <w:rPr>
          <w:rFonts w:hint="eastAsia"/>
        </w:rPr>
        <w:t>눈으로</w:t>
      </w:r>
      <w:r>
        <w:rPr>
          <w:rFonts w:hint="eastAsia"/>
        </w:rPr>
        <w:t xml:space="preserve"> </w:t>
      </w:r>
      <w:r>
        <w:rPr>
          <w:rFonts w:hint="eastAsia"/>
        </w:rPr>
        <w:t>확인하는</w:t>
      </w:r>
      <w:r>
        <w:rPr>
          <w:rFonts w:hint="eastAsia"/>
        </w:rPr>
        <w:t xml:space="preserve"> </w:t>
      </w:r>
      <w:r>
        <w:rPr>
          <w:rFonts w:hint="eastAsia"/>
        </w:rPr>
        <w:t>것이</w:t>
      </w:r>
      <w:r>
        <w:rPr>
          <w:rFonts w:hint="eastAsia"/>
        </w:rPr>
        <w:t xml:space="preserve"> </w:t>
      </w:r>
      <w:r>
        <w:rPr>
          <w:rFonts w:hint="eastAsia"/>
        </w:rPr>
        <w:t>불가능하기</w:t>
      </w:r>
      <w:r>
        <w:rPr>
          <w:rFonts w:hint="eastAsia"/>
        </w:rPr>
        <w:t xml:space="preserve"> </w:t>
      </w:r>
      <w:r>
        <w:rPr>
          <w:rFonts w:hint="eastAsia"/>
        </w:rPr>
        <w:t>때문에</w:t>
      </w:r>
      <w:r>
        <w:rPr>
          <w:rFonts w:hint="eastAsia"/>
        </w:rPr>
        <w:t xml:space="preserve"> </w:t>
      </w:r>
      <w:r>
        <w:rPr>
          <w:rFonts w:hint="eastAsia"/>
        </w:rPr>
        <w:t>자주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익혀두는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것이</w:t>
      </w:r>
      <w:r>
        <w:rPr>
          <w:rFonts w:hint="eastAsia"/>
        </w:rPr>
        <w:t xml:space="preserve"> </w:t>
      </w:r>
      <w:r>
        <w:rPr>
          <w:rFonts w:hint="eastAsia"/>
        </w:rPr>
        <w:t>많은</w:t>
      </w:r>
      <w:r>
        <w:rPr>
          <w:rFonts w:hint="eastAsia"/>
        </w:rPr>
        <w:t xml:space="preserve"> </w:t>
      </w:r>
      <w:r>
        <w:rPr>
          <w:rFonts w:hint="eastAsia"/>
        </w:rPr>
        <w:t>도움이</w:t>
      </w:r>
      <w:r>
        <w:rPr>
          <w:rFonts w:hint="eastAsia"/>
        </w:rPr>
        <w:t xml:space="preserve"> </w:t>
      </w:r>
      <w:r>
        <w:rPr>
          <w:rFonts w:hint="eastAsia"/>
        </w:rPr>
        <w:t>될</w:t>
      </w:r>
      <w:r>
        <w:rPr>
          <w:rFonts w:hint="eastAsia"/>
        </w:rPr>
        <w:t xml:space="preserve"> </w:t>
      </w:r>
      <w:r>
        <w:rPr>
          <w:rFonts w:hint="eastAsia"/>
        </w:rPr>
        <w:t>것입니다</w:t>
      </w:r>
      <w:r>
        <w:rPr>
          <w:rFonts w:hint="eastAsia"/>
        </w:rPr>
        <w:t>.</w:t>
      </w:r>
    </w:p>
    <w:p w14:paraId="3747AB28" w14:textId="77777777" w:rsidR="002318CA" w:rsidRDefault="002318CA" w:rsidP="002318C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78"/>
        <w:gridCol w:w="2066"/>
        <w:gridCol w:w="2008"/>
        <w:gridCol w:w="1644"/>
        <w:gridCol w:w="2206"/>
      </w:tblGrid>
      <w:tr w:rsidR="002318CA" w14:paraId="395C0A41" w14:textId="77777777" w:rsidTr="00451F3F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37DFE56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advice, advise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3931D29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fair, fare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DD2614B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maize, maze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AEB6B50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peer, pier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480B992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stationary, stationery</w:t>
            </w:r>
          </w:p>
        </w:tc>
      </w:tr>
      <w:tr w:rsidR="002318CA" w14:paraId="21217B97" w14:textId="77777777" w:rsidTr="00451F3F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B022EE4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aisle, isle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DCD9B0C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flea, flee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3C1FA5F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manner, manor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3AECE47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plain, plane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42C4360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straight, strait</w:t>
            </w:r>
          </w:p>
        </w:tc>
      </w:tr>
      <w:tr w:rsidR="002318CA" w14:paraId="72187361" w14:textId="77777777" w:rsidTr="00451F3F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C8F0ECC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allowed, aloud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73771C4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flour, flower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51434E2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miner, minor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33DA348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plum, plumb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EADF18C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sundae, Sunday</w:t>
            </w:r>
          </w:p>
        </w:tc>
      </w:tr>
      <w:tr w:rsidR="002318CA" w14:paraId="284A239F" w14:textId="77777777" w:rsidTr="00451F3F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F0F4341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bare, bear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793E78E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forth, fourth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02735B7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moral, morale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B445C28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pray, prey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89070F5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vain, vane, vein</w:t>
            </w:r>
          </w:p>
        </w:tc>
      </w:tr>
      <w:tr w:rsidR="002318CA" w14:paraId="3E5E211A" w14:textId="77777777" w:rsidTr="00451F3F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F456294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brake, break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3E39D1B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foul, fowl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E0F10BE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morning, mourning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3020D23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right, rite, write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0BEAF76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waist, waste</w:t>
            </w:r>
          </w:p>
        </w:tc>
      </w:tr>
      <w:tr w:rsidR="002318CA" w14:paraId="7A1DA441" w14:textId="77777777" w:rsidTr="00451F3F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C28B71D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cereal, serial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105B71E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hair, hare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34EBCBC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muscle, mussel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EAB530A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soar, sore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D9D644C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wait, weight</w:t>
            </w:r>
          </w:p>
        </w:tc>
      </w:tr>
      <w:tr w:rsidR="002318CA" w14:paraId="079BEA9E" w14:textId="77777777" w:rsidTr="00451F3F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E3339FD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chord, cord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E4479CC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lightening, lightning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4016D9C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naval, navel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5D6E618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sole, soul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045FA31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warn, worn</w:t>
            </w:r>
          </w:p>
        </w:tc>
      </w:tr>
      <w:tr w:rsidR="002318CA" w14:paraId="2C25EFAD" w14:textId="77777777" w:rsidTr="00451F3F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3846773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cite, sight, site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9815529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loan, lone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1ACCA14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pail, pale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CD14659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some, sum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3847915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way, weigh</w:t>
            </w:r>
          </w:p>
        </w:tc>
      </w:tr>
      <w:tr w:rsidR="002318CA" w14:paraId="2F515E15" w14:textId="77777777" w:rsidTr="00451F3F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668798B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coarse, course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10B9E17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loose, lose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5BCB4F8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passed, past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377550D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son, sun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406AE17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weak, week</w:t>
            </w:r>
          </w:p>
        </w:tc>
      </w:tr>
      <w:tr w:rsidR="002318CA" w14:paraId="437994AE" w14:textId="77777777" w:rsidTr="00451F3F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F93082B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Council, counsel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6AD50D5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mail, male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202D4D7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peace, piece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1AC37AA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stair, stare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6E03C63" w14:textId="77777777" w:rsidR="002318CA" w:rsidRPr="004738C6" w:rsidRDefault="002318CA" w:rsidP="00451F3F">
            <w:pPr>
              <w:jc w:val="center"/>
              <w:rPr>
                <w:rFonts w:ascii="Cambria" w:hAnsi="Cambria" w:cs="Nunito"/>
                <w:sz w:val="22"/>
                <w:szCs w:val="22"/>
              </w:rPr>
            </w:pPr>
            <w:r w:rsidRPr="004738C6">
              <w:rPr>
                <w:rFonts w:ascii="Cambria" w:hAnsi="Cambria" w:cs="Nunito"/>
                <w:sz w:val="22"/>
                <w:szCs w:val="22"/>
              </w:rPr>
              <w:t>weather, whether</w:t>
            </w:r>
          </w:p>
        </w:tc>
      </w:tr>
    </w:tbl>
    <w:p w14:paraId="2A49B493" w14:textId="77777777" w:rsidR="002318CA" w:rsidRDefault="002318CA" w:rsidP="002318CA"/>
    <w:p w14:paraId="68A12B50" w14:textId="77777777" w:rsidR="002318CA" w:rsidRDefault="002318CA" w:rsidP="002318CA">
      <w:pPr>
        <w:spacing w:before="240" w:after="240"/>
      </w:pPr>
      <w:r>
        <w:t>[Q7]</w:t>
      </w:r>
    </w:p>
    <w:p w14:paraId="0A0799F2" w14:textId="77777777" w:rsidR="002318CA" w:rsidRDefault="002318CA" w:rsidP="0057368E">
      <w:pPr>
        <w:widowControl/>
        <w:numPr>
          <w:ilvl w:val="0"/>
          <w:numId w:val="31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 xml:space="preserve">far from </w:t>
      </w:r>
      <w:r>
        <w:t>: ‘~</w:t>
      </w:r>
      <w:r>
        <w:t>에서</w:t>
      </w:r>
      <w:r>
        <w:t xml:space="preserve"> </w:t>
      </w:r>
      <w:r>
        <w:t>멀리</w:t>
      </w:r>
      <w:r>
        <w:t>’</w:t>
      </w:r>
    </w:p>
    <w:p w14:paraId="60A99262" w14:textId="77777777" w:rsidR="002318CA" w:rsidRDefault="002318CA" w:rsidP="0057368E">
      <w:pPr>
        <w:widowControl/>
        <w:numPr>
          <w:ilvl w:val="1"/>
          <w:numId w:val="31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You are never </w:t>
      </w:r>
      <w:r>
        <w:rPr>
          <w:b/>
          <w:bCs/>
        </w:rPr>
        <w:t>far from</w:t>
      </w:r>
      <w:r>
        <w:t xml:space="preserve"> a refreshing drink.</w:t>
      </w:r>
    </w:p>
    <w:p w14:paraId="64619FA7" w14:textId="77777777" w:rsidR="002318CA" w:rsidRDefault="002318CA" w:rsidP="0057368E">
      <w:pPr>
        <w:widowControl/>
        <w:numPr>
          <w:ilvl w:val="1"/>
          <w:numId w:val="31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>far from</w:t>
      </w:r>
      <w:r>
        <w:t>은</w:t>
      </w:r>
      <w:r>
        <w:t xml:space="preserve"> </w:t>
      </w:r>
      <w:r>
        <w:t>위의</w:t>
      </w:r>
      <w:r>
        <w:t xml:space="preserve"> </w:t>
      </w:r>
      <w:r>
        <w:t>기본</w:t>
      </w:r>
      <w:r>
        <w:t xml:space="preserve"> </w:t>
      </w:r>
      <w:r>
        <w:t>의미에서도</w:t>
      </w:r>
      <w:r>
        <w:t xml:space="preserve"> ‘far from doing something’ </w:t>
      </w:r>
      <w:r>
        <w:t>형태로</w:t>
      </w:r>
      <w:r>
        <w:t xml:space="preserve"> ‘~</w:t>
      </w:r>
      <w:r>
        <w:t>하기는</w:t>
      </w:r>
      <w:r>
        <w:t xml:space="preserve"> </w:t>
      </w:r>
      <w:r>
        <w:t>커녕</w:t>
      </w:r>
      <w:r>
        <w:t>’</w:t>
      </w:r>
      <w:r>
        <w:t>의</w:t>
      </w:r>
      <w:r>
        <w:t xml:space="preserve"> </w:t>
      </w:r>
      <w:r>
        <w:t>뜻으로도</w:t>
      </w:r>
      <w:r>
        <w:t xml:space="preserve"> </w:t>
      </w:r>
      <w:r>
        <w:t>자주</w:t>
      </w:r>
      <w:r>
        <w:t xml:space="preserve"> </w:t>
      </w:r>
      <w:r>
        <w:t>쓰인다</w:t>
      </w:r>
      <w:r>
        <w:t>.</w:t>
      </w:r>
    </w:p>
    <w:p w14:paraId="1036B2A5" w14:textId="77777777" w:rsidR="002318CA" w:rsidRDefault="002318CA" w:rsidP="0057368E">
      <w:pPr>
        <w:widowControl/>
        <w:numPr>
          <w:ilvl w:val="2"/>
          <w:numId w:val="31"/>
        </w:numPr>
        <w:tabs>
          <w:tab w:val="clear" w:pos="321"/>
          <w:tab w:val="clear" w:pos="642"/>
          <w:tab w:val="clear" w:pos="856"/>
          <w:tab w:val="clear" w:pos="1070"/>
          <w:tab w:val="left" w:pos="1800"/>
          <w:tab w:val="left" w:pos="2160"/>
        </w:tabs>
        <w:autoSpaceDE/>
        <w:autoSpaceDN/>
        <w:spacing w:line="276" w:lineRule="auto"/>
        <w:ind w:hanging="360"/>
        <w:contextualSpacing w:val="0"/>
      </w:pPr>
      <w:r>
        <w:t xml:space="preserve">The results were </w:t>
      </w:r>
      <w:r>
        <w:rPr>
          <w:u w:val="single"/>
        </w:rPr>
        <w:t xml:space="preserve">from </w:t>
      </w:r>
      <w:proofErr w:type="spellStart"/>
      <w:r>
        <w:rPr>
          <w:u w:val="single"/>
        </w:rPr>
        <w:t>from</w:t>
      </w:r>
      <w:proofErr w:type="spellEnd"/>
      <w:r>
        <w:rPr>
          <w:u w:val="single"/>
        </w:rPr>
        <w:t xml:space="preserve"> being</w:t>
      </w:r>
      <w:r>
        <w:t xml:space="preserve"> satisfactory ‘</w:t>
      </w:r>
      <w:r>
        <w:t>만족스러운</w:t>
      </w:r>
      <w:r>
        <w:t xml:space="preserve"> </w:t>
      </w:r>
      <w:r>
        <w:t>것과는</w:t>
      </w:r>
      <w:r>
        <w:t xml:space="preserve"> </w:t>
      </w:r>
      <w:r>
        <w:t>거리가</w:t>
      </w:r>
      <w:r>
        <w:t xml:space="preserve"> </w:t>
      </w:r>
      <w:r>
        <w:t>멀다</w:t>
      </w:r>
      <w:r>
        <w:t>’</w:t>
      </w:r>
    </w:p>
    <w:p w14:paraId="1D7029C7" w14:textId="77777777" w:rsidR="002318CA" w:rsidRDefault="002318CA" w:rsidP="002318CA">
      <w:pPr>
        <w:spacing w:before="240" w:after="240"/>
      </w:pPr>
      <w:r>
        <w:t>[Q9]</w:t>
      </w:r>
    </w:p>
    <w:p w14:paraId="72FF75DB" w14:textId="77777777" w:rsidR="002318CA" w:rsidRDefault="002318CA" w:rsidP="0057368E">
      <w:pPr>
        <w:widowControl/>
        <w:numPr>
          <w:ilvl w:val="0"/>
          <w:numId w:val="32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 xml:space="preserve">confused vs. confusing: </w:t>
      </w:r>
      <w:r>
        <w:t>혼동하기</w:t>
      </w:r>
      <w:r>
        <w:t xml:space="preserve"> </w:t>
      </w:r>
      <w:r>
        <w:t>쉬운</w:t>
      </w:r>
      <w:r>
        <w:t xml:space="preserve"> </w:t>
      </w:r>
      <w:r>
        <w:t>단어쌍의</w:t>
      </w:r>
      <w:r>
        <w:t xml:space="preserve"> </w:t>
      </w:r>
      <w:r>
        <w:t>한</w:t>
      </w:r>
      <w:r>
        <w:t xml:space="preserve"> </w:t>
      </w:r>
      <w:r>
        <w:t>예로서</w:t>
      </w:r>
      <w:r>
        <w:t xml:space="preserve"> </w:t>
      </w:r>
      <w:r>
        <w:t>자주</w:t>
      </w:r>
      <w:r>
        <w:t xml:space="preserve"> </w:t>
      </w:r>
      <w:r>
        <w:t>소개되는</w:t>
      </w:r>
      <w:r>
        <w:t xml:space="preserve"> </w:t>
      </w:r>
      <w:r>
        <w:t>단어들이다</w:t>
      </w:r>
      <w:r>
        <w:t>. confusing</w:t>
      </w:r>
      <w:r>
        <w:t>은</w:t>
      </w:r>
      <w:r>
        <w:t xml:space="preserve"> </w:t>
      </w:r>
      <w:r>
        <w:t>대상이</w:t>
      </w:r>
      <w:r>
        <w:t xml:space="preserve"> </w:t>
      </w:r>
      <w:r>
        <w:t>혼동하기</w:t>
      </w:r>
      <w:r>
        <w:t xml:space="preserve"> </w:t>
      </w:r>
      <w:r>
        <w:t>쉬운</w:t>
      </w:r>
      <w:r>
        <w:t xml:space="preserve"> </w:t>
      </w:r>
      <w:r>
        <w:t>것이고</w:t>
      </w:r>
      <w:r>
        <w:t xml:space="preserve"> confused</w:t>
      </w:r>
      <w:r>
        <w:t>는</w:t>
      </w:r>
      <w:r>
        <w:t xml:space="preserve"> </w:t>
      </w:r>
      <w:r>
        <w:t>말하는</w:t>
      </w:r>
      <w:r>
        <w:t xml:space="preserve"> </w:t>
      </w:r>
      <w:r>
        <w:t>주체가</w:t>
      </w:r>
      <w:r>
        <w:t xml:space="preserve"> </w:t>
      </w:r>
      <w:proofErr w:type="spellStart"/>
      <w:r>
        <w:t>혼동스럽다는</w:t>
      </w:r>
      <w:proofErr w:type="spellEnd"/>
      <w:r>
        <w:t xml:space="preserve"> </w:t>
      </w:r>
      <w:r>
        <w:t>것으로</w:t>
      </w:r>
      <w:r>
        <w:t xml:space="preserve"> </w:t>
      </w:r>
      <w:r>
        <w:t>구분할</w:t>
      </w:r>
      <w:r>
        <w:t xml:space="preserve"> </w:t>
      </w:r>
      <w:r>
        <w:t>수</w:t>
      </w:r>
      <w:r>
        <w:t xml:space="preserve"> </w:t>
      </w:r>
      <w:r>
        <w:t>있다</w:t>
      </w:r>
      <w:r>
        <w:t xml:space="preserve">. </w:t>
      </w:r>
      <w:r>
        <w:t>따라서</w:t>
      </w:r>
      <w:r>
        <w:t xml:space="preserve"> confused</w:t>
      </w:r>
      <w:r>
        <w:t>는</w:t>
      </w:r>
      <w:r>
        <w:t xml:space="preserve"> </w:t>
      </w:r>
      <w:r>
        <w:t>어떤</w:t>
      </w:r>
      <w:r>
        <w:t xml:space="preserve"> </w:t>
      </w:r>
      <w:r>
        <w:t>대상에</w:t>
      </w:r>
      <w:r>
        <w:t xml:space="preserve"> </w:t>
      </w:r>
      <w:r>
        <w:t>대해</w:t>
      </w:r>
      <w:r>
        <w:t xml:space="preserve"> look/seem confused </w:t>
      </w:r>
      <w:r>
        <w:t>형태로</w:t>
      </w:r>
      <w:r>
        <w:t xml:space="preserve"> </w:t>
      </w:r>
      <w:r>
        <w:t>자주</w:t>
      </w:r>
      <w:r>
        <w:t xml:space="preserve"> </w:t>
      </w:r>
      <w:r>
        <w:t>쓰인다</w:t>
      </w:r>
      <w:r>
        <w:t xml:space="preserve">. </w:t>
      </w:r>
      <w:r>
        <w:t>한편</w:t>
      </w:r>
      <w:r>
        <w:t xml:space="preserve"> confuse</w:t>
      </w:r>
      <w:r>
        <w:t>가</w:t>
      </w:r>
      <w:r>
        <w:t xml:space="preserve"> </w:t>
      </w:r>
      <w:r>
        <w:t>동사로</w:t>
      </w:r>
      <w:r>
        <w:t xml:space="preserve"> </w:t>
      </w:r>
      <w:r>
        <w:t>쓰일</w:t>
      </w:r>
      <w:r>
        <w:t xml:space="preserve"> </w:t>
      </w:r>
      <w:r>
        <w:t>때는</w:t>
      </w:r>
      <w:r>
        <w:t xml:space="preserve"> confuse something/somebody with something/somebody </w:t>
      </w:r>
      <w:r>
        <w:t>형태로</w:t>
      </w:r>
      <w:r>
        <w:t xml:space="preserve"> ‘~</w:t>
      </w:r>
      <w:r>
        <w:t>과</w:t>
      </w:r>
      <w:r>
        <w:t xml:space="preserve"> ~</w:t>
      </w:r>
      <w:r>
        <w:t>을</w:t>
      </w:r>
      <w:r>
        <w:t xml:space="preserve"> </w:t>
      </w:r>
      <w:r>
        <w:t>혼동하다</w:t>
      </w:r>
      <w:r>
        <w:t>’</w:t>
      </w:r>
      <w:r>
        <w:t>라는</w:t>
      </w:r>
      <w:r>
        <w:t xml:space="preserve"> </w:t>
      </w:r>
      <w:r>
        <w:t>의미로</w:t>
      </w:r>
      <w:r>
        <w:t xml:space="preserve"> </w:t>
      </w:r>
      <w:r>
        <w:t>쓰인다</w:t>
      </w:r>
      <w:r>
        <w:t xml:space="preserve">. </w:t>
      </w:r>
    </w:p>
    <w:p w14:paraId="4D594619" w14:textId="77777777" w:rsidR="002318CA" w:rsidRDefault="002318CA" w:rsidP="0057368E">
      <w:pPr>
        <w:widowControl/>
        <w:numPr>
          <w:ilvl w:val="1"/>
          <w:numId w:val="32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Often when we see moths like this one, they look </w:t>
      </w:r>
      <w:r>
        <w:rPr>
          <w:u w:val="single"/>
        </w:rPr>
        <w:t>confused</w:t>
      </w:r>
      <w:r>
        <w:t xml:space="preserve">, like they are trying to fly towards a light. </w:t>
      </w:r>
    </w:p>
    <w:p w14:paraId="74E30A84" w14:textId="77777777" w:rsidR="002318CA" w:rsidRDefault="002318CA" w:rsidP="0057368E">
      <w:pPr>
        <w:widowControl/>
        <w:numPr>
          <w:ilvl w:val="1"/>
          <w:numId w:val="32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Moths </w:t>
      </w:r>
      <w:r>
        <w:rPr>
          <w:u w:val="single"/>
        </w:rPr>
        <w:t>confuse</w:t>
      </w:r>
      <w:r>
        <w:t xml:space="preserve"> our lights with the sun.</w:t>
      </w:r>
    </w:p>
    <w:p w14:paraId="45175733" w14:textId="77777777" w:rsidR="002318CA" w:rsidRDefault="002318CA" w:rsidP="0057368E">
      <w:pPr>
        <w:widowControl/>
        <w:numPr>
          <w:ilvl w:val="1"/>
          <w:numId w:val="32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The road signs are quite </w:t>
      </w:r>
      <w:r>
        <w:rPr>
          <w:u w:val="single"/>
        </w:rPr>
        <w:t>confusing</w:t>
      </w:r>
      <w:r>
        <w:t>.</w:t>
      </w:r>
    </w:p>
    <w:p w14:paraId="2B791313" w14:textId="77777777" w:rsidR="002318CA" w:rsidRDefault="002318CA" w:rsidP="002318CA">
      <w:pPr>
        <w:rPr>
          <w:b/>
          <w:bCs/>
        </w:rPr>
      </w:pPr>
    </w:p>
    <w:p w14:paraId="5EDD87AF" w14:textId="77777777" w:rsidR="002318CA" w:rsidRDefault="002318CA" w:rsidP="0057368E">
      <w:pPr>
        <w:pStyle w:val="ListParagraph"/>
        <w:widowControl/>
        <w:numPr>
          <w:ilvl w:val="0"/>
          <w:numId w:val="32"/>
        </w:numPr>
        <w:tabs>
          <w:tab w:val="clear" w:pos="321"/>
          <w:tab w:val="clear" w:pos="642"/>
          <w:tab w:val="clear" w:pos="856"/>
          <w:tab w:val="clear" w:pos="1070"/>
        </w:tabs>
        <w:autoSpaceDE/>
        <w:autoSpaceDN/>
        <w:spacing w:line="276" w:lineRule="auto"/>
        <w:ind w:leftChars="0"/>
        <w:contextualSpacing w:val="0"/>
      </w:pPr>
      <w:r w:rsidRPr="004738C6">
        <w:rPr>
          <w:b/>
          <w:bCs/>
        </w:rPr>
        <w:lastRenderedPageBreak/>
        <w:t xml:space="preserve">had better </w:t>
      </w:r>
      <w:r>
        <w:t>(+</w:t>
      </w:r>
      <w:r>
        <w:t>동사</w:t>
      </w:r>
      <w:r>
        <w:t xml:space="preserve"> </w:t>
      </w:r>
      <w:r>
        <w:t>원형</w:t>
      </w:r>
      <w:r>
        <w:t>): ‘~</w:t>
      </w:r>
      <w:r>
        <w:t>하는</w:t>
      </w:r>
      <w:r>
        <w:t xml:space="preserve"> </w:t>
      </w:r>
      <w:r>
        <w:t>것이</w:t>
      </w:r>
      <w:r>
        <w:t xml:space="preserve"> </w:t>
      </w:r>
      <w:r>
        <w:t>좋겠다</w:t>
      </w:r>
      <w:r>
        <w:t>(</w:t>
      </w:r>
      <w:r>
        <w:t>낫겠다</w:t>
      </w:r>
      <w:r>
        <w:t xml:space="preserve">)’. </w:t>
      </w:r>
      <w:r>
        <w:t>충고나</w:t>
      </w:r>
      <w:r>
        <w:t xml:space="preserve"> </w:t>
      </w:r>
      <w:r>
        <w:t>조언을</w:t>
      </w:r>
      <w:r>
        <w:t xml:space="preserve"> </w:t>
      </w:r>
      <w:r>
        <w:t>할</w:t>
      </w:r>
      <w:r>
        <w:t xml:space="preserve"> </w:t>
      </w:r>
      <w:r>
        <w:t>때</w:t>
      </w:r>
      <w:r>
        <w:t xml:space="preserve"> </w:t>
      </w:r>
      <w:r>
        <w:t>사용되는</w:t>
      </w:r>
      <w:r>
        <w:t xml:space="preserve"> </w:t>
      </w:r>
      <w:r>
        <w:t>표현이다</w:t>
      </w:r>
      <w:r>
        <w:t xml:space="preserve">. </w:t>
      </w:r>
      <w:r>
        <w:t>약간의</w:t>
      </w:r>
      <w:r>
        <w:t xml:space="preserve"> </w:t>
      </w:r>
      <w:r>
        <w:t>강제성을</w:t>
      </w:r>
      <w:r>
        <w:t xml:space="preserve"> </w:t>
      </w:r>
      <w:r>
        <w:t>더</w:t>
      </w:r>
      <w:r>
        <w:t xml:space="preserve"> </w:t>
      </w:r>
      <w:r>
        <w:t>할</w:t>
      </w:r>
      <w:r>
        <w:t xml:space="preserve"> </w:t>
      </w:r>
      <w:r>
        <w:t>경우</w:t>
      </w:r>
      <w:r>
        <w:t xml:space="preserve"> ‘should’</w:t>
      </w:r>
      <w:r>
        <w:t>를</w:t>
      </w:r>
      <w:r>
        <w:t xml:space="preserve"> </w:t>
      </w:r>
      <w:r>
        <w:t>사용할</w:t>
      </w:r>
      <w:r>
        <w:t xml:space="preserve"> </w:t>
      </w:r>
      <w:r>
        <w:t>수</w:t>
      </w:r>
      <w:r>
        <w:t xml:space="preserve"> </w:t>
      </w:r>
      <w:r>
        <w:t>있다</w:t>
      </w:r>
      <w:r>
        <w:t>.</w:t>
      </w:r>
    </w:p>
    <w:p w14:paraId="73AB1EDC" w14:textId="77777777" w:rsidR="002318CA" w:rsidRDefault="002318CA" w:rsidP="0057368E">
      <w:pPr>
        <w:pStyle w:val="ListParagraph"/>
        <w:widowControl/>
        <w:numPr>
          <w:ilvl w:val="1"/>
          <w:numId w:val="32"/>
        </w:numPr>
        <w:tabs>
          <w:tab w:val="clear" w:pos="321"/>
          <w:tab w:val="clear" w:pos="642"/>
          <w:tab w:val="clear" w:pos="856"/>
        </w:tabs>
        <w:autoSpaceDE/>
        <w:autoSpaceDN/>
        <w:spacing w:line="276" w:lineRule="auto"/>
        <w:ind w:leftChars="0"/>
        <w:contextualSpacing w:val="0"/>
      </w:pPr>
      <w:r>
        <w:t xml:space="preserve">ex. You </w:t>
      </w:r>
      <w:r w:rsidRPr="004738C6">
        <w:rPr>
          <w:b/>
          <w:bCs/>
        </w:rPr>
        <w:t>had better</w:t>
      </w:r>
      <w:r>
        <w:t xml:space="preserve"> understand what it’s trying to do.</w:t>
      </w:r>
    </w:p>
    <w:p w14:paraId="06CBD968" w14:textId="77777777" w:rsidR="002318CA" w:rsidRDefault="002318CA" w:rsidP="002318CA">
      <w:pPr>
        <w:spacing w:before="240" w:after="240"/>
        <w:ind w:left="140"/>
      </w:pPr>
      <w:r>
        <w:t xml:space="preserve"> </w:t>
      </w:r>
    </w:p>
    <w:p w14:paraId="55602B72" w14:textId="77777777" w:rsidR="002318CA" w:rsidRDefault="002318CA" w:rsidP="002318CA">
      <w:pPr>
        <w:spacing w:before="240" w:after="240"/>
      </w:pPr>
      <w:r>
        <w:t>[Q10]</w:t>
      </w:r>
    </w:p>
    <w:p w14:paraId="656F84E3" w14:textId="77777777" w:rsidR="002318CA" w:rsidRDefault="002318CA" w:rsidP="0057368E">
      <w:pPr>
        <w:widowControl/>
        <w:numPr>
          <w:ilvl w:val="0"/>
          <w:numId w:val="33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배수</w:t>
      </w:r>
      <w:r>
        <w:rPr>
          <w:b/>
          <w:bCs/>
        </w:rPr>
        <w:t xml:space="preserve"> </w:t>
      </w:r>
      <w:r>
        <w:rPr>
          <w:b/>
          <w:bCs/>
        </w:rPr>
        <w:t>표현</w:t>
      </w:r>
      <w:r>
        <w:t>: ‘~</w:t>
      </w:r>
      <w:r>
        <w:t>배</w:t>
      </w:r>
      <w:r>
        <w:t>’</w:t>
      </w:r>
      <w:proofErr w:type="spellStart"/>
      <w:r>
        <w:t>라고</w:t>
      </w:r>
      <w:proofErr w:type="spellEnd"/>
      <w:r>
        <w:t xml:space="preserve"> </w:t>
      </w:r>
      <w:r>
        <w:t>표현할</w:t>
      </w:r>
      <w:r>
        <w:t xml:space="preserve"> </w:t>
      </w:r>
      <w:r>
        <w:t>때</w:t>
      </w:r>
      <w:r>
        <w:t xml:space="preserve"> ’1</w:t>
      </w:r>
      <w:r>
        <w:t>배</w:t>
      </w:r>
      <w:r>
        <w:t xml:space="preserve"> (once), 2</w:t>
      </w:r>
      <w:r>
        <w:t>배</w:t>
      </w:r>
      <w:r>
        <w:t>(twice)’</w:t>
      </w:r>
      <w:r>
        <w:t>를</w:t>
      </w:r>
      <w:r>
        <w:t xml:space="preserve"> </w:t>
      </w:r>
      <w:r>
        <w:t>제외하고는</w:t>
      </w:r>
      <w:r>
        <w:t xml:space="preserve"> ‘</w:t>
      </w:r>
      <w:r>
        <w:t>숫자</w:t>
      </w:r>
      <w:r>
        <w:t>+times’</w:t>
      </w:r>
      <w:r>
        <w:t>로</w:t>
      </w:r>
      <w:r>
        <w:t xml:space="preserve"> </w:t>
      </w:r>
      <w:r>
        <w:t>표현을</w:t>
      </w:r>
      <w:r>
        <w:t xml:space="preserve"> </w:t>
      </w:r>
      <w:r>
        <w:t>한다</w:t>
      </w:r>
      <w:r>
        <w:t xml:space="preserve">. </w:t>
      </w:r>
      <w:r>
        <w:t>여기에</w:t>
      </w:r>
      <w:r>
        <w:t xml:space="preserve"> </w:t>
      </w:r>
      <w:r>
        <w:t>비교구문</w:t>
      </w:r>
      <w:r>
        <w:t xml:space="preserve"> (</w:t>
      </w:r>
      <w:proofErr w:type="spellStart"/>
      <w:r>
        <w:t>원급</w:t>
      </w:r>
      <w:proofErr w:type="spellEnd"/>
      <w:r>
        <w:t>/</w:t>
      </w:r>
      <w:r>
        <w:t>비교급</w:t>
      </w:r>
      <w:r>
        <w:t>)</w:t>
      </w:r>
      <w:r>
        <w:t>을</w:t>
      </w:r>
      <w:r>
        <w:t xml:space="preserve"> </w:t>
      </w:r>
      <w:r>
        <w:t>함께</w:t>
      </w:r>
      <w:r>
        <w:t xml:space="preserve"> </w:t>
      </w:r>
      <w:r>
        <w:t>사용하면</w:t>
      </w:r>
      <w:r>
        <w:t xml:space="preserve"> ‘~</w:t>
      </w:r>
      <w:r>
        <w:t>배</w:t>
      </w:r>
      <w:r>
        <w:t xml:space="preserve"> </w:t>
      </w:r>
      <w:r>
        <w:t>더</w:t>
      </w:r>
      <w:r>
        <w:t xml:space="preserve"> ~</w:t>
      </w:r>
      <w:r>
        <w:t>한</w:t>
      </w:r>
      <w:r>
        <w:t>’</w:t>
      </w:r>
      <w:r>
        <w:t>이라는</w:t>
      </w:r>
      <w:r>
        <w:t xml:space="preserve"> </w:t>
      </w:r>
      <w:r>
        <w:t>의미를</w:t>
      </w:r>
      <w:r>
        <w:t xml:space="preserve"> </w:t>
      </w:r>
      <w:r>
        <w:t>갖게</w:t>
      </w:r>
      <w:r>
        <w:t xml:space="preserve"> </w:t>
      </w:r>
      <w:r>
        <w:t>된다</w:t>
      </w:r>
      <w:r>
        <w:t>.</w:t>
      </w:r>
    </w:p>
    <w:p w14:paraId="0249D574" w14:textId="77777777" w:rsidR="002318CA" w:rsidRDefault="002318CA" w:rsidP="0057368E">
      <w:pPr>
        <w:widowControl/>
        <w:numPr>
          <w:ilvl w:val="1"/>
          <w:numId w:val="33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My room is </w:t>
      </w:r>
      <w:r>
        <w:rPr>
          <w:b/>
          <w:bCs/>
        </w:rPr>
        <w:t>twice</w:t>
      </w:r>
      <w:r>
        <w:t xml:space="preserve"> </w:t>
      </w:r>
      <w:r>
        <w:rPr>
          <w:b/>
          <w:bCs/>
        </w:rPr>
        <w:t>as big as</w:t>
      </w:r>
      <w:r>
        <w:t xml:space="preserve"> my younger sister’s.</w:t>
      </w:r>
      <w:r>
        <w:br/>
        <w:t xml:space="preserve">(= My room is </w:t>
      </w:r>
      <w:r>
        <w:rPr>
          <w:b/>
          <w:bCs/>
        </w:rPr>
        <w:t>twice bigger than</w:t>
      </w:r>
      <w:r>
        <w:t xml:space="preserve"> my younger sister’s.)</w:t>
      </w:r>
    </w:p>
    <w:p w14:paraId="658E8693" w14:textId="77777777" w:rsidR="002318CA" w:rsidRDefault="002318CA" w:rsidP="002318CA">
      <w:pPr>
        <w:spacing w:before="240" w:after="240"/>
        <w:ind w:left="140"/>
      </w:pPr>
      <w:r>
        <w:t xml:space="preserve"> </w:t>
      </w:r>
    </w:p>
    <w:p w14:paraId="27CDA187" w14:textId="77777777" w:rsidR="002318CA" w:rsidRDefault="002318CA" w:rsidP="002318CA">
      <w:pPr>
        <w:spacing w:before="240" w:after="240"/>
      </w:pPr>
      <w:r>
        <w:t>[Q11-14]</w:t>
      </w:r>
    </w:p>
    <w:p w14:paraId="16BA86A5" w14:textId="77777777" w:rsidR="002318CA" w:rsidRDefault="002318CA" w:rsidP="0057368E">
      <w:pPr>
        <w:widowControl/>
        <w:numPr>
          <w:ilvl w:val="0"/>
          <w:numId w:val="34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look over there (here)</w:t>
      </w:r>
      <w:r>
        <w:t>: ‘</w:t>
      </w:r>
      <w:r>
        <w:t>저기를</w:t>
      </w:r>
      <w:r>
        <w:t xml:space="preserve"> (</w:t>
      </w:r>
      <w:r>
        <w:t>여기를</w:t>
      </w:r>
      <w:r>
        <w:t xml:space="preserve">) </w:t>
      </w:r>
      <w:proofErr w:type="spellStart"/>
      <w:r>
        <w:t>보렴</w:t>
      </w:r>
      <w:proofErr w:type="spellEnd"/>
      <w:r>
        <w:t xml:space="preserve">’. </w:t>
      </w:r>
      <w:r>
        <w:t>정확한</w:t>
      </w:r>
      <w:r>
        <w:t xml:space="preserve"> </w:t>
      </w:r>
      <w:r>
        <w:t>대상을</w:t>
      </w:r>
      <w:r>
        <w:t xml:space="preserve"> </w:t>
      </w:r>
      <w:r>
        <w:t>지칭하지</w:t>
      </w:r>
      <w:r>
        <w:t xml:space="preserve"> </w:t>
      </w:r>
      <w:r>
        <w:t>않고</w:t>
      </w:r>
      <w:r>
        <w:t xml:space="preserve"> </w:t>
      </w:r>
      <w:r>
        <w:t>어딘가를</w:t>
      </w:r>
      <w:r>
        <w:t xml:space="preserve"> </w:t>
      </w:r>
      <w:r>
        <w:t>가리키면서</w:t>
      </w:r>
      <w:r>
        <w:t xml:space="preserve"> </w:t>
      </w:r>
      <w:r>
        <w:t>보라고</w:t>
      </w:r>
      <w:r>
        <w:t xml:space="preserve"> </w:t>
      </w:r>
      <w:r>
        <w:t>말</w:t>
      </w:r>
      <w:r>
        <w:t xml:space="preserve"> </w:t>
      </w:r>
      <w:r>
        <w:t>할</w:t>
      </w:r>
      <w:r>
        <w:t xml:space="preserve"> </w:t>
      </w:r>
      <w:r>
        <w:t>때</w:t>
      </w:r>
      <w:r>
        <w:t xml:space="preserve"> </w:t>
      </w:r>
      <w:r>
        <w:t>사용한다</w:t>
      </w:r>
      <w:r>
        <w:t>.</w:t>
      </w:r>
    </w:p>
    <w:p w14:paraId="0CCC302D" w14:textId="77777777" w:rsidR="002318CA" w:rsidRDefault="002318CA" w:rsidP="0057368E">
      <w:pPr>
        <w:widowControl/>
        <w:numPr>
          <w:ilvl w:val="1"/>
          <w:numId w:val="34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</w:t>
      </w:r>
      <w:r>
        <w:rPr>
          <w:b/>
          <w:bCs/>
        </w:rPr>
        <w:t>Look over there</w:t>
      </w:r>
      <w:r>
        <w:t>. There’s only one leaf left.</w:t>
      </w:r>
    </w:p>
    <w:p w14:paraId="1060E5B9" w14:textId="77777777" w:rsidR="002318CA" w:rsidRDefault="002318CA" w:rsidP="002318CA">
      <w:pPr>
        <w:spacing w:before="240" w:after="240"/>
      </w:pPr>
      <w:r>
        <w:t xml:space="preserve"> </w:t>
      </w:r>
    </w:p>
    <w:p w14:paraId="7059A699" w14:textId="77777777" w:rsidR="002318CA" w:rsidRDefault="002318CA" w:rsidP="002318CA">
      <w:pPr>
        <w:spacing w:before="240" w:after="240"/>
      </w:pPr>
      <w:r>
        <w:t>[Q15-18]</w:t>
      </w:r>
    </w:p>
    <w:p w14:paraId="3A5924DB" w14:textId="77777777" w:rsidR="002318CA" w:rsidRDefault="002318CA" w:rsidP="0057368E">
      <w:pPr>
        <w:widowControl/>
        <w:numPr>
          <w:ilvl w:val="0"/>
          <w:numId w:val="35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 xml:space="preserve">take up something: </w:t>
      </w:r>
      <w:r>
        <w:t>take up something</w:t>
      </w:r>
      <w:r>
        <w:t>은</w:t>
      </w:r>
      <w:r>
        <w:t xml:space="preserve"> </w:t>
      </w:r>
      <w:r>
        <w:t>아주</w:t>
      </w:r>
      <w:r>
        <w:t xml:space="preserve"> </w:t>
      </w:r>
      <w:r>
        <w:t>다양한</w:t>
      </w:r>
      <w:r>
        <w:t xml:space="preserve"> </w:t>
      </w:r>
      <w:r>
        <w:t>의미를</w:t>
      </w:r>
      <w:r>
        <w:t xml:space="preserve"> </w:t>
      </w:r>
      <w:r>
        <w:t>가지고</w:t>
      </w:r>
      <w:r>
        <w:t xml:space="preserve"> </w:t>
      </w:r>
      <w:r>
        <w:t>있고</w:t>
      </w:r>
      <w:r>
        <w:t xml:space="preserve"> </w:t>
      </w:r>
      <w:r>
        <w:t>실생활에서도</w:t>
      </w:r>
      <w:r>
        <w:t xml:space="preserve"> </w:t>
      </w:r>
      <w:r>
        <w:t>아주</w:t>
      </w:r>
      <w:r>
        <w:t xml:space="preserve"> </w:t>
      </w:r>
      <w:proofErr w:type="spellStart"/>
      <w:r>
        <w:t>빈법히</w:t>
      </w:r>
      <w:proofErr w:type="spellEnd"/>
      <w:r>
        <w:t xml:space="preserve"> </w:t>
      </w:r>
      <w:r>
        <w:t>사용되므로</w:t>
      </w:r>
      <w:r>
        <w:t xml:space="preserve"> </w:t>
      </w:r>
      <w:r>
        <w:t>여러</w:t>
      </w:r>
      <w:r>
        <w:t xml:space="preserve"> </w:t>
      </w:r>
      <w:r>
        <w:t>가지</w:t>
      </w:r>
      <w:r>
        <w:t xml:space="preserve"> </w:t>
      </w:r>
      <w:r>
        <w:t>용법들을</w:t>
      </w:r>
      <w:r>
        <w:t xml:space="preserve"> </w:t>
      </w:r>
      <w:proofErr w:type="spellStart"/>
      <w:r>
        <w:t>익혀두는</w:t>
      </w:r>
      <w:proofErr w:type="spellEnd"/>
      <w:r>
        <w:t xml:space="preserve"> </w:t>
      </w:r>
      <w:r>
        <w:t>것이</w:t>
      </w:r>
      <w:r>
        <w:t xml:space="preserve"> </w:t>
      </w:r>
      <w:r>
        <w:t>좋다</w:t>
      </w:r>
      <w:r>
        <w:t xml:space="preserve">. </w:t>
      </w:r>
    </w:p>
    <w:p w14:paraId="08E7C758" w14:textId="77777777" w:rsidR="002318CA" w:rsidRDefault="002318CA" w:rsidP="0057368E">
      <w:pPr>
        <w:widowControl/>
        <w:numPr>
          <w:ilvl w:val="1"/>
          <w:numId w:val="35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take up a lot of space/time:  </w:t>
      </w:r>
      <w:r>
        <w:t>장소나</w:t>
      </w:r>
      <w:r>
        <w:t xml:space="preserve"> </w:t>
      </w:r>
      <w:r>
        <w:t>공간을</w:t>
      </w:r>
      <w:r>
        <w:t xml:space="preserve"> </w:t>
      </w:r>
      <w:r>
        <w:t>차지하다</w:t>
      </w:r>
    </w:p>
    <w:p w14:paraId="3ED73005" w14:textId="77777777" w:rsidR="002318CA" w:rsidRDefault="002318CA" w:rsidP="0057368E">
      <w:pPr>
        <w:widowControl/>
        <w:numPr>
          <w:ilvl w:val="1"/>
          <w:numId w:val="35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take up a lot of time: </w:t>
      </w:r>
      <w:r>
        <w:t>시간을</w:t>
      </w:r>
      <w:r>
        <w:t xml:space="preserve"> </w:t>
      </w:r>
      <w:r>
        <w:t>잡아먹다</w:t>
      </w:r>
    </w:p>
    <w:p w14:paraId="6059FA5E" w14:textId="77777777" w:rsidR="002318CA" w:rsidRDefault="002318CA" w:rsidP="0057368E">
      <w:pPr>
        <w:widowControl/>
        <w:numPr>
          <w:ilvl w:val="1"/>
          <w:numId w:val="35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take up an offer: </w:t>
      </w:r>
      <w:r>
        <w:t>제안이나</w:t>
      </w:r>
      <w:r>
        <w:t xml:space="preserve"> </w:t>
      </w:r>
      <w:r>
        <w:t>지위</w:t>
      </w:r>
      <w:r>
        <w:t xml:space="preserve"> </w:t>
      </w:r>
      <w:r>
        <w:t>등을</w:t>
      </w:r>
      <w:r>
        <w:t xml:space="preserve"> </w:t>
      </w:r>
      <w:r>
        <w:t>떠맡다</w:t>
      </w:r>
    </w:p>
    <w:p w14:paraId="76E6DE15" w14:textId="77777777" w:rsidR="002318CA" w:rsidRDefault="002318CA" w:rsidP="0057368E">
      <w:pPr>
        <w:widowControl/>
        <w:numPr>
          <w:ilvl w:val="1"/>
          <w:numId w:val="35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take up a new hobby: </w:t>
      </w:r>
      <w:r>
        <w:t>새로운</w:t>
      </w:r>
      <w:r>
        <w:t xml:space="preserve"> </w:t>
      </w:r>
      <w:r>
        <w:t>취미</w:t>
      </w:r>
      <w:r>
        <w:t xml:space="preserve"> </w:t>
      </w:r>
      <w:r>
        <w:t>활동을</w:t>
      </w:r>
      <w:r>
        <w:t xml:space="preserve"> </w:t>
      </w:r>
      <w:r>
        <w:t>시작하다</w:t>
      </w:r>
    </w:p>
    <w:p w14:paraId="11E2C817" w14:textId="77777777" w:rsidR="002318CA" w:rsidRDefault="002318CA" w:rsidP="0057368E">
      <w:pPr>
        <w:widowControl/>
        <w:numPr>
          <w:ilvl w:val="1"/>
          <w:numId w:val="35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take up a defensive position: </w:t>
      </w:r>
      <w:r>
        <w:t>방어적인</w:t>
      </w:r>
      <w:r>
        <w:t xml:space="preserve"> </w:t>
      </w:r>
      <w:r>
        <w:t>자세를</w:t>
      </w:r>
      <w:r>
        <w:t xml:space="preserve"> </w:t>
      </w:r>
      <w:r>
        <w:t>취하다</w:t>
      </w:r>
    </w:p>
    <w:p w14:paraId="4422C298" w14:textId="77777777" w:rsidR="002318CA" w:rsidRDefault="002318CA" w:rsidP="0057368E">
      <w:pPr>
        <w:widowControl/>
        <w:numPr>
          <w:ilvl w:val="0"/>
          <w:numId w:val="36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-thing+</w:t>
      </w:r>
      <w:r>
        <w:rPr>
          <w:b/>
          <w:bCs/>
        </w:rPr>
        <w:t>형용사</w:t>
      </w:r>
      <w:r>
        <w:t xml:space="preserve">: ‘-thing’ </w:t>
      </w:r>
      <w:r>
        <w:t>앞에</w:t>
      </w:r>
      <w:r>
        <w:t xml:space="preserve"> ‘some, any, no’</w:t>
      </w:r>
      <w:r>
        <w:t>를</w:t>
      </w:r>
      <w:r>
        <w:t xml:space="preserve"> </w:t>
      </w:r>
      <w:r>
        <w:t>붙여서</w:t>
      </w:r>
      <w:r>
        <w:t xml:space="preserve"> </w:t>
      </w:r>
      <w:r>
        <w:t>특별히</w:t>
      </w:r>
      <w:r>
        <w:t xml:space="preserve"> </w:t>
      </w:r>
      <w:r>
        <w:t>정해</w:t>
      </w:r>
      <w:r>
        <w:t xml:space="preserve"> </w:t>
      </w:r>
      <w:r>
        <w:t>지지</w:t>
      </w:r>
      <w:r>
        <w:t xml:space="preserve"> </w:t>
      </w:r>
      <w:r>
        <w:t>않은</w:t>
      </w:r>
      <w:r>
        <w:t xml:space="preserve"> </w:t>
      </w:r>
      <w:r>
        <w:t>사물을</w:t>
      </w:r>
      <w:r>
        <w:t xml:space="preserve"> </w:t>
      </w:r>
      <w:r>
        <w:t>가리킬</w:t>
      </w:r>
      <w:r>
        <w:t xml:space="preserve"> </w:t>
      </w:r>
      <w:r>
        <w:t>때</w:t>
      </w:r>
      <w:r>
        <w:t xml:space="preserve"> </w:t>
      </w:r>
      <w:r>
        <w:t>사용한다</w:t>
      </w:r>
      <w:r>
        <w:t xml:space="preserve">. </w:t>
      </w:r>
      <w:r>
        <w:t>동사</w:t>
      </w:r>
      <w:r>
        <w:t xml:space="preserve"> </w:t>
      </w:r>
      <w:r>
        <w:t>뒤에</w:t>
      </w:r>
      <w:r>
        <w:t xml:space="preserve"> </w:t>
      </w:r>
      <w:r>
        <w:t>위치할</w:t>
      </w:r>
      <w:r>
        <w:t xml:space="preserve"> </w:t>
      </w:r>
      <w:r>
        <w:t>때</w:t>
      </w:r>
      <w:r>
        <w:t xml:space="preserve"> </w:t>
      </w:r>
      <w:r>
        <w:t>이를</w:t>
      </w:r>
      <w:r>
        <w:t xml:space="preserve"> </w:t>
      </w:r>
      <w:r>
        <w:t>보충</w:t>
      </w:r>
      <w:r>
        <w:t xml:space="preserve"> </w:t>
      </w:r>
      <w:r>
        <w:t>설명해</w:t>
      </w:r>
      <w:r>
        <w:t xml:space="preserve"> </w:t>
      </w:r>
      <w:r>
        <w:t>주는</w:t>
      </w:r>
      <w:r>
        <w:t xml:space="preserve"> </w:t>
      </w:r>
      <w:r>
        <w:t>형용사가</w:t>
      </w:r>
      <w:r>
        <w:t xml:space="preserve"> </w:t>
      </w:r>
      <w:r>
        <w:t>뒤이어</w:t>
      </w:r>
      <w:r>
        <w:t xml:space="preserve"> </w:t>
      </w:r>
      <w:r>
        <w:t>나온다</w:t>
      </w:r>
      <w:r>
        <w:t>.</w:t>
      </w:r>
    </w:p>
    <w:p w14:paraId="04900974" w14:textId="77777777" w:rsidR="002318CA" w:rsidRDefault="002318CA" w:rsidP="0057368E">
      <w:pPr>
        <w:widowControl/>
        <w:numPr>
          <w:ilvl w:val="1"/>
          <w:numId w:val="36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I want to read </w:t>
      </w:r>
      <w:r>
        <w:rPr>
          <w:b/>
          <w:bCs/>
        </w:rPr>
        <w:t>something</w:t>
      </w:r>
      <w:r>
        <w:t xml:space="preserve"> </w:t>
      </w:r>
      <w:r>
        <w:rPr>
          <w:b/>
          <w:bCs/>
        </w:rPr>
        <w:t>special</w:t>
      </w:r>
      <w:r>
        <w:t>.</w:t>
      </w:r>
    </w:p>
    <w:p w14:paraId="24C75E84" w14:textId="77777777" w:rsidR="002318CA" w:rsidRDefault="002318CA" w:rsidP="002318CA">
      <w:pPr>
        <w:spacing w:before="240" w:after="240"/>
        <w:ind w:left="140"/>
      </w:pPr>
      <w:r>
        <w:t xml:space="preserve"> </w:t>
      </w:r>
    </w:p>
    <w:p w14:paraId="0F81AA59" w14:textId="77777777" w:rsidR="002318CA" w:rsidRDefault="002318CA" w:rsidP="002318CA">
      <w:pPr>
        <w:spacing w:before="240" w:after="240"/>
      </w:pPr>
      <w:r>
        <w:t>[Q19-22]</w:t>
      </w:r>
    </w:p>
    <w:p w14:paraId="7C70DB3D" w14:textId="77777777" w:rsidR="002318CA" w:rsidRDefault="002318CA" w:rsidP="0057368E">
      <w:pPr>
        <w:widowControl/>
        <w:numPr>
          <w:ilvl w:val="0"/>
          <w:numId w:val="36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sort into</w:t>
      </w:r>
      <w:r>
        <w:t>: ‘~</w:t>
      </w:r>
      <w:r>
        <w:t>로</w:t>
      </w:r>
      <w:r>
        <w:t xml:space="preserve"> </w:t>
      </w:r>
      <w:r>
        <w:t>분류하다</w:t>
      </w:r>
      <w:r>
        <w:t>’</w:t>
      </w:r>
    </w:p>
    <w:p w14:paraId="1097BB3C" w14:textId="77777777" w:rsidR="002318CA" w:rsidRDefault="002318CA" w:rsidP="0057368E">
      <w:pPr>
        <w:widowControl/>
        <w:numPr>
          <w:ilvl w:val="1"/>
          <w:numId w:val="36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Mom always </w:t>
      </w:r>
      <w:r>
        <w:rPr>
          <w:b/>
          <w:bCs/>
        </w:rPr>
        <w:t>sorts</w:t>
      </w:r>
      <w:r>
        <w:t xml:space="preserve"> socks </w:t>
      </w:r>
      <w:r>
        <w:rPr>
          <w:b/>
          <w:bCs/>
        </w:rPr>
        <w:t>into</w:t>
      </w:r>
      <w:r>
        <w:t xml:space="preserve"> various sizes. </w:t>
      </w:r>
    </w:p>
    <w:p w14:paraId="27F69AE1" w14:textId="77777777" w:rsidR="002318CA" w:rsidRDefault="002318CA" w:rsidP="0057368E">
      <w:pPr>
        <w:widowControl/>
        <w:numPr>
          <w:ilvl w:val="0"/>
          <w:numId w:val="37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 xml:space="preserve">so that </w:t>
      </w:r>
      <w:r>
        <w:t>(=in order that): ‘~</w:t>
      </w:r>
      <w:r>
        <w:t>하기</w:t>
      </w:r>
      <w:r>
        <w:t xml:space="preserve"> </w:t>
      </w:r>
      <w:r>
        <w:t>위해서</w:t>
      </w:r>
      <w:r>
        <w:t xml:space="preserve">, </w:t>
      </w:r>
      <w:r>
        <w:t>그래서</w:t>
      </w:r>
      <w:r>
        <w:t>’</w:t>
      </w:r>
    </w:p>
    <w:p w14:paraId="3AA0786A" w14:textId="77777777" w:rsidR="002318CA" w:rsidRDefault="002318CA" w:rsidP="0057368E">
      <w:pPr>
        <w:widowControl/>
        <w:numPr>
          <w:ilvl w:val="1"/>
          <w:numId w:val="37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They have numbers and letters on them </w:t>
      </w:r>
      <w:r>
        <w:rPr>
          <w:b/>
          <w:bCs/>
        </w:rPr>
        <w:t>so that</w:t>
      </w:r>
      <w:r>
        <w:t xml:space="preserve"> we can find them easily.</w:t>
      </w:r>
    </w:p>
    <w:p w14:paraId="393849B5" w14:textId="77777777" w:rsidR="002318CA" w:rsidRDefault="002318CA" w:rsidP="002318CA">
      <w:pPr>
        <w:spacing w:before="240" w:after="240"/>
      </w:pPr>
      <w:r>
        <w:t xml:space="preserve"> </w:t>
      </w:r>
    </w:p>
    <w:p w14:paraId="3F707E5E" w14:textId="77777777" w:rsidR="002318CA" w:rsidRDefault="002318CA" w:rsidP="002318CA">
      <w:pPr>
        <w:spacing w:before="240" w:after="240"/>
      </w:pPr>
      <w:r>
        <w:t>[Q23-26]</w:t>
      </w:r>
    </w:p>
    <w:p w14:paraId="59ACBF47" w14:textId="77777777" w:rsidR="002318CA" w:rsidRDefault="002318CA" w:rsidP="0057368E">
      <w:pPr>
        <w:widowControl/>
        <w:numPr>
          <w:ilvl w:val="0"/>
          <w:numId w:val="38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 xml:space="preserve">Go ahead: </w:t>
      </w:r>
      <w:r>
        <w:t>계속</w:t>
      </w:r>
      <w:r>
        <w:t xml:space="preserve"> </w:t>
      </w:r>
      <w:r>
        <w:t>하라는</w:t>
      </w:r>
      <w:r>
        <w:t xml:space="preserve"> </w:t>
      </w:r>
      <w:r>
        <w:t>뜻으로</w:t>
      </w:r>
      <w:r>
        <w:t xml:space="preserve"> </w:t>
      </w:r>
      <w:r>
        <w:t>회화에서</w:t>
      </w:r>
      <w:r>
        <w:t xml:space="preserve"> </w:t>
      </w:r>
      <w:r>
        <w:t>빈번하게</w:t>
      </w:r>
      <w:r>
        <w:t xml:space="preserve"> </w:t>
      </w:r>
      <w:r>
        <w:t>쓰인다</w:t>
      </w:r>
      <w:r>
        <w:t xml:space="preserve">. </w:t>
      </w:r>
    </w:p>
    <w:p w14:paraId="5332EC8B" w14:textId="77777777" w:rsidR="002318CA" w:rsidRDefault="002318CA" w:rsidP="0057368E">
      <w:pPr>
        <w:widowControl/>
        <w:numPr>
          <w:ilvl w:val="1"/>
          <w:numId w:val="38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>ex. A: “Do you mind if I take out the chairs over there?”, B: “No. go ahead!”</w:t>
      </w:r>
    </w:p>
    <w:p w14:paraId="63A983F5" w14:textId="77777777" w:rsidR="002318CA" w:rsidRDefault="002318CA" w:rsidP="0057368E">
      <w:pPr>
        <w:widowControl/>
        <w:numPr>
          <w:ilvl w:val="1"/>
          <w:numId w:val="38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>물론</w:t>
      </w:r>
      <w:r>
        <w:t xml:space="preserve"> </w:t>
      </w:r>
      <w:r>
        <w:t>문자적인</w:t>
      </w:r>
      <w:r>
        <w:t xml:space="preserve"> </w:t>
      </w:r>
      <w:r>
        <w:t>의미로</w:t>
      </w:r>
      <w:r>
        <w:t xml:space="preserve"> go ahead of somebody </w:t>
      </w:r>
      <w:r>
        <w:t>형태로</w:t>
      </w:r>
      <w:r>
        <w:t xml:space="preserve"> ‘‘~</w:t>
      </w:r>
      <w:r>
        <w:t>앞에</w:t>
      </w:r>
      <w:r>
        <w:t xml:space="preserve"> </w:t>
      </w:r>
      <w:r>
        <w:t>가다</w:t>
      </w:r>
      <w:r>
        <w:t>’</w:t>
      </w:r>
      <w:r>
        <w:t>라는</w:t>
      </w:r>
      <w:r>
        <w:t xml:space="preserve"> </w:t>
      </w:r>
      <w:r>
        <w:t>뜻으로도</w:t>
      </w:r>
      <w:r>
        <w:t xml:space="preserve"> </w:t>
      </w:r>
      <w:r>
        <w:t>쓰인다</w:t>
      </w:r>
      <w:r>
        <w:t xml:space="preserve">. </w:t>
      </w:r>
    </w:p>
    <w:p w14:paraId="79384AAE" w14:textId="77777777" w:rsidR="002318CA" w:rsidRDefault="002318CA" w:rsidP="002318CA">
      <w:pPr>
        <w:spacing w:before="240" w:after="240"/>
      </w:pPr>
    </w:p>
    <w:p w14:paraId="7F95FF00" w14:textId="77777777" w:rsidR="002318CA" w:rsidRDefault="002318CA" w:rsidP="002318CA">
      <w:pPr>
        <w:spacing w:before="240" w:after="240"/>
      </w:pPr>
      <w:r>
        <w:t>[Q27-30]</w:t>
      </w:r>
    </w:p>
    <w:p w14:paraId="3864A4B4" w14:textId="77777777" w:rsidR="002318CA" w:rsidRDefault="002318CA" w:rsidP="0057368E">
      <w:pPr>
        <w:widowControl/>
        <w:numPr>
          <w:ilvl w:val="0"/>
          <w:numId w:val="39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 xml:space="preserve">stay away from (doing) something: </w:t>
      </w:r>
      <w:r>
        <w:t>~</w:t>
      </w:r>
      <w:r>
        <w:t>을</w:t>
      </w:r>
      <w:r>
        <w:t>/</w:t>
      </w:r>
      <w:r>
        <w:t>하는</w:t>
      </w:r>
      <w:r>
        <w:t xml:space="preserve"> </w:t>
      </w:r>
      <w:r>
        <w:t>것을</w:t>
      </w:r>
      <w:r>
        <w:t xml:space="preserve"> </w:t>
      </w:r>
      <w:r>
        <w:t>멀리하다</w:t>
      </w:r>
      <w:r>
        <w:t xml:space="preserve"> </w:t>
      </w:r>
    </w:p>
    <w:p w14:paraId="080F510E" w14:textId="77777777" w:rsidR="002318CA" w:rsidRDefault="002318CA" w:rsidP="0057368E">
      <w:pPr>
        <w:widowControl/>
        <w:numPr>
          <w:ilvl w:val="1"/>
          <w:numId w:val="39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>stay away from danger</w:t>
      </w:r>
    </w:p>
    <w:p w14:paraId="4EA53A63" w14:textId="77777777" w:rsidR="002318CA" w:rsidRDefault="002318CA" w:rsidP="0057368E">
      <w:pPr>
        <w:widowControl/>
        <w:numPr>
          <w:ilvl w:val="1"/>
          <w:numId w:val="39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proofErr w:type="gramStart"/>
      <w:r>
        <w:t xml:space="preserve">stay </w:t>
      </w:r>
      <w:r>
        <w:t>는</w:t>
      </w:r>
      <w:proofErr w:type="gramEnd"/>
      <w:r>
        <w:t xml:space="preserve"> [stay + </w:t>
      </w:r>
      <w:r>
        <w:t>형용사</w:t>
      </w:r>
      <w:r>
        <w:t>]</w:t>
      </w:r>
      <w:r>
        <w:t>처럼</w:t>
      </w:r>
      <w:r>
        <w:t xml:space="preserve"> </w:t>
      </w:r>
      <w:r>
        <w:t>쓰여서</w:t>
      </w:r>
      <w:r>
        <w:t xml:space="preserve"> </w:t>
      </w:r>
      <w:r>
        <w:t>어떤</w:t>
      </w:r>
      <w:r>
        <w:t xml:space="preserve"> </w:t>
      </w:r>
      <w:r>
        <w:t>상태가</w:t>
      </w:r>
      <w:r>
        <w:t xml:space="preserve"> </w:t>
      </w:r>
      <w:r>
        <w:t>지속되거나</w:t>
      </w:r>
      <w:r>
        <w:t xml:space="preserve"> </w:t>
      </w:r>
      <w:r>
        <w:t>상태로</w:t>
      </w:r>
      <w:r>
        <w:t xml:space="preserve"> </w:t>
      </w:r>
      <w:r>
        <w:t>지속되게</w:t>
      </w:r>
      <w:r>
        <w:t xml:space="preserve"> </w:t>
      </w:r>
      <w:r>
        <w:t>한다는</w:t>
      </w:r>
      <w:r>
        <w:t xml:space="preserve"> </w:t>
      </w:r>
      <w:r>
        <w:t>의미가</w:t>
      </w:r>
      <w:r>
        <w:t xml:space="preserve"> </w:t>
      </w:r>
      <w:r>
        <w:t>있다</w:t>
      </w:r>
      <w:r>
        <w:t xml:space="preserve">. </w:t>
      </w:r>
    </w:p>
    <w:p w14:paraId="33BDB990" w14:textId="77777777" w:rsidR="002318CA" w:rsidRDefault="002318CA" w:rsidP="0057368E">
      <w:pPr>
        <w:widowControl/>
        <w:numPr>
          <w:ilvl w:val="2"/>
          <w:numId w:val="39"/>
        </w:numPr>
        <w:tabs>
          <w:tab w:val="clear" w:pos="321"/>
          <w:tab w:val="clear" w:pos="642"/>
          <w:tab w:val="clear" w:pos="856"/>
          <w:tab w:val="clear" w:pos="1070"/>
          <w:tab w:val="left" w:pos="1800"/>
          <w:tab w:val="left" w:pos="2160"/>
        </w:tabs>
        <w:autoSpaceDE/>
        <w:autoSpaceDN/>
        <w:spacing w:line="276" w:lineRule="auto"/>
        <w:ind w:hanging="360"/>
        <w:contextualSpacing w:val="0"/>
      </w:pPr>
      <w:r>
        <w:t>stay focused</w:t>
      </w:r>
    </w:p>
    <w:p w14:paraId="10849BBD" w14:textId="77777777" w:rsidR="002318CA" w:rsidRDefault="002318CA" w:rsidP="0057368E">
      <w:pPr>
        <w:widowControl/>
        <w:numPr>
          <w:ilvl w:val="2"/>
          <w:numId w:val="39"/>
        </w:numPr>
        <w:tabs>
          <w:tab w:val="clear" w:pos="321"/>
          <w:tab w:val="clear" w:pos="642"/>
          <w:tab w:val="clear" w:pos="856"/>
          <w:tab w:val="clear" w:pos="1070"/>
          <w:tab w:val="left" w:pos="1800"/>
          <w:tab w:val="left" w:pos="2160"/>
        </w:tabs>
        <w:autoSpaceDE/>
        <w:autoSpaceDN/>
        <w:spacing w:line="276" w:lineRule="auto"/>
        <w:ind w:hanging="360"/>
        <w:contextualSpacing w:val="0"/>
      </w:pPr>
      <w:r>
        <w:t>ex. Lin stayed awake all night long.</w:t>
      </w:r>
    </w:p>
    <w:p w14:paraId="4A574DA5" w14:textId="77777777" w:rsidR="002318CA" w:rsidRDefault="002318CA" w:rsidP="0057368E">
      <w:pPr>
        <w:widowControl/>
        <w:numPr>
          <w:ilvl w:val="0"/>
          <w:numId w:val="39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>명사가</w:t>
      </w:r>
      <w:r>
        <w:t xml:space="preserve"> </w:t>
      </w:r>
      <w:r>
        <w:t>동사로</w:t>
      </w:r>
      <w:r>
        <w:t xml:space="preserve"> </w:t>
      </w:r>
      <w:r>
        <w:t>쓰이는</w:t>
      </w:r>
      <w:r>
        <w:t xml:space="preserve"> </w:t>
      </w:r>
      <w:r>
        <w:t>경우</w:t>
      </w:r>
      <w:r>
        <w:t xml:space="preserve"> </w:t>
      </w:r>
    </w:p>
    <w:p w14:paraId="124A7E53" w14:textId="77777777" w:rsidR="002318CA" w:rsidRDefault="002318CA" w:rsidP="0057368E">
      <w:pPr>
        <w:widowControl/>
        <w:numPr>
          <w:ilvl w:val="1"/>
          <w:numId w:val="39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>지문에서</w:t>
      </w:r>
      <w:r>
        <w:t xml:space="preserve"> </w:t>
      </w:r>
      <w:r>
        <w:t>명사</w:t>
      </w:r>
      <w:r>
        <w:t xml:space="preserve"> function</w:t>
      </w:r>
      <w:r>
        <w:t>도</w:t>
      </w:r>
      <w:r>
        <w:t xml:space="preserve"> </w:t>
      </w:r>
      <w:r>
        <w:t>명사로</w:t>
      </w:r>
      <w:r>
        <w:t xml:space="preserve"> </w:t>
      </w:r>
      <w:r>
        <w:t>쓰이는</w:t>
      </w:r>
      <w:r>
        <w:t xml:space="preserve"> </w:t>
      </w:r>
      <w:r>
        <w:t>경우가</w:t>
      </w:r>
      <w:r>
        <w:t xml:space="preserve"> </w:t>
      </w:r>
      <w:r>
        <w:t>많지만</w:t>
      </w:r>
      <w:r>
        <w:t xml:space="preserve"> </w:t>
      </w:r>
      <w:r>
        <w:t>동사로</w:t>
      </w:r>
      <w:r>
        <w:t xml:space="preserve"> </w:t>
      </w:r>
      <w:r>
        <w:t>쓰이는</w:t>
      </w:r>
      <w:r>
        <w:t xml:space="preserve"> </w:t>
      </w:r>
      <w:r>
        <w:t>경우도</w:t>
      </w:r>
      <w:r>
        <w:t xml:space="preserve"> </w:t>
      </w:r>
      <w:r>
        <w:t>있다</w:t>
      </w:r>
      <w:r>
        <w:t xml:space="preserve">. </w:t>
      </w:r>
    </w:p>
    <w:p w14:paraId="4EDCDF4A" w14:textId="77777777" w:rsidR="002318CA" w:rsidRDefault="002318CA" w:rsidP="0057368E">
      <w:pPr>
        <w:widowControl/>
        <w:numPr>
          <w:ilvl w:val="2"/>
          <w:numId w:val="39"/>
        </w:numPr>
        <w:tabs>
          <w:tab w:val="clear" w:pos="321"/>
          <w:tab w:val="clear" w:pos="642"/>
          <w:tab w:val="clear" w:pos="856"/>
          <w:tab w:val="clear" w:pos="1070"/>
          <w:tab w:val="left" w:pos="1800"/>
          <w:tab w:val="left" w:pos="2160"/>
        </w:tabs>
        <w:autoSpaceDE/>
        <w:autoSpaceDN/>
        <w:spacing w:line="276" w:lineRule="auto"/>
        <w:ind w:hanging="360"/>
        <w:contextualSpacing w:val="0"/>
      </w:pPr>
      <w:r>
        <w:t xml:space="preserve">Our ability </w:t>
      </w:r>
      <w:r>
        <w:rPr>
          <w:u w:val="single"/>
        </w:rPr>
        <w:t>to function</w:t>
      </w:r>
      <w:r>
        <w:t xml:space="preserve"> and stay focused gets worse and worse if we don’t have sleep.</w:t>
      </w:r>
    </w:p>
    <w:p w14:paraId="0A6EE903" w14:textId="77777777" w:rsidR="002318CA" w:rsidRDefault="002318CA" w:rsidP="0057368E">
      <w:pPr>
        <w:widowControl/>
        <w:numPr>
          <w:ilvl w:val="0"/>
          <w:numId w:val="39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by and large</w:t>
      </w:r>
      <w:r>
        <w:t>: ‘</w:t>
      </w:r>
      <w:r>
        <w:t>대체로</w:t>
      </w:r>
      <w:r>
        <w:t>’</w:t>
      </w:r>
    </w:p>
    <w:p w14:paraId="5BEDC45F" w14:textId="77777777" w:rsidR="002318CA" w:rsidRDefault="002318CA" w:rsidP="0057368E">
      <w:pPr>
        <w:widowControl/>
        <w:numPr>
          <w:ilvl w:val="1"/>
          <w:numId w:val="39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Nuclear energy has </w:t>
      </w:r>
      <w:r>
        <w:rPr>
          <w:b/>
          <w:bCs/>
        </w:rPr>
        <w:t>by and large</w:t>
      </w:r>
      <w:r>
        <w:t xml:space="preserve"> been stable for humankind.</w:t>
      </w:r>
    </w:p>
    <w:p w14:paraId="4B9357C3" w14:textId="77777777" w:rsidR="002318CA" w:rsidRDefault="002318CA" w:rsidP="002318CA">
      <w:pPr>
        <w:spacing w:before="240" w:after="240"/>
      </w:pPr>
      <w:r>
        <w:t xml:space="preserve"> [Q35-38]</w:t>
      </w:r>
    </w:p>
    <w:p w14:paraId="6E9AB937" w14:textId="77777777" w:rsidR="002318CA" w:rsidRDefault="002318CA" w:rsidP="0057368E">
      <w:pPr>
        <w:widowControl/>
        <w:numPr>
          <w:ilvl w:val="0"/>
          <w:numId w:val="40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 xml:space="preserve">dominant: </w:t>
      </w:r>
      <w:r>
        <w:t>‘</w:t>
      </w:r>
      <w:r>
        <w:t>우세한</w:t>
      </w:r>
      <w:r>
        <w:t xml:space="preserve">, </w:t>
      </w:r>
      <w:r>
        <w:t>두드러진</w:t>
      </w:r>
      <w:r>
        <w:t xml:space="preserve">’, </w:t>
      </w:r>
    </w:p>
    <w:p w14:paraId="40C069F8" w14:textId="77777777" w:rsidR="002318CA" w:rsidRDefault="002318CA" w:rsidP="0057368E">
      <w:pPr>
        <w:widowControl/>
        <w:numPr>
          <w:ilvl w:val="1"/>
          <w:numId w:val="40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>= prevailing, leading, major, main, principal</w:t>
      </w:r>
    </w:p>
    <w:p w14:paraId="30AE13A8" w14:textId="77777777" w:rsidR="002318CA" w:rsidRDefault="002318CA" w:rsidP="002318CA">
      <w:pPr>
        <w:pStyle w:val="Heading1"/>
        <w:pageBreakBefore/>
      </w:pPr>
      <w:bookmarkStart w:id="14" w:name="h.ijpknp13knh6"/>
      <w:bookmarkEnd w:id="14"/>
      <w:r>
        <w:lastRenderedPageBreak/>
        <w:t>Unit 5</w:t>
      </w:r>
    </w:p>
    <w:p w14:paraId="2134CF3A" w14:textId="77777777" w:rsidR="002318CA" w:rsidRDefault="002318CA" w:rsidP="00362590">
      <w:pPr>
        <w:pStyle w:val="Heading3"/>
        <w:ind w:leftChars="80" w:left="482" w:hangingChars="140" w:hanging="300"/>
      </w:pPr>
      <w:bookmarkStart w:id="15" w:name="h.zi99wip943h1"/>
      <w:bookmarkEnd w:id="15"/>
      <w:r>
        <w:t>Language Form and Meaning</w:t>
      </w:r>
    </w:p>
    <w:p w14:paraId="01FEAA95" w14:textId="77777777" w:rsidR="00362590" w:rsidRDefault="00362590" w:rsidP="002318CA">
      <w:pPr>
        <w:pStyle w:val="Heading3"/>
        <w:ind w:left="1112" w:hanging="428"/>
      </w:pPr>
      <w:bookmarkStart w:id="16" w:name="h.7tzf0ijnr5ml"/>
      <w:bookmarkEnd w:id="16"/>
    </w:p>
    <w:p w14:paraId="21E2C6AF" w14:textId="77777777" w:rsidR="00362590" w:rsidRDefault="00362590" w:rsidP="002318CA">
      <w:pPr>
        <w:pStyle w:val="Heading3"/>
        <w:ind w:left="1112" w:hanging="428"/>
      </w:pPr>
    </w:p>
    <w:p w14:paraId="13ECF608" w14:textId="77777777" w:rsidR="002318CA" w:rsidRDefault="002318CA" w:rsidP="00362590">
      <w:pPr>
        <w:pStyle w:val="Heading2"/>
      </w:pPr>
      <w:r>
        <w:t>보어의</w:t>
      </w:r>
      <w:r>
        <w:t xml:space="preserve"> </w:t>
      </w:r>
      <w:r>
        <w:t>구조와</w:t>
      </w:r>
      <w:r>
        <w:t xml:space="preserve">  </w:t>
      </w:r>
      <w:r>
        <w:t>명사를</w:t>
      </w:r>
      <w:r>
        <w:t xml:space="preserve"> </w:t>
      </w:r>
      <w:r>
        <w:t>수식할</w:t>
      </w:r>
      <w:r>
        <w:t xml:space="preserve"> </w:t>
      </w:r>
      <w:r>
        <w:t>수</w:t>
      </w:r>
      <w:r>
        <w:t xml:space="preserve"> </w:t>
      </w:r>
      <w:r>
        <w:t>있는</w:t>
      </w:r>
      <w:r>
        <w:t xml:space="preserve"> </w:t>
      </w:r>
      <w:r>
        <w:t>분사</w:t>
      </w:r>
    </w:p>
    <w:p w14:paraId="04A73BD8" w14:textId="77777777" w:rsidR="002318CA" w:rsidRDefault="002318CA" w:rsidP="002318CA"/>
    <w:p w14:paraId="1EAF8405" w14:textId="77777777" w:rsidR="002318CA" w:rsidRDefault="002318CA" w:rsidP="0057368E">
      <w:pPr>
        <w:widowControl/>
        <w:numPr>
          <w:ilvl w:val="0"/>
          <w:numId w:val="41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>보어는</w:t>
      </w:r>
      <w:r>
        <w:t xml:space="preserve"> </w:t>
      </w:r>
      <w:r>
        <w:t>보충어의</w:t>
      </w:r>
      <w:r>
        <w:t xml:space="preserve"> </w:t>
      </w:r>
      <w:proofErr w:type="spellStart"/>
      <w:r>
        <w:t>줄임말로서</w:t>
      </w:r>
      <w:proofErr w:type="spellEnd"/>
      <w:r>
        <w:t xml:space="preserve"> </w:t>
      </w:r>
      <w:r>
        <w:t>주어나</w:t>
      </w:r>
      <w:r>
        <w:t xml:space="preserve"> </w:t>
      </w:r>
      <w:r>
        <w:t>목적어를</w:t>
      </w:r>
      <w:r>
        <w:t xml:space="preserve"> </w:t>
      </w:r>
      <w:r>
        <w:t>보충하는</w:t>
      </w:r>
      <w:r>
        <w:t xml:space="preserve"> </w:t>
      </w:r>
      <w:r>
        <w:t>역할을</w:t>
      </w:r>
      <w:r>
        <w:t xml:space="preserve"> </w:t>
      </w:r>
      <w:r>
        <w:t>한다</w:t>
      </w:r>
      <w:r>
        <w:t xml:space="preserve">. </w:t>
      </w:r>
    </w:p>
    <w:p w14:paraId="4E687048" w14:textId="77777777" w:rsidR="002318CA" w:rsidRDefault="002318CA" w:rsidP="0057368E">
      <w:pPr>
        <w:widowControl/>
        <w:numPr>
          <w:ilvl w:val="0"/>
          <w:numId w:val="41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>보어로</w:t>
      </w:r>
      <w:r>
        <w:t xml:space="preserve"> </w:t>
      </w:r>
      <w:r>
        <w:t>사용되는</w:t>
      </w:r>
      <w:r>
        <w:t xml:space="preserve"> </w:t>
      </w:r>
      <w:r>
        <w:t>형태는</w:t>
      </w:r>
      <w:r>
        <w:t xml:space="preserve"> </w:t>
      </w:r>
      <w:r>
        <w:t>명사</w:t>
      </w:r>
      <w:r>
        <w:t xml:space="preserve">, </w:t>
      </w:r>
      <w:r>
        <w:t>대명사</w:t>
      </w:r>
      <w:r>
        <w:t xml:space="preserve">, </w:t>
      </w:r>
      <w:r>
        <w:t>형용사</w:t>
      </w:r>
      <w:r>
        <w:t>, to-</w:t>
      </w:r>
      <w:r>
        <w:t>부정사</w:t>
      </w:r>
      <w:r>
        <w:t xml:space="preserve">, </w:t>
      </w:r>
      <w:r>
        <w:t>과거분사</w:t>
      </w:r>
      <w:r>
        <w:t xml:space="preserve"> </w:t>
      </w:r>
      <w:r>
        <w:t>등이</w:t>
      </w:r>
      <w:r>
        <w:t xml:space="preserve"> </w:t>
      </w:r>
      <w:r>
        <w:t>쓰인다</w:t>
      </w:r>
      <w:r>
        <w:t xml:space="preserve">. </w:t>
      </w:r>
    </w:p>
    <w:p w14:paraId="17A86A67" w14:textId="77777777" w:rsidR="002318CA" w:rsidRDefault="002318CA" w:rsidP="002318CA"/>
    <w:p w14:paraId="3306A8A4" w14:textId="77777777" w:rsidR="002318CA" w:rsidRDefault="002318CA" w:rsidP="002318CA">
      <w:r>
        <w:t>TOEFL Junior</w:t>
      </w:r>
      <w:r>
        <w:t>에서</w:t>
      </w:r>
      <w:r>
        <w:t xml:space="preserve"> </w:t>
      </w:r>
      <w:r>
        <w:t>주격</w:t>
      </w:r>
      <w:r>
        <w:t xml:space="preserve"> </w:t>
      </w:r>
      <w:r>
        <w:t>보어는</w:t>
      </w:r>
      <w:r>
        <w:t xml:space="preserve"> </w:t>
      </w:r>
      <w:r>
        <w:t>대부분</w:t>
      </w:r>
      <w:r>
        <w:t xml:space="preserve"> </w:t>
      </w:r>
      <w:r>
        <w:t>주어에</w:t>
      </w:r>
      <w:r>
        <w:t xml:space="preserve"> </w:t>
      </w:r>
      <w:r>
        <w:t>대한</w:t>
      </w:r>
      <w:r>
        <w:t xml:space="preserve"> </w:t>
      </w:r>
      <w:r>
        <w:t>설명을</w:t>
      </w:r>
      <w:r>
        <w:t xml:space="preserve"> be </w:t>
      </w:r>
      <w:r>
        <w:t>동사</w:t>
      </w:r>
      <w:r>
        <w:t xml:space="preserve"> </w:t>
      </w:r>
      <w:r>
        <w:t>형태로</w:t>
      </w:r>
      <w:r>
        <w:t xml:space="preserve"> </w:t>
      </w:r>
      <w:r>
        <w:t>나타내는</w:t>
      </w:r>
      <w:r>
        <w:t xml:space="preserve"> </w:t>
      </w:r>
      <w:r>
        <w:t>형태이므로</w:t>
      </w:r>
      <w:r>
        <w:t xml:space="preserve"> </w:t>
      </w:r>
      <w:r>
        <w:t>특별한</w:t>
      </w:r>
      <w:r>
        <w:t xml:space="preserve"> </w:t>
      </w:r>
      <w:r>
        <w:t>설명을</w:t>
      </w:r>
      <w:r>
        <w:t xml:space="preserve"> </w:t>
      </w:r>
      <w:r>
        <w:t>필요로</w:t>
      </w:r>
      <w:r>
        <w:t xml:space="preserve"> </w:t>
      </w:r>
      <w:r>
        <w:t>하지는</w:t>
      </w:r>
      <w:r>
        <w:t xml:space="preserve"> </w:t>
      </w:r>
      <w:r>
        <w:t>않는다</w:t>
      </w:r>
      <w:r>
        <w:t xml:space="preserve">. </w:t>
      </w:r>
    </w:p>
    <w:p w14:paraId="21807066" w14:textId="77777777" w:rsidR="002318CA" w:rsidRDefault="002318CA" w:rsidP="002318CA"/>
    <w:p w14:paraId="5764C435" w14:textId="77777777" w:rsidR="002318CA" w:rsidRDefault="002318CA" w:rsidP="002318CA">
      <w:pPr>
        <w:pStyle w:val="Heading4"/>
        <w:ind w:left="1340" w:hanging="428"/>
      </w:pPr>
      <w:bookmarkStart w:id="17" w:name="h.43d6t9iw754f"/>
      <w:bookmarkEnd w:id="17"/>
      <w:r>
        <w:t>주격</w:t>
      </w:r>
      <w:r>
        <w:t xml:space="preserve"> </w:t>
      </w:r>
      <w:r>
        <w:t>보어</w:t>
      </w:r>
      <w:r>
        <w:t xml:space="preserve"> </w:t>
      </w:r>
    </w:p>
    <w:p w14:paraId="4FC80636" w14:textId="77777777" w:rsidR="002318CA" w:rsidRDefault="002318CA" w:rsidP="002318CA">
      <w:r>
        <w:t xml:space="preserve">My dad’s favorite hobby </w:t>
      </w:r>
      <w:r>
        <w:rPr>
          <w:b/>
          <w:bCs/>
        </w:rPr>
        <w:t>is</w:t>
      </w:r>
      <w:r>
        <w:t xml:space="preserve"> hiking. </w:t>
      </w:r>
    </w:p>
    <w:p w14:paraId="47A3211B" w14:textId="77777777" w:rsidR="002318CA" w:rsidRDefault="002318CA" w:rsidP="002318CA"/>
    <w:p w14:paraId="5839DA54" w14:textId="77777777" w:rsidR="002318CA" w:rsidRDefault="002318CA" w:rsidP="002318CA">
      <w:pPr>
        <w:pStyle w:val="Heading4"/>
        <w:ind w:left="1340" w:hanging="428"/>
      </w:pPr>
      <w:bookmarkStart w:id="18" w:name="h.r9l2crvfij1z"/>
      <w:bookmarkEnd w:id="18"/>
      <w:r>
        <w:t>목적격</w:t>
      </w:r>
      <w:r>
        <w:t xml:space="preserve"> </w:t>
      </w:r>
      <w:r>
        <w:t>보어</w:t>
      </w:r>
    </w:p>
    <w:p w14:paraId="3E79BA55" w14:textId="77777777" w:rsidR="002318CA" w:rsidRDefault="002318CA" w:rsidP="002318CA">
      <w:r>
        <w:t>TOEFL Junior</w:t>
      </w:r>
      <w:r>
        <w:t>에서</w:t>
      </w:r>
      <w:r>
        <w:t xml:space="preserve"> </w:t>
      </w:r>
      <w:r>
        <w:t>나오는</w:t>
      </w:r>
      <w:r>
        <w:t xml:space="preserve"> </w:t>
      </w:r>
      <w:r>
        <w:t>보어</w:t>
      </w:r>
      <w:r>
        <w:t xml:space="preserve"> </w:t>
      </w:r>
      <w:r>
        <w:t>문제는</w:t>
      </w:r>
      <w:r>
        <w:t xml:space="preserve"> </w:t>
      </w:r>
      <w:r>
        <w:t>대부분</w:t>
      </w:r>
      <w:r>
        <w:t xml:space="preserve"> </w:t>
      </w:r>
      <w:r>
        <w:t>목적격</w:t>
      </w:r>
      <w:r>
        <w:t xml:space="preserve"> </w:t>
      </w:r>
      <w:r>
        <w:t>보어</w:t>
      </w:r>
      <w:r>
        <w:t xml:space="preserve"> </w:t>
      </w:r>
      <w:r>
        <w:t>문제</w:t>
      </w:r>
      <w:r>
        <w:t xml:space="preserve">. </w:t>
      </w:r>
    </w:p>
    <w:p w14:paraId="5EEE2558" w14:textId="77777777" w:rsidR="002318CA" w:rsidRDefault="002318CA" w:rsidP="002318CA">
      <w:r>
        <w:t>목적격</w:t>
      </w:r>
      <w:r>
        <w:t xml:space="preserve"> </w:t>
      </w:r>
      <w:r>
        <w:t>보어의</w:t>
      </w:r>
      <w:r>
        <w:t xml:space="preserve"> </w:t>
      </w:r>
      <w:r>
        <w:t>형태는</w:t>
      </w:r>
      <w:r>
        <w:t xml:space="preserve"> </w:t>
      </w:r>
      <w:r>
        <w:t>목적어를</w:t>
      </w:r>
      <w:r>
        <w:t xml:space="preserve"> </w:t>
      </w:r>
      <w:r>
        <w:t>필요로</w:t>
      </w:r>
      <w:r>
        <w:t xml:space="preserve"> </w:t>
      </w:r>
      <w:r>
        <w:t>하는</w:t>
      </w:r>
      <w:r>
        <w:t xml:space="preserve"> </w:t>
      </w:r>
      <w:r>
        <w:t>동사의</w:t>
      </w:r>
      <w:r>
        <w:t xml:space="preserve"> </w:t>
      </w:r>
      <w:r>
        <w:t>문법적</w:t>
      </w:r>
      <w:r>
        <w:t xml:space="preserve"> </w:t>
      </w:r>
      <w:r>
        <w:t>구조에</w:t>
      </w:r>
      <w:r>
        <w:t xml:space="preserve"> </w:t>
      </w:r>
      <w:r>
        <w:t>의해</w:t>
      </w:r>
      <w:r>
        <w:t xml:space="preserve"> </w:t>
      </w:r>
      <w:r>
        <w:t>결정</w:t>
      </w:r>
      <w:r>
        <w:t xml:space="preserve">. </w:t>
      </w:r>
    </w:p>
    <w:p w14:paraId="711B9255" w14:textId="77777777" w:rsidR="002318CA" w:rsidRDefault="002318CA" w:rsidP="002318CA"/>
    <w:p w14:paraId="49C9C043" w14:textId="77777777" w:rsidR="002318CA" w:rsidRDefault="002318CA" w:rsidP="0057368E">
      <w:pPr>
        <w:widowControl/>
        <w:numPr>
          <w:ilvl w:val="0"/>
          <w:numId w:val="42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>형용사</w:t>
      </w:r>
      <w:r>
        <w:t xml:space="preserve"> </w:t>
      </w:r>
      <w:r>
        <w:t>목적격</w:t>
      </w:r>
      <w:r>
        <w:t xml:space="preserve"> </w:t>
      </w:r>
      <w:r>
        <w:t>보어</w:t>
      </w:r>
      <w:r>
        <w:t xml:space="preserve"> </w:t>
      </w:r>
    </w:p>
    <w:p w14:paraId="5BE1AE11" w14:textId="77777777" w:rsidR="002318CA" w:rsidRDefault="002318CA" w:rsidP="0057368E">
      <w:pPr>
        <w:widowControl/>
        <w:numPr>
          <w:ilvl w:val="1"/>
          <w:numId w:val="42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I </w:t>
      </w:r>
      <w:r>
        <w:rPr>
          <w:u w:val="single"/>
        </w:rPr>
        <w:t>consider</w:t>
      </w:r>
      <w:r>
        <w:t xml:space="preserve"> him (to be)  </w:t>
      </w:r>
      <w:r>
        <w:rPr>
          <w:u w:val="single"/>
        </w:rPr>
        <w:t>funny</w:t>
      </w:r>
      <w:r>
        <w:t>.</w:t>
      </w:r>
    </w:p>
    <w:p w14:paraId="7BDFB94F" w14:textId="77777777" w:rsidR="002318CA" w:rsidRDefault="002318CA" w:rsidP="0057368E">
      <w:pPr>
        <w:widowControl/>
        <w:numPr>
          <w:ilvl w:val="1"/>
          <w:numId w:val="42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We </w:t>
      </w:r>
      <w:r>
        <w:rPr>
          <w:u w:val="single"/>
        </w:rPr>
        <w:t>painted</w:t>
      </w:r>
      <w:r>
        <w:t xml:space="preserve"> the wall </w:t>
      </w:r>
      <w:r>
        <w:rPr>
          <w:u w:val="single"/>
        </w:rPr>
        <w:t>red</w:t>
      </w:r>
      <w:r>
        <w:t>.</w:t>
      </w:r>
    </w:p>
    <w:p w14:paraId="50D5048F" w14:textId="77777777" w:rsidR="002318CA" w:rsidRDefault="002318CA" w:rsidP="0057368E">
      <w:pPr>
        <w:widowControl/>
        <w:numPr>
          <w:ilvl w:val="1"/>
          <w:numId w:val="42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Dad’s surprising birthday present </w:t>
      </w:r>
      <w:r>
        <w:rPr>
          <w:u w:val="single"/>
        </w:rPr>
        <w:t>made</w:t>
      </w:r>
      <w:r>
        <w:t xml:space="preserve"> me </w:t>
      </w:r>
      <w:r>
        <w:rPr>
          <w:u w:val="single"/>
        </w:rPr>
        <w:t>happy</w:t>
      </w:r>
      <w:r>
        <w:t>.</w:t>
      </w:r>
    </w:p>
    <w:p w14:paraId="171CBB57" w14:textId="77777777" w:rsidR="002318CA" w:rsidRDefault="002318CA" w:rsidP="0057368E">
      <w:pPr>
        <w:widowControl/>
        <w:numPr>
          <w:ilvl w:val="0"/>
          <w:numId w:val="42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>명사</w:t>
      </w:r>
      <w:r>
        <w:t xml:space="preserve"> </w:t>
      </w:r>
      <w:r>
        <w:t>목적격</w:t>
      </w:r>
      <w:r>
        <w:t xml:space="preserve"> </w:t>
      </w:r>
      <w:r>
        <w:t>보어</w:t>
      </w:r>
      <w:r>
        <w:t xml:space="preserve"> </w:t>
      </w:r>
    </w:p>
    <w:p w14:paraId="444BC6D5" w14:textId="77777777" w:rsidR="002318CA" w:rsidRDefault="002318CA" w:rsidP="0057368E">
      <w:pPr>
        <w:widowControl/>
        <w:numPr>
          <w:ilvl w:val="1"/>
          <w:numId w:val="42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We </w:t>
      </w:r>
      <w:r>
        <w:rPr>
          <w:u w:val="single"/>
        </w:rPr>
        <w:t>call</w:t>
      </w:r>
      <w:r>
        <w:t xml:space="preserve"> our dog </w:t>
      </w:r>
      <w:r>
        <w:rPr>
          <w:u w:val="single"/>
        </w:rPr>
        <w:t>Howard</w:t>
      </w:r>
      <w:r>
        <w:t>.</w:t>
      </w:r>
    </w:p>
    <w:p w14:paraId="2A17A522" w14:textId="77777777" w:rsidR="002318CA" w:rsidRDefault="002318CA" w:rsidP="0057368E">
      <w:pPr>
        <w:widowControl/>
        <w:numPr>
          <w:ilvl w:val="1"/>
          <w:numId w:val="42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The class </w:t>
      </w:r>
      <w:r>
        <w:rPr>
          <w:u w:val="single"/>
        </w:rPr>
        <w:t>voted</w:t>
      </w:r>
      <w:r>
        <w:t xml:space="preserve"> Tim class </w:t>
      </w:r>
      <w:proofErr w:type="spellStart"/>
      <w:r>
        <w:rPr>
          <w:u w:val="single"/>
        </w:rPr>
        <w:t>class</w:t>
      </w:r>
      <w:proofErr w:type="spellEnd"/>
      <w:r>
        <w:rPr>
          <w:u w:val="single"/>
        </w:rPr>
        <w:t xml:space="preserve"> captain</w:t>
      </w:r>
      <w:r>
        <w:t>.</w:t>
      </w:r>
    </w:p>
    <w:p w14:paraId="6826D554" w14:textId="77777777" w:rsidR="002318CA" w:rsidRDefault="002318CA" w:rsidP="0057368E">
      <w:pPr>
        <w:widowControl/>
        <w:numPr>
          <w:ilvl w:val="1"/>
          <w:numId w:val="42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Everybody </w:t>
      </w:r>
      <w:r>
        <w:rPr>
          <w:u w:val="single"/>
        </w:rPr>
        <w:t>considers</w:t>
      </w:r>
      <w:r>
        <w:t xml:space="preserve"> him </w:t>
      </w:r>
      <w:r>
        <w:rPr>
          <w:u w:val="single"/>
        </w:rPr>
        <w:t>a genius</w:t>
      </w:r>
      <w:r>
        <w:t>.</w:t>
      </w:r>
    </w:p>
    <w:p w14:paraId="34D2D866" w14:textId="77777777" w:rsidR="002318CA" w:rsidRDefault="002318CA" w:rsidP="0057368E">
      <w:pPr>
        <w:widowControl/>
        <w:numPr>
          <w:ilvl w:val="0"/>
          <w:numId w:val="42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>동사</w:t>
      </w:r>
      <w:r>
        <w:t xml:space="preserve"> </w:t>
      </w:r>
      <w:r>
        <w:t>원형</w:t>
      </w:r>
      <w:r>
        <w:t>, TO-</w:t>
      </w:r>
      <w:r>
        <w:t>부정사</w:t>
      </w:r>
      <w:r>
        <w:t xml:space="preserve">, </w:t>
      </w:r>
      <w:r>
        <w:t>현재분사</w:t>
      </w:r>
      <w:r>
        <w:t xml:space="preserve"> </w:t>
      </w:r>
      <w:r>
        <w:t>목적격</w:t>
      </w:r>
      <w:r>
        <w:t xml:space="preserve"> </w:t>
      </w:r>
      <w:r>
        <w:t>보어</w:t>
      </w:r>
      <w:r>
        <w:br/>
      </w:r>
      <w:r>
        <w:t>가장</w:t>
      </w:r>
      <w:r>
        <w:t xml:space="preserve"> </w:t>
      </w:r>
      <w:r>
        <w:t>흔하게</w:t>
      </w:r>
      <w:r>
        <w:t xml:space="preserve"> </w:t>
      </w:r>
      <w:r>
        <w:t>접하는</w:t>
      </w:r>
      <w:r>
        <w:t xml:space="preserve"> </w:t>
      </w:r>
      <w:r>
        <w:t>형태들이며</w:t>
      </w:r>
      <w:r>
        <w:t xml:space="preserve"> </w:t>
      </w:r>
      <w:r>
        <w:t>동사에</w:t>
      </w:r>
      <w:r>
        <w:t xml:space="preserve"> </w:t>
      </w:r>
      <w:r>
        <w:t>따라</w:t>
      </w:r>
      <w:r>
        <w:t xml:space="preserve"> </w:t>
      </w:r>
      <w:r>
        <w:t>두</w:t>
      </w:r>
      <w:r>
        <w:t xml:space="preserve"> </w:t>
      </w:r>
      <w:r>
        <w:t>가지</w:t>
      </w:r>
      <w:r>
        <w:t xml:space="preserve"> </w:t>
      </w:r>
      <w:r>
        <w:t>형태를</w:t>
      </w:r>
      <w:r>
        <w:t xml:space="preserve"> </w:t>
      </w:r>
      <w:r>
        <w:t>허용하는</w:t>
      </w:r>
      <w:r>
        <w:t xml:space="preserve"> </w:t>
      </w:r>
      <w:r>
        <w:t>것들도</w:t>
      </w:r>
      <w:r>
        <w:t xml:space="preserve"> </w:t>
      </w:r>
      <w:r>
        <w:t>많이</w:t>
      </w:r>
      <w:r>
        <w:t xml:space="preserve"> </w:t>
      </w:r>
      <w:r>
        <w:t>있음</w:t>
      </w:r>
      <w:r>
        <w:t>.</w:t>
      </w:r>
    </w:p>
    <w:p w14:paraId="17C49594" w14:textId="77777777" w:rsidR="002318CA" w:rsidRDefault="002318CA" w:rsidP="0057368E">
      <w:pPr>
        <w:widowControl/>
        <w:numPr>
          <w:ilvl w:val="1"/>
          <w:numId w:val="42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I </w:t>
      </w:r>
      <w:r>
        <w:rPr>
          <w:u w:val="single"/>
        </w:rPr>
        <w:t>help</w:t>
      </w:r>
      <w:r>
        <w:t xml:space="preserve"> him </w:t>
      </w:r>
      <w:r>
        <w:rPr>
          <w:u w:val="single"/>
        </w:rPr>
        <w:t>do/to do</w:t>
      </w:r>
      <w:r>
        <w:t xml:space="preserve"> his homework.</w:t>
      </w:r>
    </w:p>
    <w:p w14:paraId="6BAAFE0B" w14:textId="77777777" w:rsidR="002318CA" w:rsidRDefault="002318CA" w:rsidP="0057368E">
      <w:pPr>
        <w:widowControl/>
        <w:numPr>
          <w:ilvl w:val="1"/>
          <w:numId w:val="42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The man </w:t>
      </w:r>
      <w:r>
        <w:rPr>
          <w:u w:val="single"/>
        </w:rPr>
        <w:t>watched</w:t>
      </w:r>
      <w:r>
        <w:t xml:space="preserve"> the bird </w:t>
      </w:r>
      <w:r>
        <w:rPr>
          <w:u w:val="single"/>
        </w:rPr>
        <w:t>chirp/chirping</w:t>
      </w:r>
      <w:r>
        <w:t>.</w:t>
      </w:r>
    </w:p>
    <w:p w14:paraId="19E0DD71" w14:textId="77777777" w:rsidR="002318CA" w:rsidRDefault="002318CA" w:rsidP="0057368E">
      <w:pPr>
        <w:widowControl/>
        <w:numPr>
          <w:ilvl w:val="1"/>
          <w:numId w:val="42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The voice coming from behind her </w:t>
      </w:r>
      <w:r>
        <w:rPr>
          <w:u w:val="single"/>
        </w:rPr>
        <w:t>caused</w:t>
      </w:r>
      <w:r>
        <w:t xml:space="preserve"> her </w:t>
      </w:r>
      <w:r>
        <w:rPr>
          <w:u w:val="single"/>
        </w:rPr>
        <w:t>to look back</w:t>
      </w:r>
      <w:r>
        <w:t>.</w:t>
      </w:r>
    </w:p>
    <w:p w14:paraId="629BEBD3" w14:textId="77777777" w:rsidR="002318CA" w:rsidRDefault="002318CA" w:rsidP="0057368E">
      <w:pPr>
        <w:widowControl/>
        <w:numPr>
          <w:ilvl w:val="1"/>
          <w:numId w:val="42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The policeman </w:t>
      </w:r>
      <w:r>
        <w:rPr>
          <w:u w:val="single"/>
        </w:rPr>
        <w:t>let</w:t>
      </w:r>
      <w:r>
        <w:t xml:space="preserve"> the driver </w:t>
      </w:r>
      <w:r>
        <w:rPr>
          <w:u w:val="single"/>
        </w:rPr>
        <w:t>go</w:t>
      </w:r>
      <w:r>
        <w:t>.</w:t>
      </w:r>
    </w:p>
    <w:p w14:paraId="12B2EB33" w14:textId="77777777" w:rsidR="002318CA" w:rsidRDefault="002318CA" w:rsidP="002318CA"/>
    <w:p w14:paraId="74F5CC6E" w14:textId="77777777" w:rsidR="002318CA" w:rsidRDefault="002318CA" w:rsidP="0057368E">
      <w:pPr>
        <w:widowControl/>
        <w:numPr>
          <w:ilvl w:val="0"/>
          <w:numId w:val="42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>과거분사</w:t>
      </w:r>
      <w:r>
        <w:t xml:space="preserve"> </w:t>
      </w:r>
      <w:r>
        <w:t>목적격</w:t>
      </w:r>
      <w:r>
        <w:t xml:space="preserve"> </w:t>
      </w:r>
      <w:r>
        <w:t>보어</w:t>
      </w:r>
      <w:r>
        <w:t xml:space="preserve">: </w:t>
      </w:r>
      <w:r>
        <w:t>수동</w:t>
      </w:r>
      <w:r>
        <w:t xml:space="preserve"> </w:t>
      </w:r>
      <w:r>
        <w:t>혹은</w:t>
      </w:r>
      <w:r>
        <w:t xml:space="preserve"> </w:t>
      </w:r>
      <w:r>
        <w:t>목적어의</w:t>
      </w:r>
      <w:r>
        <w:t xml:space="preserve"> </w:t>
      </w:r>
      <w:r>
        <w:t>변화된</w:t>
      </w:r>
      <w:r>
        <w:t xml:space="preserve"> </w:t>
      </w:r>
      <w:r>
        <w:t>상태를</w:t>
      </w:r>
      <w:r>
        <w:t xml:space="preserve"> </w:t>
      </w:r>
      <w:r>
        <w:t>주로</w:t>
      </w:r>
      <w:r>
        <w:t xml:space="preserve"> </w:t>
      </w:r>
      <w:r>
        <w:t>의미</w:t>
      </w:r>
      <w:r>
        <w:t>.</w:t>
      </w:r>
    </w:p>
    <w:p w14:paraId="14B08E0D" w14:textId="77777777" w:rsidR="002318CA" w:rsidRDefault="002318CA" w:rsidP="0057368E">
      <w:pPr>
        <w:widowControl/>
        <w:numPr>
          <w:ilvl w:val="1"/>
          <w:numId w:val="42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John </w:t>
      </w:r>
      <w:r>
        <w:rPr>
          <w:u w:val="single"/>
        </w:rPr>
        <w:t>had</w:t>
      </w:r>
      <w:r>
        <w:t xml:space="preserve"> her bike </w:t>
      </w:r>
      <w:r>
        <w:rPr>
          <w:u w:val="single"/>
        </w:rPr>
        <w:t>stolen</w:t>
      </w:r>
      <w:r>
        <w:t xml:space="preserve"> from the school bike rack.</w:t>
      </w:r>
    </w:p>
    <w:p w14:paraId="54464663" w14:textId="77777777" w:rsidR="002318CA" w:rsidRDefault="002318CA" w:rsidP="0057368E">
      <w:pPr>
        <w:widowControl/>
        <w:numPr>
          <w:ilvl w:val="1"/>
          <w:numId w:val="42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I will </w:t>
      </w:r>
      <w:r>
        <w:rPr>
          <w:u w:val="single"/>
        </w:rPr>
        <w:t>have</w:t>
      </w:r>
      <w:r>
        <w:t xml:space="preserve"> my hair </w:t>
      </w:r>
      <w:r>
        <w:rPr>
          <w:u w:val="single"/>
        </w:rPr>
        <w:t>cut</w:t>
      </w:r>
      <w:r>
        <w:t xml:space="preserve"> today.</w:t>
      </w:r>
    </w:p>
    <w:p w14:paraId="2707309D" w14:textId="77777777" w:rsidR="002318CA" w:rsidRDefault="002318CA" w:rsidP="0057368E">
      <w:pPr>
        <w:widowControl/>
        <w:numPr>
          <w:ilvl w:val="1"/>
          <w:numId w:val="42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We should </w:t>
      </w:r>
      <w:r>
        <w:rPr>
          <w:u w:val="single"/>
        </w:rPr>
        <w:t>have</w:t>
      </w:r>
      <w:r>
        <w:t xml:space="preserve"> our homework </w:t>
      </w:r>
      <w:r>
        <w:rPr>
          <w:u w:val="single"/>
        </w:rPr>
        <w:t>finished</w:t>
      </w:r>
      <w:r>
        <w:t xml:space="preserve"> by 8 pm.</w:t>
      </w:r>
    </w:p>
    <w:p w14:paraId="59E0B90C" w14:textId="77777777" w:rsidR="00362590" w:rsidRDefault="00362590">
      <w:pPr>
        <w:widowControl/>
        <w:tabs>
          <w:tab w:val="clear" w:pos="321"/>
          <w:tab w:val="clear" w:pos="642"/>
          <w:tab w:val="clear" w:pos="856"/>
          <w:tab w:val="clear" w:pos="1070"/>
        </w:tabs>
        <w:autoSpaceDE/>
        <w:autoSpaceDN/>
        <w:contextualSpacing w:val="0"/>
      </w:pPr>
      <w:bookmarkStart w:id="19" w:name="h.744xjku00anm"/>
      <w:bookmarkEnd w:id="19"/>
      <w:r>
        <w:br w:type="page"/>
      </w:r>
    </w:p>
    <w:p w14:paraId="1D27DC2D" w14:textId="77777777" w:rsidR="00362590" w:rsidRDefault="00362590" w:rsidP="00362590"/>
    <w:p w14:paraId="1D366385" w14:textId="77777777" w:rsidR="002318CA" w:rsidRDefault="002318CA" w:rsidP="002318CA">
      <w:pPr>
        <w:pStyle w:val="Heading4"/>
        <w:ind w:left="1340" w:hanging="428"/>
      </w:pPr>
      <w:r>
        <w:t>보어에</w:t>
      </w:r>
      <w:r>
        <w:t xml:space="preserve"> </w:t>
      </w:r>
      <w:r>
        <w:t>의한</w:t>
      </w:r>
      <w:r>
        <w:t xml:space="preserve"> </w:t>
      </w:r>
      <w:r>
        <w:t>명사</w:t>
      </w:r>
      <w:r>
        <w:t xml:space="preserve"> </w:t>
      </w:r>
      <w:r>
        <w:t>수식</w:t>
      </w:r>
    </w:p>
    <w:p w14:paraId="4A94AF7F" w14:textId="77777777" w:rsidR="002318CA" w:rsidRDefault="002318CA" w:rsidP="002318CA"/>
    <w:p w14:paraId="451D6E3B" w14:textId="77777777" w:rsidR="002318CA" w:rsidRDefault="002318CA" w:rsidP="002318CA">
      <w:r>
        <w:t>현재분사와</w:t>
      </w:r>
      <w:r>
        <w:t xml:space="preserve"> </w:t>
      </w:r>
      <w:r>
        <w:t>과거분사</w:t>
      </w:r>
      <w:r>
        <w:t xml:space="preserve"> </w:t>
      </w:r>
      <w:r>
        <w:t>모두</w:t>
      </w:r>
      <w:r>
        <w:t xml:space="preserve"> </w:t>
      </w:r>
      <w:r>
        <w:t>명사를</w:t>
      </w:r>
      <w:r>
        <w:t xml:space="preserve"> </w:t>
      </w:r>
      <w:r>
        <w:t>뒤에서</w:t>
      </w:r>
      <w:r>
        <w:t xml:space="preserve"> </w:t>
      </w:r>
      <w:r>
        <w:t>수식할</w:t>
      </w:r>
      <w:r>
        <w:t xml:space="preserve"> </w:t>
      </w:r>
      <w:r>
        <w:t>수</w:t>
      </w:r>
      <w:r>
        <w:t xml:space="preserve"> </w:t>
      </w:r>
      <w:r>
        <w:t>있다</w:t>
      </w:r>
      <w:r>
        <w:t xml:space="preserve">. </w:t>
      </w:r>
    </w:p>
    <w:p w14:paraId="151AB822" w14:textId="77777777" w:rsidR="002318CA" w:rsidRDefault="002318CA" w:rsidP="002318CA">
      <w:r>
        <w:t>현재</w:t>
      </w:r>
      <w:r>
        <w:t xml:space="preserve"> </w:t>
      </w:r>
      <w:r>
        <w:t>분사에</w:t>
      </w:r>
      <w:r>
        <w:t xml:space="preserve"> </w:t>
      </w:r>
      <w:r>
        <w:t>의한</w:t>
      </w:r>
      <w:r>
        <w:t xml:space="preserve"> </w:t>
      </w:r>
      <w:r>
        <w:t>수식은</w:t>
      </w:r>
      <w:r>
        <w:t xml:space="preserve"> </w:t>
      </w:r>
      <w:r>
        <w:t>명사가</w:t>
      </w:r>
      <w:r>
        <w:t xml:space="preserve"> </w:t>
      </w:r>
      <w:r>
        <w:t>주어</w:t>
      </w:r>
      <w:r>
        <w:t xml:space="preserve"> </w:t>
      </w:r>
      <w:r>
        <w:t>역할을</w:t>
      </w:r>
      <w:r>
        <w:t xml:space="preserve"> </w:t>
      </w:r>
      <w:r>
        <w:t>하는</w:t>
      </w:r>
      <w:r>
        <w:t xml:space="preserve"> </w:t>
      </w:r>
      <w:r>
        <w:t>경우이며</w:t>
      </w:r>
      <w:r>
        <w:t xml:space="preserve"> </w:t>
      </w:r>
      <w:r>
        <w:t>따라서</w:t>
      </w:r>
      <w:r>
        <w:t xml:space="preserve"> </w:t>
      </w:r>
      <w:r>
        <w:t>의미도</w:t>
      </w:r>
      <w:r>
        <w:t xml:space="preserve"> </w:t>
      </w:r>
      <w:r>
        <w:t>능동적이다</w:t>
      </w:r>
      <w:r>
        <w:t>.</w:t>
      </w:r>
    </w:p>
    <w:p w14:paraId="3D16BD01" w14:textId="77777777" w:rsidR="002318CA" w:rsidRDefault="002318CA" w:rsidP="0057368E">
      <w:pPr>
        <w:widowControl/>
        <w:numPr>
          <w:ilvl w:val="0"/>
          <w:numId w:val="43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 xml:space="preserve">Students </w:t>
      </w:r>
      <w:r>
        <w:rPr>
          <w:u w:val="single"/>
        </w:rPr>
        <w:t xml:space="preserve">wishing </w:t>
      </w:r>
      <w:r>
        <w:t>to join the excursion must talk to their teachers first.</w:t>
      </w:r>
    </w:p>
    <w:p w14:paraId="2C5DA23C" w14:textId="77777777" w:rsidR="002318CA" w:rsidRDefault="002318CA" w:rsidP="0057368E">
      <w:pPr>
        <w:widowControl/>
        <w:numPr>
          <w:ilvl w:val="0"/>
          <w:numId w:val="43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 xml:space="preserve">I saw Joan </w:t>
      </w:r>
      <w:r>
        <w:rPr>
          <w:u w:val="single"/>
        </w:rPr>
        <w:t>arguing</w:t>
      </w:r>
      <w:r>
        <w:t xml:space="preserve"> with her school friend on the street.</w:t>
      </w:r>
    </w:p>
    <w:p w14:paraId="1F25AD98" w14:textId="77777777" w:rsidR="002318CA" w:rsidRDefault="002318CA" w:rsidP="002318CA"/>
    <w:p w14:paraId="038152E0" w14:textId="77777777" w:rsidR="002318CA" w:rsidRDefault="002318CA" w:rsidP="002318CA">
      <w:r>
        <w:t>반면</w:t>
      </w:r>
      <w:r>
        <w:t xml:space="preserve"> </w:t>
      </w:r>
      <w:r>
        <w:t>과거분사에</w:t>
      </w:r>
      <w:r>
        <w:t xml:space="preserve"> </w:t>
      </w:r>
      <w:r>
        <w:t>의한</w:t>
      </w:r>
      <w:r>
        <w:t xml:space="preserve"> </w:t>
      </w:r>
      <w:r>
        <w:t>수식은</w:t>
      </w:r>
      <w:r>
        <w:t xml:space="preserve"> </w:t>
      </w:r>
      <w:r>
        <w:t>수동의</w:t>
      </w:r>
      <w:r>
        <w:t xml:space="preserve"> </w:t>
      </w:r>
      <w:r>
        <w:t>의미를</w:t>
      </w:r>
      <w:r>
        <w:t xml:space="preserve"> </w:t>
      </w:r>
      <w:r>
        <w:t>가지므로</w:t>
      </w:r>
      <w:r>
        <w:t xml:space="preserve"> </w:t>
      </w:r>
      <w:r>
        <w:t>대개</w:t>
      </w:r>
      <w:r>
        <w:t xml:space="preserve"> </w:t>
      </w:r>
      <w:r>
        <w:t>목적어를</w:t>
      </w:r>
      <w:r>
        <w:t xml:space="preserve"> </w:t>
      </w:r>
      <w:r>
        <w:t>수식한다</w:t>
      </w:r>
      <w:r>
        <w:t xml:space="preserve">. </w:t>
      </w:r>
    </w:p>
    <w:p w14:paraId="135506C3" w14:textId="77777777" w:rsidR="002318CA" w:rsidRDefault="002318CA" w:rsidP="0057368E">
      <w:pPr>
        <w:widowControl/>
        <w:numPr>
          <w:ilvl w:val="0"/>
          <w:numId w:val="44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 xml:space="preserve">Dad was fixing a bike </w:t>
      </w:r>
      <w:r>
        <w:rPr>
          <w:u w:val="single"/>
        </w:rPr>
        <w:t>found</w:t>
      </w:r>
      <w:r>
        <w:t xml:space="preserve"> in the nearby park.</w:t>
      </w:r>
    </w:p>
    <w:p w14:paraId="3FF120D6" w14:textId="77777777" w:rsidR="002318CA" w:rsidRDefault="002318CA" w:rsidP="0057368E">
      <w:pPr>
        <w:widowControl/>
        <w:numPr>
          <w:ilvl w:val="0"/>
          <w:numId w:val="44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 xml:space="preserve">There was some trash </w:t>
      </w:r>
      <w:r>
        <w:rPr>
          <w:u w:val="single"/>
        </w:rPr>
        <w:t>thrown</w:t>
      </w:r>
      <w:r>
        <w:t xml:space="preserve"> into the garden.</w:t>
      </w:r>
    </w:p>
    <w:p w14:paraId="20857BD9" w14:textId="77777777" w:rsidR="002318CA" w:rsidRDefault="002318CA" w:rsidP="002318CA"/>
    <w:p w14:paraId="3BECFFF6" w14:textId="77777777" w:rsidR="002318CA" w:rsidRDefault="002318CA" w:rsidP="002318CA">
      <w:r>
        <w:t>현재분사</w:t>
      </w:r>
      <w:r>
        <w:t xml:space="preserve"> </w:t>
      </w:r>
      <w:r>
        <w:t>수식어와</w:t>
      </w:r>
      <w:r>
        <w:t xml:space="preserve"> </w:t>
      </w:r>
      <w:r>
        <w:t>과거분사</w:t>
      </w:r>
      <w:r>
        <w:t xml:space="preserve"> </w:t>
      </w:r>
      <w:r>
        <w:t>수식어는</w:t>
      </w:r>
      <w:r>
        <w:t xml:space="preserve"> </w:t>
      </w:r>
      <w:r>
        <w:t>각각</w:t>
      </w:r>
      <w:r>
        <w:t xml:space="preserve"> </w:t>
      </w:r>
      <w:r>
        <w:t>관계절이</w:t>
      </w:r>
      <w:r>
        <w:t xml:space="preserve"> </w:t>
      </w:r>
      <w:r>
        <w:t>생략된</w:t>
      </w:r>
      <w:r>
        <w:t xml:space="preserve"> </w:t>
      </w:r>
      <w:r>
        <w:t>형태로</w:t>
      </w:r>
      <w:r>
        <w:t xml:space="preserve"> </w:t>
      </w:r>
      <w:r>
        <w:t>볼</w:t>
      </w:r>
      <w:r>
        <w:t xml:space="preserve"> </w:t>
      </w:r>
      <w:r>
        <w:t>수도</w:t>
      </w:r>
      <w:r>
        <w:t xml:space="preserve"> </w:t>
      </w:r>
      <w:r>
        <w:t>있다</w:t>
      </w:r>
      <w:r>
        <w:t xml:space="preserve">. </w:t>
      </w:r>
    </w:p>
    <w:p w14:paraId="0E2448D4" w14:textId="77777777" w:rsidR="002318CA" w:rsidRDefault="002318CA" w:rsidP="0057368E">
      <w:pPr>
        <w:widowControl/>
        <w:numPr>
          <w:ilvl w:val="0"/>
          <w:numId w:val="45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>Students who wish to join ….</w:t>
      </w:r>
    </w:p>
    <w:p w14:paraId="210A92EE" w14:textId="77777777" w:rsidR="002318CA" w:rsidRDefault="002318CA" w:rsidP="0057368E">
      <w:pPr>
        <w:widowControl/>
        <w:numPr>
          <w:ilvl w:val="0"/>
          <w:numId w:val="45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>… a bike which was found …</w:t>
      </w:r>
    </w:p>
    <w:p w14:paraId="2DB38ADB" w14:textId="77777777" w:rsidR="002318CA" w:rsidRDefault="002318CA" w:rsidP="002318CA"/>
    <w:p w14:paraId="5BE2B798" w14:textId="77777777" w:rsidR="002318CA" w:rsidRDefault="002318CA" w:rsidP="002318CA">
      <w:r>
        <w:t>현재</w:t>
      </w:r>
      <w:r>
        <w:t xml:space="preserve"> </w:t>
      </w:r>
      <w:r>
        <w:t>분사와</w:t>
      </w:r>
      <w:r>
        <w:t xml:space="preserve"> </w:t>
      </w:r>
      <w:r>
        <w:t>과거</w:t>
      </w:r>
      <w:r>
        <w:t xml:space="preserve"> </w:t>
      </w:r>
      <w:r>
        <w:t>분사</w:t>
      </w:r>
      <w:r>
        <w:t xml:space="preserve"> </w:t>
      </w:r>
      <w:r>
        <w:t>수식어</w:t>
      </w:r>
      <w:r>
        <w:t xml:space="preserve"> </w:t>
      </w:r>
      <w:r>
        <w:t>문제는</w:t>
      </w:r>
      <w:r>
        <w:t xml:space="preserve"> </w:t>
      </w:r>
      <w:r>
        <w:t>수식하는</w:t>
      </w:r>
      <w:r>
        <w:t xml:space="preserve"> </w:t>
      </w:r>
      <w:r>
        <w:t>명사가</w:t>
      </w:r>
      <w:r>
        <w:t xml:space="preserve"> </w:t>
      </w:r>
      <w:r>
        <w:t>문장에서</w:t>
      </w:r>
      <w:r>
        <w:t xml:space="preserve"> </w:t>
      </w:r>
      <w:r>
        <w:t>어떤</w:t>
      </w:r>
      <w:r>
        <w:t xml:space="preserve"> </w:t>
      </w:r>
      <w:r>
        <w:t>역할을</w:t>
      </w:r>
      <w:r>
        <w:t xml:space="preserve"> </w:t>
      </w:r>
      <w:r>
        <w:t>하는지</w:t>
      </w:r>
      <w:r>
        <w:t xml:space="preserve"> </w:t>
      </w:r>
      <w:r>
        <w:t>파악하고</w:t>
      </w:r>
      <w:r>
        <w:t xml:space="preserve"> </w:t>
      </w:r>
      <w:r>
        <w:t>거기에</w:t>
      </w:r>
      <w:r>
        <w:t xml:space="preserve"> </w:t>
      </w:r>
      <w:r>
        <w:t>따라</w:t>
      </w:r>
      <w:r>
        <w:t xml:space="preserve"> </w:t>
      </w:r>
      <w:r>
        <w:t>주어진</w:t>
      </w:r>
      <w:r>
        <w:t xml:space="preserve"> </w:t>
      </w:r>
      <w:r>
        <w:t>명사와</w:t>
      </w:r>
      <w:r>
        <w:t xml:space="preserve"> </w:t>
      </w:r>
      <w:r>
        <w:t>분사</w:t>
      </w:r>
      <w:r>
        <w:t xml:space="preserve"> </w:t>
      </w:r>
      <w:r>
        <w:t>또한</w:t>
      </w:r>
      <w:r>
        <w:t xml:space="preserve"> </w:t>
      </w:r>
      <w:r>
        <w:t>어떤</w:t>
      </w:r>
      <w:r>
        <w:t xml:space="preserve"> </w:t>
      </w:r>
      <w:r>
        <w:t>의미</w:t>
      </w:r>
      <w:r>
        <w:t xml:space="preserve"> </w:t>
      </w:r>
      <w:r>
        <w:t>관계로</w:t>
      </w:r>
      <w:r>
        <w:t xml:space="preserve"> </w:t>
      </w:r>
      <w:r>
        <w:t>연결되는</w:t>
      </w:r>
      <w:r>
        <w:t xml:space="preserve"> </w:t>
      </w:r>
      <w:r>
        <w:t>것이</w:t>
      </w:r>
      <w:r>
        <w:t xml:space="preserve"> </w:t>
      </w:r>
      <w:r>
        <w:t>적절한</w:t>
      </w:r>
      <w:r>
        <w:t xml:space="preserve"> </w:t>
      </w:r>
      <w:r>
        <w:t>것인지</w:t>
      </w:r>
      <w:r>
        <w:t xml:space="preserve"> </w:t>
      </w:r>
      <w:r>
        <w:t>파악하는</w:t>
      </w:r>
      <w:r>
        <w:t xml:space="preserve"> </w:t>
      </w:r>
      <w:r>
        <w:t>것이</w:t>
      </w:r>
      <w:r>
        <w:t xml:space="preserve"> </w:t>
      </w:r>
      <w:r>
        <w:t>중요하다</w:t>
      </w:r>
      <w:r>
        <w:t xml:space="preserve">. </w:t>
      </w:r>
      <w:r>
        <w:t>분사</w:t>
      </w:r>
      <w:r>
        <w:t xml:space="preserve"> </w:t>
      </w:r>
      <w:r>
        <w:t>수식어</w:t>
      </w:r>
      <w:r>
        <w:t xml:space="preserve"> </w:t>
      </w:r>
      <w:r>
        <w:t>문제는</w:t>
      </w:r>
      <w:r>
        <w:t xml:space="preserve"> </w:t>
      </w:r>
      <w:r>
        <w:t>자주</w:t>
      </w:r>
      <w:r>
        <w:t xml:space="preserve"> </w:t>
      </w:r>
      <w:r>
        <w:t>출제되는</w:t>
      </w:r>
      <w:r>
        <w:t xml:space="preserve"> </w:t>
      </w:r>
      <w:r>
        <w:t>형식</w:t>
      </w:r>
      <w:r>
        <w:t xml:space="preserve"> </w:t>
      </w:r>
      <w:r>
        <w:t>중의</w:t>
      </w:r>
      <w:r>
        <w:t xml:space="preserve"> </w:t>
      </w:r>
      <w:r>
        <w:t>하나이므로</w:t>
      </w:r>
      <w:r>
        <w:t xml:space="preserve"> </w:t>
      </w:r>
      <w:r>
        <w:t>다양한</w:t>
      </w:r>
      <w:r>
        <w:t xml:space="preserve"> </w:t>
      </w:r>
      <w:r>
        <w:t>문장을</w:t>
      </w:r>
      <w:r>
        <w:t xml:space="preserve"> </w:t>
      </w:r>
      <w:r>
        <w:t>통해</w:t>
      </w:r>
      <w:r>
        <w:t xml:space="preserve"> </w:t>
      </w:r>
      <w:proofErr w:type="spellStart"/>
      <w:r>
        <w:t>익혀두는</w:t>
      </w:r>
      <w:proofErr w:type="spellEnd"/>
      <w:r>
        <w:t xml:space="preserve"> </w:t>
      </w:r>
      <w:r>
        <w:t>것이</w:t>
      </w:r>
      <w:r>
        <w:t xml:space="preserve"> </w:t>
      </w:r>
      <w:r>
        <w:t>중요하다</w:t>
      </w:r>
      <w:r>
        <w:t xml:space="preserve">. </w:t>
      </w:r>
    </w:p>
    <w:p w14:paraId="23AA195D" w14:textId="77777777" w:rsidR="002318CA" w:rsidRDefault="002318CA" w:rsidP="002318CA"/>
    <w:p w14:paraId="4F9BC1C7" w14:textId="77777777" w:rsidR="002318CA" w:rsidRDefault="002318CA" w:rsidP="002318CA">
      <w:r>
        <w:t>아래</w:t>
      </w:r>
      <w:r>
        <w:t xml:space="preserve"> </w:t>
      </w:r>
      <w:r>
        <w:t>예제는</w:t>
      </w:r>
      <w:r>
        <w:t xml:space="preserve">TOEFL Junior </w:t>
      </w:r>
      <w:r>
        <w:t>명사구</w:t>
      </w:r>
      <w:r>
        <w:t xml:space="preserve"> </w:t>
      </w:r>
      <w:r>
        <w:t>수식</w:t>
      </w:r>
      <w:r>
        <w:t xml:space="preserve"> </w:t>
      </w:r>
      <w:r>
        <w:t>문제의</w:t>
      </w:r>
      <w:r>
        <w:t xml:space="preserve"> </w:t>
      </w:r>
      <w:r>
        <w:t>전형적인</w:t>
      </w:r>
      <w:r>
        <w:t xml:space="preserve"> </w:t>
      </w:r>
      <w:r>
        <w:t>예이다</w:t>
      </w:r>
      <w:r>
        <w:t xml:space="preserve">. </w:t>
      </w:r>
      <w:r>
        <w:t>선택지</w:t>
      </w:r>
      <w:r>
        <w:t xml:space="preserve"> </w:t>
      </w:r>
      <w:r>
        <w:t>역시</w:t>
      </w:r>
      <w:r>
        <w:t xml:space="preserve"> </w:t>
      </w:r>
      <w:r>
        <w:t>분사형을</w:t>
      </w:r>
      <w:r>
        <w:t xml:space="preserve"> </w:t>
      </w:r>
      <w:r>
        <w:t>수식어를</w:t>
      </w:r>
      <w:r>
        <w:t xml:space="preserve"> </w:t>
      </w:r>
      <w:r>
        <w:t>묻는</w:t>
      </w:r>
      <w:r>
        <w:t xml:space="preserve"> </w:t>
      </w:r>
      <w:r>
        <w:t>질문에</w:t>
      </w:r>
      <w:r>
        <w:t xml:space="preserve"> </w:t>
      </w:r>
      <w:r>
        <w:t>전형적으로</w:t>
      </w:r>
      <w:r>
        <w:t xml:space="preserve"> </w:t>
      </w:r>
      <w:r>
        <w:t>같이</w:t>
      </w:r>
      <w:r>
        <w:t xml:space="preserve"> </w:t>
      </w:r>
      <w:r>
        <w:t>오는</w:t>
      </w:r>
      <w:r>
        <w:t xml:space="preserve"> </w:t>
      </w:r>
      <w:r>
        <w:t>형태들이다</w:t>
      </w:r>
      <w:r>
        <w:t xml:space="preserve">. </w:t>
      </w:r>
      <w:r>
        <w:t>이</w:t>
      </w:r>
      <w:r>
        <w:t xml:space="preserve"> </w:t>
      </w:r>
      <w:r>
        <w:t>예제에서</w:t>
      </w:r>
      <w:r>
        <w:t xml:space="preserve"> </w:t>
      </w:r>
      <w:r>
        <w:t>명사구</w:t>
      </w:r>
      <w:r>
        <w:t xml:space="preserve"> a note</w:t>
      </w:r>
      <w:r>
        <w:t>는</w:t>
      </w:r>
      <w:r>
        <w:t xml:space="preserve"> </w:t>
      </w:r>
      <w:r>
        <w:t>목적어이며</w:t>
      </w:r>
      <w:r>
        <w:t xml:space="preserve"> to the door</w:t>
      </w:r>
      <w:r>
        <w:t>와의</w:t>
      </w:r>
      <w:r>
        <w:t xml:space="preserve"> </w:t>
      </w:r>
      <w:r>
        <w:t>관계를</w:t>
      </w:r>
      <w:r>
        <w:t xml:space="preserve"> </w:t>
      </w:r>
      <w:r>
        <w:t>고려할</w:t>
      </w:r>
      <w:r>
        <w:t xml:space="preserve"> </w:t>
      </w:r>
      <w:r>
        <w:t>때</w:t>
      </w:r>
      <w:r>
        <w:t xml:space="preserve"> </w:t>
      </w:r>
      <w:r>
        <w:t>일반적으로</w:t>
      </w:r>
      <w:r>
        <w:t xml:space="preserve"> attach</w:t>
      </w:r>
      <w:r>
        <w:t>되는</w:t>
      </w:r>
      <w:r>
        <w:t xml:space="preserve"> </w:t>
      </w:r>
      <w:r>
        <w:t>행위를</w:t>
      </w:r>
      <w:r>
        <w:t xml:space="preserve"> </w:t>
      </w:r>
      <w:r>
        <w:t>받는</w:t>
      </w:r>
      <w:r>
        <w:t xml:space="preserve"> </w:t>
      </w:r>
      <w:r>
        <w:t>대상이</w:t>
      </w:r>
      <w:r>
        <w:t xml:space="preserve"> </w:t>
      </w:r>
      <w:r>
        <w:t>되는</w:t>
      </w:r>
      <w:r>
        <w:t xml:space="preserve"> </w:t>
      </w:r>
      <w:r>
        <w:t>것이</w:t>
      </w:r>
      <w:r>
        <w:t xml:space="preserve"> </w:t>
      </w:r>
      <w:r>
        <w:t>자연스러우므로</w:t>
      </w:r>
      <w:r>
        <w:t xml:space="preserve"> </w:t>
      </w:r>
      <w:r>
        <w:t>수동의</w:t>
      </w:r>
      <w:r>
        <w:t xml:space="preserve"> </w:t>
      </w:r>
      <w:r>
        <w:t>의미를</w:t>
      </w:r>
      <w:r>
        <w:t xml:space="preserve"> </w:t>
      </w:r>
      <w:r>
        <w:t>가지는</w:t>
      </w:r>
      <w:r>
        <w:t xml:space="preserve"> </w:t>
      </w:r>
      <w:r>
        <w:t>과거분사가</w:t>
      </w:r>
      <w:r>
        <w:t xml:space="preserve"> attached</w:t>
      </w:r>
      <w:r>
        <w:t>가</w:t>
      </w:r>
      <w:r>
        <w:t xml:space="preserve"> </w:t>
      </w:r>
      <w:r>
        <w:t>적절하다</w:t>
      </w:r>
      <w:r>
        <w:t xml:space="preserve">. </w:t>
      </w:r>
      <w:r>
        <w:t>두</w:t>
      </w:r>
      <w:r>
        <w:t xml:space="preserve"> </w:t>
      </w:r>
      <w:r>
        <w:t>번째</w:t>
      </w:r>
      <w:r>
        <w:t xml:space="preserve"> </w:t>
      </w:r>
      <w:r>
        <w:t>예제에서는</w:t>
      </w:r>
      <w:r>
        <w:t xml:space="preserve"> </w:t>
      </w:r>
      <w:r>
        <w:t>문맥을</w:t>
      </w:r>
      <w:r>
        <w:t xml:space="preserve"> </w:t>
      </w:r>
      <w:r>
        <w:t>고려할</w:t>
      </w:r>
      <w:r>
        <w:t xml:space="preserve"> </w:t>
      </w:r>
      <w:r>
        <w:t>때</w:t>
      </w:r>
      <w:r>
        <w:t xml:space="preserve"> </w:t>
      </w:r>
      <w:r>
        <w:t>공부를</w:t>
      </w:r>
      <w:r>
        <w:t xml:space="preserve"> </w:t>
      </w:r>
      <w:r>
        <w:t>하며</w:t>
      </w:r>
      <w:r>
        <w:t xml:space="preserve"> </w:t>
      </w:r>
      <w:r>
        <w:t>음악을</w:t>
      </w:r>
      <w:r>
        <w:t xml:space="preserve"> </w:t>
      </w:r>
      <w:r>
        <w:t>듣는</w:t>
      </w:r>
      <w:r>
        <w:t xml:space="preserve"> </w:t>
      </w:r>
      <w:r>
        <w:t>사람이</w:t>
      </w:r>
      <w:r>
        <w:t xml:space="preserve"> </w:t>
      </w:r>
      <w:r>
        <w:t>적절하므로</w:t>
      </w:r>
      <w:r>
        <w:t xml:space="preserve"> </w:t>
      </w:r>
      <w:r>
        <w:t>사람들과</w:t>
      </w:r>
      <w:r>
        <w:t xml:space="preserve"> </w:t>
      </w:r>
      <w:r>
        <w:t>음악을</w:t>
      </w:r>
      <w:r>
        <w:t xml:space="preserve"> </w:t>
      </w:r>
      <w:r>
        <w:t>듣는</w:t>
      </w:r>
      <w:r>
        <w:t xml:space="preserve"> </w:t>
      </w:r>
      <w:r>
        <w:t>것은</w:t>
      </w:r>
      <w:r>
        <w:t xml:space="preserve"> </w:t>
      </w:r>
      <w:r>
        <w:t>능동적인</w:t>
      </w:r>
      <w:r>
        <w:t xml:space="preserve"> </w:t>
      </w:r>
      <w:r>
        <w:t>관계</w:t>
      </w:r>
      <w:r>
        <w:t xml:space="preserve">, </w:t>
      </w:r>
      <w:r>
        <w:t>즉</w:t>
      </w:r>
      <w:r>
        <w:t xml:space="preserve"> people who listen to … </w:t>
      </w:r>
      <w:r>
        <w:t>로</w:t>
      </w:r>
      <w:r>
        <w:t xml:space="preserve"> </w:t>
      </w:r>
      <w:r>
        <w:t>보는</w:t>
      </w:r>
      <w:r>
        <w:t xml:space="preserve"> </w:t>
      </w:r>
      <w:r>
        <w:t>것이</w:t>
      </w:r>
      <w:r>
        <w:t xml:space="preserve"> </w:t>
      </w:r>
      <w:r>
        <w:t>적절하다</w:t>
      </w:r>
      <w:r>
        <w:t xml:space="preserve">. </w:t>
      </w:r>
      <w:r>
        <w:t>따라서</w:t>
      </w:r>
      <w:r>
        <w:t xml:space="preserve"> </w:t>
      </w:r>
      <w:r>
        <w:t>적절한</w:t>
      </w:r>
      <w:r>
        <w:t xml:space="preserve"> </w:t>
      </w:r>
      <w:r>
        <w:t>수식형은</w:t>
      </w:r>
      <w:r>
        <w:t xml:space="preserve"> </w:t>
      </w:r>
      <w:r>
        <w:t>현재</w:t>
      </w:r>
      <w:r>
        <w:t xml:space="preserve"> </w:t>
      </w:r>
      <w:proofErr w:type="spellStart"/>
      <w:r>
        <w:t>분사형인</w:t>
      </w:r>
      <w:proofErr w:type="spellEnd"/>
      <w:r>
        <w:t xml:space="preserve"> listening</w:t>
      </w:r>
      <w:r>
        <w:t>이</w:t>
      </w:r>
      <w:r>
        <w:t xml:space="preserve"> </w:t>
      </w:r>
      <w:r>
        <w:t>되어야</w:t>
      </w:r>
      <w:r>
        <w:t xml:space="preserve"> </w:t>
      </w:r>
      <w:r>
        <w:t>한다</w:t>
      </w:r>
      <w:r>
        <w:t xml:space="preserve">. </w:t>
      </w:r>
    </w:p>
    <w:p w14:paraId="2565C397" w14:textId="77777777" w:rsidR="002318CA" w:rsidRDefault="002318CA" w:rsidP="002318CA"/>
    <w:p w14:paraId="4C0D3898" w14:textId="77777777" w:rsidR="002318CA" w:rsidRDefault="002318CA" w:rsidP="0057368E">
      <w:pPr>
        <w:widowControl/>
        <w:numPr>
          <w:ilvl w:val="0"/>
          <w:numId w:val="46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>Sue found a note ( attaching / attached /  attach / attaches ) to the door.</w:t>
      </w:r>
    </w:p>
    <w:p w14:paraId="3240F6A9" w14:textId="77777777" w:rsidR="002318CA" w:rsidRDefault="002318CA" w:rsidP="0057368E">
      <w:pPr>
        <w:widowControl/>
        <w:numPr>
          <w:ilvl w:val="0"/>
          <w:numId w:val="46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>It is common to see people (listening / listened / to listen / listen)  to music while studying.</w:t>
      </w:r>
    </w:p>
    <w:p w14:paraId="01438A43" w14:textId="77777777" w:rsidR="002318CA" w:rsidRDefault="002318CA" w:rsidP="002318CA"/>
    <w:p w14:paraId="171BF027" w14:textId="77777777" w:rsidR="002318CA" w:rsidRDefault="002318CA" w:rsidP="002318CA"/>
    <w:p w14:paraId="25D8CA68" w14:textId="77777777" w:rsidR="002318CA" w:rsidRDefault="002318CA" w:rsidP="002318CA"/>
    <w:p w14:paraId="08D9CCA4" w14:textId="77777777" w:rsidR="002318CA" w:rsidRDefault="002318CA" w:rsidP="002318CA"/>
    <w:p w14:paraId="268C6B09" w14:textId="77777777" w:rsidR="002318CA" w:rsidRDefault="002318CA" w:rsidP="002318CA"/>
    <w:p w14:paraId="73F303FB" w14:textId="77777777" w:rsidR="002318CA" w:rsidRDefault="002318CA" w:rsidP="002318CA"/>
    <w:p w14:paraId="4CECB639" w14:textId="77777777" w:rsidR="002318CA" w:rsidRDefault="002318CA" w:rsidP="002318CA">
      <w:pPr>
        <w:pStyle w:val="Heading1"/>
        <w:pageBreakBefore/>
      </w:pPr>
      <w:bookmarkStart w:id="20" w:name="h.8rg6lwrkvl9g"/>
      <w:bookmarkStart w:id="21" w:name="h.wpw07di7qrr8"/>
      <w:bookmarkEnd w:id="20"/>
      <w:bookmarkEnd w:id="21"/>
      <w:r>
        <w:lastRenderedPageBreak/>
        <w:t>Unit 6</w:t>
      </w:r>
    </w:p>
    <w:p w14:paraId="30177882" w14:textId="77777777" w:rsidR="002318CA" w:rsidRPr="002318CA" w:rsidRDefault="002318CA" w:rsidP="00362590">
      <w:pPr>
        <w:pStyle w:val="Heading3"/>
        <w:ind w:leftChars="35" w:left="380" w:hangingChars="140" w:hanging="300"/>
      </w:pPr>
      <w:r w:rsidRPr="002318CA">
        <w:t>Actual Test 2 Reading Comprehension</w:t>
      </w:r>
    </w:p>
    <w:p w14:paraId="0F76D7DD" w14:textId="77777777" w:rsidR="002318CA" w:rsidRDefault="002318CA" w:rsidP="002318CA">
      <w:pPr>
        <w:spacing w:before="240" w:after="240"/>
      </w:pPr>
      <w:r>
        <w:t>[Q1-5]</w:t>
      </w:r>
    </w:p>
    <w:p w14:paraId="5D43FB72" w14:textId="77777777" w:rsidR="002318CA" w:rsidRDefault="002318CA" w:rsidP="0057368E">
      <w:pPr>
        <w:widowControl/>
        <w:numPr>
          <w:ilvl w:val="0"/>
          <w:numId w:val="47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 xml:space="preserve">breach: </w:t>
      </w:r>
      <w:r>
        <w:t>‘</w:t>
      </w:r>
      <w:r>
        <w:t>법률이나</w:t>
      </w:r>
      <w:r>
        <w:t xml:space="preserve"> </w:t>
      </w:r>
      <w:r>
        <w:t>법규</w:t>
      </w:r>
      <w:r>
        <w:t xml:space="preserve"> </w:t>
      </w:r>
      <w:r>
        <w:t>등을</w:t>
      </w:r>
      <w:r>
        <w:t xml:space="preserve"> </w:t>
      </w:r>
      <w:r>
        <w:t>어기다</w:t>
      </w:r>
      <w:r>
        <w:t>’ (=break)</w:t>
      </w:r>
    </w:p>
    <w:p w14:paraId="14122D2B" w14:textId="77777777" w:rsidR="002318CA" w:rsidRDefault="002318CA" w:rsidP="0057368E">
      <w:pPr>
        <w:widowControl/>
        <w:numPr>
          <w:ilvl w:val="1"/>
          <w:numId w:val="47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>Anybody breaching that boundary will be sent home.</w:t>
      </w:r>
      <w:r>
        <w:br/>
      </w:r>
      <w:r>
        <w:t>위</w:t>
      </w:r>
      <w:r>
        <w:t xml:space="preserve"> </w:t>
      </w:r>
      <w:r>
        <w:t>교재</w:t>
      </w:r>
      <w:r>
        <w:t xml:space="preserve"> </w:t>
      </w:r>
      <w:r>
        <w:t>예문에서</w:t>
      </w:r>
      <w:r>
        <w:t xml:space="preserve"> boundary</w:t>
      </w:r>
      <w:r>
        <w:t>는</w:t>
      </w:r>
      <w:r>
        <w:t xml:space="preserve"> </w:t>
      </w:r>
      <w:r>
        <w:t>학교에서</w:t>
      </w:r>
      <w:r>
        <w:t xml:space="preserve"> </w:t>
      </w:r>
      <w:r>
        <w:t>정한</w:t>
      </w:r>
      <w:r>
        <w:t xml:space="preserve"> </w:t>
      </w:r>
      <w:r>
        <w:t>지침의</w:t>
      </w:r>
      <w:r>
        <w:t xml:space="preserve"> </w:t>
      </w:r>
      <w:r>
        <w:t>범위를</w:t>
      </w:r>
      <w:r>
        <w:t xml:space="preserve"> </w:t>
      </w:r>
      <w:r>
        <w:t>뜻하는</w:t>
      </w:r>
      <w:r>
        <w:t xml:space="preserve"> </w:t>
      </w:r>
      <w:r>
        <w:t>의미로</w:t>
      </w:r>
      <w:r>
        <w:t xml:space="preserve"> </w:t>
      </w:r>
      <w:r>
        <w:t>쓰였다</w:t>
      </w:r>
      <w:r>
        <w:t xml:space="preserve">. </w:t>
      </w:r>
    </w:p>
    <w:p w14:paraId="185B7B8D" w14:textId="77777777" w:rsidR="002318CA" w:rsidRDefault="002318CA" w:rsidP="0057368E">
      <w:pPr>
        <w:widowControl/>
        <w:numPr>
          <w:ilvl w:val="0"/>
          <w:numId w:val="47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feedback</w:t>
      </w:r>
      <w:r>
        <w:t xml:space="preserve">: </w:t>
      </w:r>
      <w:r>
        <w:t>단수와</w:t>
      </w:r>
      <w:r>
        <w:t xml:space="preserve"> </w:t>
      </w:r>
      <w:r>
        <w:t>복수</w:t>
      </w:r>
      <w:r>
        <w:t xml:space="preserve"> </w:t>
      </w:r>
      <w:r>
        <w:t>같이</w:t>
      </w:r>
      <w:r>
        <w:t xml:space="preserve"> </w:t>
      </w:r>
      <w:r>
        <w:t>쓰이는</w:t>
      </w:r>
      <w:r>
        <w:t xml:space="preserve"> </w:t>
      </w:r>
      <w:r>
        <w:t>명사이다</w:t>
      </w:r>
      <w:r>
        <w:t xml:space="preserve">. </w:t>
      </w:r>
    </w:p>
    <w:p w14:paraId="089F9B28" w14:textId="77777777" w:rsidR="002318CA" w:rsidRDefault="002318CA" w:rsidP="0057368E">
      <w:pPr>
        <w:widowControl/>
        <w:numPr>
          <w:ilvl w:val="1"/>
          <w:numId w:val="47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>get a positive/negative feedback (on): ~</w:t>
      </w:r>
      <w:r>
        <w:t>에</w:t>
      </w:r>
      <w:r>
        <w:t xml:space="preserve"> </w:t>
      </w:r>
      <w:r>
        <w:t>대해</w:t>
      </w:r>
      <w:r>
        <w:t xml:space="preserve"> </w:t>
      </w:r>
      <w:r>
        <w:t>긍정적</w:t>
      </w:r>
      <w:r>
        <w:t>/</w:t>
      </w:r>
      <w:r>
        <w:t>부정적</w:t>
      </w:r>
      <w:r>
        <w:t xml:space="preserve"> </w:t>
      </w:r>
      <w:r>
        <w:t>피드백을</w:t>
      </w:r>
      <w:r>
        <w:t xml:space="preserve"> </w:t>
      </w:r>
      <w:r>
        <w:t>받다</w:t>
      </w:r>
      <w:r>
        <w:t>.</w:t>
      </w:r>
    </w:p>
    <w:p w14:paraId="6E0FF338" w14:textId="77777777" w:rsidR="002318CA" w:rsidRDefault="002318CA" w:rsidP="0057368E">
      <w:pPr>
        <w:widowControl/>
        <w:numPr>
          <w:ilvl w:val="1"/>
          <w:numId w:val="47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I have received some negative </w:t>
      </w:r>
      <w:r>
        <w:rPr>
          <w:b/>
          <w:bCs/>
        </w:rPr>
        <w:t>feedback</w:t>
      </w:r>
      <w:r>
        <w:t xml:space="preserve">. </w:t>
      </w:r>
    </w:p>
    <w:p w14:paraId="74F29331" w14:textId="77777777" w:rsidR="002318CA" w:rsidRDefault="002318CA" w:rsidP="0057368E">
      <w:pPr>
        <w:widowControl/>
        <w:numPr>
          <w:ilvl w:val="1"/>
          <w:numId w:val="47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>비슷한</w:t>
      </w:r>
      <w:r>
        <w:t xml:space="preserve"> </w:t>
      </w:r>
      <w:r>
        <w:t>의미를</w:t>
      </w:r>
      <w:r>
        <w:t xml:space="preserve"> </w:t>
      </w:r>
      <w:r>
        <w:t>가진</w:t>
      </w:r>
      <w:r>
        <w:t xml:space="preserve"> </w:t>
      </w:r>
      <w:r>
        <w:t>어휘</w:t>
      </w:r>
      <w:r>
        <w:t>: comment, response</w:t>
      </w:r>
    </w:p>
    <w:p w14:paraId="1905B5B7" w14:textId="77777777" w:rsidR="002318CA" w:rsidRDefault="002318CA" w:rsidP="0057368E">
      <w:pPr>
        <w:widowControl/>
        <w:numPr>
          <w:ilvl w:val="0"/>
          <w:numId w:val="48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not only~ but (also)…</w:t>
      </w:r>
      <w:r>
        <w:t>: ‘~</w:t>
      </w:r>
      <w:r>
        <w:t>뿐만</w:t>
      </w:r>
      <w:r>
        <w:t xml:space="preserve"> </w:t>
      </w:r>
      <w:r>
        <w:t>아니라</w:t>
      </w:r>
      <w:r>
        <w:t xml:space="preserve"> …</w:t>
      </w:r>
      <w:r>
        <w:t>도</w:t>
      </w:r>
      <w:r>
        <w:t xml:space="preserve"> </w:t>
      </w:r>
      <w:r>
        <w:t>역시</w:t>
      </w:r>
      <w:r>
        <w:t xml:space="preserve">’. ‘but’ </w:t>
      </w:r>
      <w:r>
        <w:t>뒤에</w:t>
      </w:r>
      <w:r>
        <w:t xml:space="preserve"> ‘also’</w:t>
      </w:r>
      <w:r>
        <w:t>는</w:t>
      </w:r>
      <w:r>
        <w:t xml:space="preserve"> </w:t>
      </w:r>
      <w:r>
        <w:t>생략</w:t>
      </w:r>
      <w:r>
        <w:t xml:space="preserve"> </w:t>
      </w:r>
      <w:r>
        <w:t>가능</w:t>
      </w:r>
      <w:r>
        <w:t xml:space="preserve"> </w:t>
      </w:r>
      <w:r>
        <w:t>하다</w:t>
      </w:r>
      <w:r>
        <w:t>.</w:t>
      </w:r>
    </w:p>
    <w:p w14:paraId="0B18EB26" w14:textId="77777777" w:rsidR="002318CA" w:rsidRDefault="002318CA" w:rsidP="0057368E">
      <w:pPr>
        <w:widowControl/>
        <w:numPr>
          <w:ilvl w:val="1"/>
          <w:numId w:val="48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While the facility </w:t>
      </w:r>
      <w:r>
        <w:rPr>
          <w:b/>
          <w:bCs/>
        </w:rPr>
        <w:t>not only</w:t>
      </w:r>
      <w:r>
        <w:t xml:space="preserve"> has a swimming pool </w:t>
      </w:r>
      <w:r>
        <w:rPr>
          <w:b/>
          <w:bCs/>
        </w:rPr>
        <w:t>but also</w:t>
      </w:r>
      <w:r>
        <w:t xml:space="preserve"> a spa, gym and more, our school has only reserved use of the pool.</w:t>
      </w:r>
    </w:p>
    <w:p w14:paraId="5601D716" w14:textId="77777777" w:rsidR="002318CA" w:rsidRDefault="002318CA" w:rsidP="002318CA">
      <w:pPr>
        <w:spacing w:before="240" w:after="240"/>
        <w:ind w:left="140"/>
      </w:pPr>
      <w:r>
        <w:t xml:space="preserve"> </w:t>
      </w:r>
    </w:p>
    <w:p w14:paraId="1FA54F5F" w14:textId="77777777" w:rsidR="002318CA" w:rsidRDefault="002318CA" w:rsidP="002318CA">
      <w:pPr>
        <w:spacing w:before="240" w:after="240"/>
      </w:pPr>
      <w:r>
        <w:t>[Q6-11]</w:t>
      </w:r>
    </w:p>
    <w:p w14:paraId="23E2A3F7" w14:textId="77777777" w:rsidR="002318CA" w:rsidRDefault="002318CA" w:rsidP="0057368E">
      <w:pPr>
        <w:widowControl/>
        <w:numPr>
          <w:ilvl w:val="0"/>
          <w:numId w:val="49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 xml:space="preserve">vicinity </w:t>
      </w:r>
      <w:r>
        <w:t>‘</w:t>
      </w:r>
      <w:r>
        <w:t>부근</w:t>
      </w:r>
      <w:r>
        <w:t xml:space="preserve">, </w:t>
      </w:r>
      <w:r>
        <w:t>근처</w:t>
      </w:r>
      <w:r>
        <w:t xml:space="preserve">’. </w:t>
      </w:r>
      <w:r>
        <w:t>주로</w:t>
      </w:r>
      <w:r>
        <w:t xml:space="preserve"> in the vicinity of something </w:t>
      </w:r>
      <w:r>
        <w:t>형태로</w:t>
      </w:r>
      <w:r>
        <w:t xml:space="preserve"> </w:t>
      </w:r>
      <w:r>
        <w:t>자주</w:t>
      </w:r>
      <w:r>
        <w:t xml:space="preserve"> </w:t>
      </w:r>
      <w:r>
        <w:t>쓰인다</w:t>
      </w:r>
      <w:r>
        <w:t xml:space="preserve">. </w:t>
      </w:r>
    </w:p>
    <w:p w14:paraId="48B8F3E7" w14:textId="77777777" w:rsidR="002318CA" w:rsidRDefault="002318CA" w:rsidP="0057368E">
      <w:pPr>
        <w:widowControl/>
        <w:numPr>
          <w:ilvl w:val="1"/>
          <w:numId w:val="49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>in the vicinity of the disused green wooden building beside the sports field</w:t>
      </w:r>
    </w:p>
    <w:p w14:paraId="7A71AF18" w14:textId="77777777" w:rsidR="002318CA" w:rsidRDefault="002318CA" w:rsidP="0057368E">
      <w:pPr>
        <w:widowControl/>
        <w:numPr>
          <w:ilvl w:val="0"/>
          <w:numId w:val="49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going on</w:t>
      </w:r>
      <w:r>
        <w:t>: ‘(</w:t>
      </w:r>
      <w:r>
        <w:t>일이</w:t>
      </w:r>
      <w:r>
        <w:t xml:space="preserve">) </w:t>
      </w:r>
      <w:r>
        <w:t>일어나고</w:t>
      </w:r>
      <w:r>
        <w:t xml:space="preserve"> </w:t>
      </w:r>
      <w:r>
        <w:t>있는</w:t>
      </w:r>
      <w:r>
        <w:t>, (</w:t>
      </w:r>
      <w:r>
        <w:t>행사</w:t>
      </w:r>
      <w:r>
        <w:t xml:space="preserve"> </w:t>
      </w:r>
      <w:r>
        <w:t>등이</w:t>
      </w:r>
      <w:r>
        <w:t xml:space="preserve">) </w:t>
      </w:r>
      <w:r>
        <w:t>계속되고</w:t>
      </w:r>
      <w:r>
        <w:t xml:space="preserve"> </w:t>
      </w:r>
      <w:r>
        <w:t>있는</w:t>
      </w:r>
      <w:r>
        <w:t xml:space="preserve">’. </w:t>
      </w:r>
      <w:r>
        <w:t>어떤</w:t>
      </w:r>
      <w:r>
        <w:t xml:space="preserve"> </w:t>
      </w:r>
      <w:r>
        <w:t>행사나</w:t>
      </w:r>
      <w:r>
        <w:t xml:space="preserve"> </w:t>
      </w:r>
      <w:r>
        <w:t>일</w:t>
      </w:r>
      <w:r>
        <w:t xml:space="preserve"> </w:t>
      </w:r>
      <w:r>
        <w:t>등이</w:t>
      </w:r>
      <w:r>
        <w:t xml:space="preserve"> </w:t>
      </w:r>
      <w:r>
        <w:t>진행되고</w:t>
      </w:r>
      <w:r>
        <w:t xml:space="preserve"> </w:t>
      </w:r>
      <w:r>
        <w:t>있는</w:t>
      </w:r>
      <w:r>
        <w:t xml:space="preserve"> </w:t>
      </w:r>
      <w:r>
        <w:t>상황을</w:t>
      </w:r>
      <w:r>
        <w:t xml:space="preserve"> </w:t>
      </w:r>
      <w:r>
        <w:t>표현할</w:t>
      </w:r>
      <w:r>
        <w:t xml:space="preserve"> </w:t>
      </w:r>
      <w:r>
        <w:t>때</w:t>
      </w:r>
      <w:r>
        <w:t xml:space="preserve"> </w:t>
      </w:r>
      <w:r>
        <w:t>사용한다</w:t>
      </w:r>
      <w:r>
        <w:t>.</w:t>
      </w:r>
    </w:p>
    <w:p w14:paraId="7657252D" w14:textId="77777777" w:rsidR="002318CA" w:rsidRDefault="002318CA" w:rsidP="0057368E">
      <w:pPr>
        <w:widowControl/>
        <w:numPr>
          <w:ilvl w:val="1"/>
          <w:numId w:val="49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Mary doesn’t know what’s </w:t>
      </w:r>
      <w:r>
        <w:rPr>
          <w:b/>
          <w:bCs/>
        </w:rPr>
        <w:t>going on</w:t>
      </w:r>
      <w:r>
        <w:t xml:space="preserve">. </w:t>
      </w:r>
    </w:p>
    <w:p w14:paraId="083A1A20" w14:textId="77777777" w:rsidR="002318CA" w:rsidRDefault="002318CA" w:rsidP="0057368E">
      <w:pPr>
        <w:widowControl/>
        <w:numPr>
          <w:ilvl w:val="0"/>
          <w:numId w:val="50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no more</w:t>
      </w:r>
      <w:r>
        <w:t>: ‘</w:t>
      </w:r>
      <w:r>
        <w:t>더</w:t>
      </w:r>
      <w:r>
        <w:t xml:space="preserve"> </w:t>
      </w:r>
      <w:r>
        <w:t>이상</w:t>
      </w:r>
      <w:r>
        <w:t xml:space="preserve"> ~</w:t>
      </w:r>
      <w:r>
        <w:t>하지</w:t>
      </w:r>
      <w:r>
        <w:t xml:space="preserve"> </w:t>
      </w:r>
      <w:r>
        <w:t>않는</w:t>
      </w:r>
      <w:r>
        <w:t>’. ‘Any more (</w:t>
      </w:r>
      <w:r>
        <w:t>이제</w:t>
      </w:r>
      <w:r>
        <w:t xml:space="preserve">, </w:t>
      </w:r>
      <w:r>
        <w:t>더</w:t>
      </w:r>
      <w:r>
        <w:t xml:space="preserve"> </w:t>
      </w:r>
      <w:r>
        <w:t>이상</w:t>
      </w:r>
      <w:r>
        <w:t>)’</w:t>
      </w:r>
      <w:r>
        <w:t>과</w:t>
      </w:r>
      <w:r>
        <w:t xml:space="preserve"> </w:t>
      </w:r>
      <w:r>
        <w:t>구분되어</w:t>
      </w:r>
      <w:r>
        <w:t xml:space="preserve"> </w:t>
      </w:r>
      <w:r>
        <w:t>사용한다</w:t>
      </w:r>
      <w:r>
        <w:t>.</w:t>
      </w:r>
    </w:p>
    <w:p w14:paraId="3808EAF5" w14:textId="77777777" w:rsidR="002318CA" w:rsidRDefault="002318CA" w:rsidP="0057368E">
      <w:pPr>
        <w:widowControl/>
        <w:numPr>
          <w:ilvl w:val="1"/>
          <w:numId w:val="50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 ex. I have </w:t>
      </w:r>
      <w:r>
        <w:rPr>
          <w:b/>
          <w:bCs/>
        </w:rPr>
        <w:t>no more</w:t>
      </w:r>
      <w:r>
        <w:t xml:space="preserve"> time. / I do not use this phone </w:t>
      </w:r>
      <w:proofErr w:type="gramStart"/>
      <w:r>
        <w:rPr>
          <w:b/>
          <w:bCs/>
        </w:rPr>
        <w:t>any more</w:t>
      </w:r>
      <w:proofErr w:type="gramEnd"/>
      <w:r>
        <w:t>.</w:t>
      </w:r>
    </w:p>
    <w:p w14:paraId="492A8EB9" w14:textId="77777777" w:rsidR="002318CA" w:rsidRDefault="002318CA" w:rsidP="002318CA">
      <w:pPr>
        <w:spacing w:before="240" w:after="240"/>
      </w:pPr>
      <w:r>
        <w:t xml:space="preserve"> </w:t>
      </w:r>
    </w:p>
    <w:p w14:paraId="00B22142" w14:textId="77777777" w:rsidR="002318CA" w:rsidRDefault="002318CA" w:rsidP="002318CA">
      <w:pPr>
        <w:spacing w:before="240" w:after="240"/>
      </w:pPr>
      <w:r>
        <w:t>[Q12-18]</w:t>
      </w:r>
    </w:p>
    <w:p w14:paraId="4CB2907B" w14:textId="77777777" w:rsidR="002318CA" w:rsidRDefault="002318CA" w:rsidP="0057368E">
      <w:pPr>
        <w:widowControl/>
        <w:numPr>
          <w:ilvl w:val="0"/>
          <w:numId w:val="51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on record</w:t>
      </w:r>
      <w:r>
        <w:t>: ‘</w:t>
      </w:r>
      <w:r>
        <w:t>기록되어</w:t>
      </w:r>
      <w:r>
        <w:t xml:space="preserve">, </w:t>
      </w:r>
      <w:r>
        <w:t>기록</w:t>
      </w:r>
      <w:r>
        <w:t xml:space="preserve"> </w:t>
      </w:r>
      <w:r>
        <w:t>상의</w:t>
      </w:r>
      <w:r>
        <w:t xml:space="preserve">, </w:t>
      </w:r>
      <w:r>
        <w:t>공표된</w:t>
      </w:r>
      <w:r>
        <w:t>’</w:t>
      </w:r>
    </w:p>
    <w:p w14:paraId="795D9EAA" w14:textId="77777777" w:rsidR="002318CA" w:rsidRDefault="002318CA" w:rsidP="0057368E">
      <w:pPr>
        <w:widowControl/>
        <w:numPr>
          <w:ilvl w:val="1"/>
          <w:numId w:val="51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  <w:rPr>
          <w:b/>
          <w:bCs/>
        </w:rPr>
      </w:pPr>
      <w:r>
        <w:t xml:space="preserve">ex. With weather among the hottest </w:t>
      </w:r>
      <w:r>
        <w:rPr>
          <w:b/>
          <w:bCs/>
        </w:rPr>
        <w:t>on record</w:t>
      </w:r>
    </w:p>
    <w:p w14:paraId="179CDF37" w14:textId="77777777" w:rsidR="002318CA" w:rsidRDefault="002318CA" w:rsidP="0057368E">
      <w:pPr>
        <w:widowControl/>
        <w:numPr>
          <w:ilvl w:val="0"/>
          <w:numId w:val="51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 xml:space="preserve"> </w:t>
      </w:r>
      <w:r>
        <w:rPr>
          <w:b/>
          <w:bCs/>
        </w:rPr>
        <w:t>silver lining</w:t>
      </w:r>
      <w:r>
        <w:t>: ‘</w:t>
      </w:r>
      <w:r>
        <w:t>밝은</w:t>
      </w:r>
      <w:r>
        <w:t xml:space="preserve"> </w:t>
      </w:r>
      <w:r>
        <w:t>희망</w:t>
      </w:r>
      <w:r>
        <w:t xml:space="preserve">, </w:t>
      </w:r>
      <w:r>
        <w:t>전망</w:t>
      </w:r>
      <w:r>
        <w:t xml:space="preserve">’. </w:t>
      </w:r>
      <w:r>
        <w:t>어려움</w:t>
      </w:r>
      <w:r>
        <w:t xml:space="preserve"> </w:t>
      </w:r>
      <w:r>
        <w:t>속에서도</w:t>
      </w:r>
      <w:r>
        <w:t xml:space="preserve"> </w:t>
      </w:r>
      <w:r>
        <w:t>피어나는</w:t>
      </w:r>
      <w:r>
        <w:t xml:space="preserve"> </w:t>
      </w:r>
      <w:r>
        <w:t>밝은</w:t>
      </w:r>
      <w:r>
        <w:t xml:space="preserve"> </w:t>
      </w:r>
      <w:r>
        <w:t>미래가</w:t>
      </w:r>
      <w:r>
        <w:t xml:space="preserve"> </w:t>
      </w:r>
      <w:r>
        <w:t>보이는</w:t>
      </w:r>
      <w:r>
        <w:t xml:space="preserve"> </w:t>
      </w:r>
      <w:r>
        <w:t>희망</w:t>
      </w:r>
      <w:r>
        <w:t xml:space="preserve">, </w:t>
      </w:r>
      <w:r>
        <w:t>전망을</w:t>
      </w:r>
      <w:r>
        <w:t xml:space="preserve"> </w:t>
      </w:r>
      <w:r>
        <w:t>표현할</w:t>
      </w:r>
      <w:r>
        <w:t xml:space="preserve"> </w:t>
      </w:r>
      <w:r>
        <w:t>때</w:t>
      </w:r>
      <w:r>
        <w:t xml:space="preserve"> </w:t>
      </w:r>
      <w:r>
        <w:t>사용한다</w:t>
      </w:r>
      <w:r>
        <w:t>.</w:t>
      </w:r>
    </w:p>
    <w:p w14:paraId="782BF367" w14:textId="77777777" w:rsidR="002318CA" w:rsidRDefault="002318CA" w:rsidP="0057368E">
      <w:pPr>
        <w:widowControl/>
        <w:numPr>
          <w:ilvl w:val="1"/>
          <w:numId w:val="51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There was a silver of hope and what some might think of as a </w:t>
      </w:r>
      <w:r>
        <w:rPr>
          <w:b/>
          <w:bCs/>
        </w:rPr>
        <w:t>silver lining</w:t>
      </w:r>
      <w:r>
        <w:t xml:space="preserve">. </w:t>
      </w:r>
    </w:p>
    <w:p w14:paraId="4925BFFC" w14:textId="77777777" w:rsidR="002318CA" w:rsidRDefault="002318CA" w:rsidP="002318CA">
      <w:pPr>
        <w:spacing w:before="240" w:after="240"/>
      </w:pPr>
      <w:r>
        <w:t>[Q19-26]</w:t>
      </w:r>
    </w:p>
    <w:p w14:paraId="48431345" w14:textId="77777777" w:rsidR="002318CA" w:rsidRDefault="002318CA" w:rsidP="0057368E">
      <w:pPr>
        <w:widowControl/>
        <w:numPr>
          <w:ilvl w:val="0"/>
          <w:numId w:val="52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hold up one’s end of the bargain</w:t>
      </w:r>
      <w:r>
        <w:t>: ‘(</w:t>
      </w:r>
      <w:r>
        <w:t>끝까지</w:t>
      </w:r>
      <w:r>
        <w:t xml:space="preserve">) </w:t>
      </w:r>
      <w:r>
        <w:t>책임을</w:t>
      </w:r>
      <w:r>
        <w:t xml:space="preserve"> </w:t>
      </w:r>
      <w:r>
        <w:t>다하다</w:t>
      </w:r>
      <w:r>
        <w:t xml:space="preserve">’ </w:t>
      </w:r>
      <w:r>
        <w:t>또는</w:t>
      </w:r>
      <w:r>
        <w:t xml:space="preserve"> ‘hold up’ </w:t>
      </w:r>
      <w:r>
        <w:t>대신</w:t>
      </w:r>
      <w:r>
        <w:t xml:space="preserve"> ‘keep’</w:t>
      </w:r>
      <w:r>
        <w:t>을</w:t>
      </w:r>
      <w:r>
        <w:t xml:space="preserve"> </w:t>
      </w:r>
      <w:r>
        <w:t>사용할</w:t>
      </w:r>
      <w:r>
        <w:t xml:space="preserve"> </w:t>
      </w:r>
      <w:r>
        <w:t>수</w:t>
      </w:r>
      <w:r>
        <w:t xml:space="preserve"> </w:t>
      </w:r>
      <w:r>
        <w:t>있다</w:t>
      </w:r>
      <w:r>
        <w:t>.</w:t>
      </w:r>
    </w:p>
    <w:p w14:paraId="5047070C" w14:textId="77777777" w:rsidR="002318CA" w:rsidRDefault="002318CA" w:rsidP="0057368E">
      <w:pPr>
        <w:widowControl/>
        <w:numPr>
          <w:ilvl w:val="1"/>
          <w:numId w:val="52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It is important to </w:t>
      </w:r>
      <w:r>
        <w:rPr>
          <w:b/>
          <w:bCs/>
        </w:rPr>
        <w:t>hold up(keep) your end of the bargain</w:t>
      </w:r>
      <w:r>
        <w:t xml:space="preserve">. </w:t>
      </w:r>
    </w:p>
    <w:p w14:paraId="4FE62E0D" w14:textId="77777777" w:rsidR="002318CA" w:rsidRDefault="002318CA" w:rsidP="0057368E">
      <w:pPr>
        <w:widowControl/>
        <w:numPr>
          <w:ilvl w:val="0"/>
          <w:numId w:val="53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 xml:space="preserve">halfway </w:t>
      </w:r>
      <w:r>
        <w:t>(down/between): ‘</w:t>
      </w:r>
      <w:r>
        <w:t>중간에</w:t>
      </w:r>
      <w:r>
        <w:t>(</w:t>
      </w:r>
      <w:r>
        <w:t>서</w:t>
      </w:r>
      <w:r>
        <w:t>)’ [= in the middle (of)]</w:t>
      </w:r>
    </w:p>
    <w:p w14:paraId="4C8188A1" w14:textId="77777777" w:rsidR="002318CA" w:rsidRDefault="002318CA" w:rsidP="0057368E">
      <w:pPr>
        <w:widowControl/>
        <w:numPr>
          <w:ilvl w:val="1"/>
          <w:numId w:val="53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The rope only made it </w:t>
      </w:r>
      <w:r>
        <w:rPr>
          <w:b/>
          <w:bCs/>
        </w:rPr>
        <w:t>halfway down</w:t>
      </w:r>
      <w:r>
        <w:t>.</w:t>
      </w:r>
    </w:p>
    <w:p w14:paraId="20637583" w14:textId="77777777" w:rsidR="00362590" w:rsidRDefault="002318CA" w:rsidP="002318CA">
      <w:pPr>
        <w:spacing w:before="240" w:after="240"/>
        <w:ind w:left="140" w:firstLine="100"/>
      </w:pPr>
      <w:r>
        <w:t xml:space="preserve"> </w:t>
      </w:r>
    </w:p>
    <w:p w14:paraId="229FE115" w14:textId="77777777" w:rsidR="00362590" w:rsidRDefault="00362590">
      <w:pPr>
        <w:widowControl/>
        <w:tabs>
          <w:tab w:val="clear" w:pos="321"/>
          <w:tab w:val="clear" w:pos="642"/>
          <w:tab w:val="clear" w:pos="856"/>
          <w:tab w:val="clear" w:pos="1070"/>
        </w:tabs>
        <w:autoSpaceDE/>
        <w:autoSpaceDN/>
        <w:contextualSpacing w:val="0"/>
      </w:pPr>
      <w:r>
        <w:br w:type="page"/>
      </w:r>
    </w:p>
    <w:p w14:paraId="6A8AA8D6" w14:textId="77777777" w:rsidR="002318CA" w:rsidRDefault="002318CA" w:rsidP="002318CA">
      <w:pPr>
        <w:spacing w:before="240" w:after="240"/>
        <w:ind w:left="140" w:firstLine="100"/>
      </w:pPr>
    </w:p>
    <w:p w14:paraId="647BFB26" w14:textId="77777777" w:rsidR="002318CA" w:rsidRDefault="002318CA" w:rsidP="002318CA">
      <w:pPr>
        <w:spacing w:before="240" w:after="240"/>
      </w:pPr>
      <w:r>
        <w:t>[Q27-31]</w:t>
      </w:r>
    </w:p>
    <w:p w14:paraId="035EBFBE" w14:textId="77777777" w:rsidR="002318CA" w:rsidRDefault="002318CA" w:rsidP="0057368E">
      <w:pPr>
        <w:widowControl/>
        <w:numPr>
          <w:ilvl w:val="0"/>
          <w:numId w:val="54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at the time</w:t>
      </w:r>
      <w:r>
        <w:t>: ‘</w:t>
      </w:r>
      <w:r>
        <w:t>그</w:t>
      </w:r>
      <w:r>
        <w:t xml:space="preserve"> </w:t>
      </w:r>
      <w:r>
        <w:t>때</w:t>
      </w:r>
      <w:r>
        <w:t xml:space="preserve">, </w:t>
      </w:r>
      <w:r>
        <w:t>그</w:t>
      </w:r>
      <w:r>
        <w:t xml:space="preserve"> </w:t>
      </w:r>
      <w:r>
        <w:t>당시에</w:t>
      </w:r>
      <w:r>
        <w:t xml:space="preserve"> (=then)’. </w:t>
      </w:r>
      <w:r>
        <w:t>과거</w:t>
      </w:r>
      <w:r>
        <w:t xml:space="preserve"> </w:t>
      </w:r>
      <w:r>
        <w:t>시제</w:t>
      </w:r>
      <w:r>
        <w:t xml:space="preserve"> </w:t>
      </w:r>
      <w:r>
        <w:t>문장과</w:t>
      </w:r>
      <w:r>
        <w:t xml:space="preserve"> </w:t>
      </w:r>
      <w:r>
        <w:t>자주</w:t>
      </w:r>
      <w:r>
        <w:t xml:space="preserve"> </w:t>
      </w:r>
      <w:r>
        <w:t>함께</w:t>
      </w:r>
      <w:r>
        <w:t xml:space="preserve"> </w:t>
      </w:r>
      <w:r>
        <w:t>쓰인다</w:t>
      </w:r>
      <w:r>
        <w:t xml:space="preserve">. ‘at that time, at that moment’ </w:t>
      </w:r>
      <w:r>
        <w:t>모두</w:t>
      </w:r>
      <w:r>
        <w:t xml:space="preserve"> </w:t>
      </w:r>
      <w:r>
        <w:t>같은</w:t>
      </w:r>
      <w:r>
        <w:t xml:space="preserve"> </w:t>
      </w:r>
      <w:r>
        <w:t>표현이다</w:t>
      </w:r>
      <w:r>
        <w:t>.</w:t>
      </w:r>
    </w:p>
    <w:p w14:paraId="64EE94D1" w14:textId="77777777" w:rsidR="002318CA" w:rsidRDefault="002318CA" w:rsidP="0057368E">
      <w:pPr>
        <w:widowControl/>
        <w:numPr>
          <w:ilvl w:val="1"/>
          <w:numId w:val="54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I was watching television </w:t>
      </w:r>
      <w:r>
        <w:rPr>
          <w:b/>
          <w:bCs/>
        </w:rPr>
        <w:t>at the time</w:t>
      </w:r>
      <w:r>
        <w:t>.</w:t>
      </w:r>
    </w:p>
    <w:p w14:paraId="2FD009FE" w14:textId="77777777" w:rsidR="002318CA" w:rsidRDefault="002318CA" w:rsidP="0057368E">
      <w:pPr>
        <w:widowControl/>
        <w:numPr>
          <w:ilvl w:val="0"/>
          <w:numId w:val="54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a piece of junk</w:t>
      </w:r>
      <w:r>
        <w:t>: ‘</w:t>
      </w:r>
      <w:r>
        <w:t>고물</w:t>
      </w:r>
      <w:r>
        <w:t xml:space="preserve">, </w:t>
      </w:r>
      <w:r>
        <w:t>쓰레기</w:t>
      </w:r>
      <w:r>
        <w:t xml:space="preserve">, </w:t>
      </w:r>
      <w:r>
        <w:t>쓸모</w:t>
      </w:r>
      <w:r>
        <w:t xml:space="preserve"> </w:t>
      </w:r>
      <w:r>
        <w:t>없는</w:t>
      </w:r>
      <w:r>
        <w:t xml:space="preserve"> </w:t>
      </w:r>
      <w:r>
        <w:t>것</w:t>
      </w:r>
      <w:r>
        <w:t>’</w:t>
      </w:r>
    </w:p>
    <w:p w14:paraId="5B1C169C" w14:textId="77777777" w:rsidR="002318CA" w:rsidRDefault="002318CA" w:rsidP="0057368E">
      <w:pPr>
        <w:widowControl/>
        <w:numPr>
          <w:ilvl w:val="1"/>
          <w:numId w:val="54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It is </w:t>
      </w:r>
      <w:r>
        <w:rPr>
          <w:b/>
          <w:bCs/>
        </w:rPr>
        <w:t>a</w:t>
      </w:r>
      <w:r>
        <w:t xml:space="preserve"> worthless </w:t>
      </w:r>
      <w:r>
        <w:rPr>
          <w:b/>
          <w:bCs/>
        </w:rPr>
        <w:t>piece of junk</w:t>
      </w:r>
      <w:r>
        <w:t>.</w:t>
      </w:r>
    </w:p>
    <w:p w14:paraId="5F9C477F" w14:textId="77777777" w:rsidR="002318CA" w:rsidRDefault="002318CA" w:rsidP="002318CA">
      <w:pPr>
        <w:spacing w:before="240" w:after="240"/>
      </w:pPr>
      <w:r>
        <w:t xml:space="preserve"> [Q32-42]</w:t>
      </w:r>
    </w:p>
    <w:p w14:paraId="096FB166" w14:textId="77777777" w:rsidR="002318CA" w:rsidRDefault="002318CA" w:rsidP="0057368E">
      <w:pPr>
        <w:widowControl/>
        <w:numPr>
          <w:ilvl w:val="0"/>
          <w:numId w:val="55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turn up</w:t>
      </w:r>
      <w:r>
        <w:t>: ‘(</w:t>
      </w:r>
      <w:r>
        <w:t>물건</w:t>
      </w:r>
      <w:r>
        <w:t xml:space="preserve"> </w:t>
      </w:r>
      <w:r>
        <w:t>등이</w:t>
      </w:r>
      <w:r>
        <w:t xml:space="preserve"> </w:t>
      </w:r>
      <w:r>
        <w:t>뜻밖에</w:t>
      </w:r>
      <w:r>
        <w:t xml:space="preserve">) </w:t>
      </w:r>
      <w:r>
        <w:t>나타나다</w:t>
      </w:r>
      <w:r>
        <w:t xml:space="preserve">, </w:t>
      </w:r>
      <w:r>
        <w:t>찾게</w:t>
      </w:r>
      <w:r>
        <w:t xml:space="preserve"> </w:t>
      </w:r>
      <w:r>
        <w:t>되다</w:t>
      </w:r>
      <w:r>
        <w:t>’ / ‘(</w:t>
      </w:r>
      <w:r>
        <w:t>사람이</w:t>
      </w:r>
      <w:r>
        <w:t xml:space="preserve">) </w:t>
      </w:r>
      <w:r>
        <w:t>도착하다</w:t>
      </w:r>
      <w:r>
        <w:t xml:space="preserve">, </w:t>
      </w:r>
      <w:r>
        <w:t>나타나다</w:t>
      </w:r>
      <w:r>
        <w:t xml:space="preserve">’ </w:t>
      </w:r>
    </w:p>
    <w:p w14:paraId="1CF55CDD" w14:textId="77777777" w:rsidR="002318CA" w:rsidRDefault="002318CA" w:rsidP="0057368E">
      <w:pPr>
        <w:widowControl/>
        <w:numPr>
          <w:ilvl w:val="1"/>
          <w:numId w:val="55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Indus seals have </w:t>
      </w:r>
      <w:r>
        <w:rPr>
          <w:b/>
          <w:bCs/>
        </w:rPr>
        <w:t>turned up</w:t>
      </w:r>
      <w:r>
        <w:t xml:space="preserve"> in different parts of the world. </w:t>
      </w:r>
    </w:p>
    <w:p w14:paraId="0BF856B7" w14:textId="77777777" w:rsidR="002318CA" w:rsidRDefault="002318CA" w:rsidP="0057368E">
      <w:pPr>
        <w:widowControl/>
        <w:numPr>
          <w:ilvl w:val="0"/>
          <w:numId w:val="56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excavate</w:t>
      </w:r>
      <w:r>
        <w:t>: ‘</w:t>
      </w:r>
      <w:r>
        <w:t>발굴하다</w:t>
      </w:r>
      <w:r>
        <w:t>’</w:t>
      </w:r>
    </w:p>
    <w:p w14:paraId="51236872" w14:textId="77777777" w:rsidR="002318CA" w:rsidRDefault="002318CA" w:rsidP="0057368E">
      <w:pPr>
        <w:widowControl/>
        <w:numPr>
          <w:ilvl w:val="1"/>
          <w:numId w:val="56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Parts of the Indus Valley started to get </w:t>
      </w:r>
      <w:r>
        <w:rPr>
          <w:b/>
          <w:bCs/>
        </w:rPr>
        <w:t>excavated</w:t>
      </w:r>
      <w:r>
        <w:t xml:space="preserve">. </w:t>
      </w:r>
    </w:p>
    <w:p w14:paraId="566ABF92" w14:textId="77777777" w:rsidR="002318CA" w:rsidRDefault="002318CA" w:rsidP="002318CA">
      <w:pPr>
        <w:spacing w:before="240" w:after="240"/>
      </w:pPr>
      <w:r>
        <w:t xml:space="preserve"> </w:t>
      </w:r>
    </w:p>
    <w:p w14:paraId="58441BEE" w14:textId="77777777" w:rsidR="002318CA" w:rsidRDefault="002318CA" w:rsidP="002318CA">
      <w:pPr>
        <w:spacing w:before="240" w:after="240"/>
      </w:pPr>
      <w:r>
        <w:t xml:space="preserve"> </w:t>
      </w:r>
    </w:p>
    <w:p w14:paraId="47F055C6" w14:textId="77777777" w:rsidR="002318CA" w:rsidRDefault="002318CA" w:rsidP="002318CA">
      <w:r>
        <w:br w:type="page"/>
      </w:r>
    </w:p>
    <w:p w14:paraId="6A175E60" w14:textId="77777777" w:rsidR="002318CA" w:rsidRDefault="002318CA" w:rsidP="002318CA">
      <w:pPr>
        <w:pStyle w:val="Heading1"/>
      </w:pPr>
      <w:bookmarkStart w:id="22" w:name="h.sqrgnubasarf"/>
      <w:bookmarkEnd w:id="22"/>
      <w:r>
        <w:lastRenderedPageBreak/>
        <w:t>Unit 7</w:t>
      </w:r>
    </w:p>
    <w:p w14:paraId="1D8C73BA" w14:textId="77777777" w:rsidR="002318CA" w:rsidRDefault="002318CA" w:rsidP="00362590">
      <w:pPr>
        <w:pStyle w:val="Heading3"/>
        <w:ind w:leftChars="27" w:left="362" w:hangingChars="140" w:hanging="300"/>
      </w:pPr>
      <w:bookmarkStart w:id="23" w:name="h.ng3nw6bubwb"/>
      <w:bookmarkEnd w:id="23"/>
      <w:r>
        <w:t>Actual Test 3 _ Listening Comprehension</w:t>
      </w:r>
    </w:p>
    <w:p w14:paraId="30405ACC" w14:textId="77777777" w:rsidR="00362590" w:rsidRDefault="00362590" w:rsidP="002318CA">
      <w:pPr>
        <w:pStyle w:val="Heading1"/>
        <w:rPr>
          <w:b w:val="0"/>
          <w:bCs/>
          <w:sz w:val="22"/>
          <w:szCs w:val="22"/>
        </w:rPr>
      </w:pPr>
      <w:bookmarkStart w:id="24" w:name="h.yv2moa4wvh35"/>
      <w:bookmarkEnd w:id="24"/>
    </w:p>
    <w:p w14:paraId="2FE80EBD" w14:textId="77777777" w:rsidR="002318CA" w:rsidRDefault="002318CA" w:rsidP="002318CA">
      <w:pPr>
        <w:pStyle w:val="Heading1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>[Q1]</w:t>
      </w:r>
    </w:p>
    <w:p w14:paraId="748A3F33" w14:textId="77777777" w:rsidR="002318CA" w:rsidRDefault="002318CA" w:rsidP="0057368E">
      <w:pPr>
        <w:widowControl/>
        <w:numPr>
          <w:ilvl w:val="0"/>
          <w:numId w:val="57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since</w:t>
      </w:r>
      <w:r>
        <w:t>: ‘~</w:t>
      </w:r>
      <w:r>
        <w:t>때문에</w:t>
      </w:r>
      <w:r>
        <w:t>’ / ‘~</w:t>
      </w:r>
      <w:r>
        <w:t>이후로</w:t>
      </w:r>
      <w:r>
        <w:t>’</w:t>
      </w:r>
      <w:r>
        <w:t>의</w:t>
      </w:r>
      <w:r>
        <w:t xml:space="preserve"> </w:t>
      </w:r>
      <w:r>
        <w:t>뜻으로</w:t>
      </w:r>
      <w:r>
        <w:t xml:space="preserve"> </w:t>
      </w:r>
      <w:r>
        <w:t>전치사</w:t>
      </w:r>
      <w:r>
        <w:t xml:space="preserve"> </w:t>
      </w:r>
      <w:proofErr w:type="gramStart"/>
      <w:r>
        <w:t>역할</w:t>
      </w:r>
      <w:r>
        <w:t xml:space="preserve"> </w:t>
      </w:r>
      <w:r>
        <w:t>뿐</w:t>
      </w:r>
      <w:proofErr w:type="gramEnd"/>
      <w:r>
        <w:t xml:space="preserve"> </w:t>
      </w:r>
      <w:r>
        <w:t>아니라</w:t>
      </w:r>
      <w:r>
        <w:t xml:space="preserve"> ‘</w:t>
      </w:r>
      <w:r>
        <w:t>이유</w:t>
      </w:r>
      <w:r>
        <w:t>’</w:t>
      </w:r>
      <w:proofErr w:type="spellStart"/>
      <w:r>
        <w:t>를</w:t>
      </w:r>
      <w:proofErr w:type="spellEnd"/>
      <w:r>
        <w:t xml:space="preserve"> </w:t>
      </w:r>
      <w:r>
        <w:t>나타내는</w:t>
      </w:r>
      <w:r>
        <w:t xml:space="preserve"> </w:t>
      </w:r>
      <w:r>
        <w:t>접속사</w:t>
      </w:r>
      <w:r>
        <w:t xml:space="preserve"> </w:t>
      </w:r>
      <w:r>
        <w:t>역할을</w:t>
      </w:r>
      <w:r>
        <w:t xml:space="preserve"> </w:t>
      </w:r>
      <w:r>
        <w:t>하기도</w:t>
      </w:r>
      <w:r>
        <w:t xml:space="preserve"> </w:t>
      </w:r>
      <w:r>
        <w:t>한다</w:t>
      </w:r>
      <w:r>
        <w:t>.</w:t>
      </w:r>
    </w:p>
    <w:p w14:paraId="76A77FDC" w14:textId="77777777" w:rsidR="002318CA" w:rsidRDefault="002318CA" w:rsidP="0057368E">
      <w:pPr>
        <w:widowControl/>
        <w:numPr>
          <w:ilvl w:val="1"/>
          <w:numId w:val="57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  <w:rPr>
          <w:color w:val="1111FF"/>
          <w:sz w:val="20"/>
        </w:rPr>
      </w:pPr>
      <w:r>
        <w:t>ex. I have been off work</w:t>
      </w:r>
      <w:r>
        <w:rPr>
          <w:b/>
          <w:bCs/>
        </w:rPr>
        <w:t xml:space="preserve"> since</w:t>
      </w:r>
      <w:r>
        <w:t xml:space="preserve"> Friday. (</w:t>
      </w:r>
      <w:r>
        <w:t>시간</w:t>
      </w:r>
      <w:r>
        <w:t xml:space="preserve"> - </w:t>
      </w:r>
      <w:r>
        <w:t>전치사</w:t>
      </w:r>
      <w:r>
        <w:t>)</w:t>
      </w:r>
    </w:p>
    <w:p w14:paraId="12E11056" w14:textId="77777777" w:rsidR="002318CA" w:rsidRDefault="002318CA" w:rsidP="0057368E">
      <w:pPr>
        <w:widowControl/>
        <w:numPr>
          <w:ilvl w:val="1"/>
          <w:numId w:val="57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  <w:rPr>
          <w:sz w:val="20"/>
        </w:rPr>
      </w:pPr>
      <w:r>
        <w:t xml:space="preserve">ex. </w:t>
      </w:r>
      <w:r>
        <w:rPr>
          <w:b/>
          <w:bCs/>
        </w:rPr>
        <w:t>Since</w:t>
      </w:r>
      <w:r>
        <w:t xml:space="preserve"> I wasn’t there, I couldn’t get anything.</w:t>
      </w:r>
      <w:r>
        <w:rPr>
          <w:color w:val="1111FF"/>
          <w:sz w:val="20"/>
        </w:rPr>
        <w:t xml:space="preserve"> </w:t>
      </w:r>
      <w:r>
        <w:rPr>
          <w:sz w:val="20"/>
        </w:rPr>
        <w:t>(</w:t>
      </w:r>
      <w:r>
        <w:rPr>
          <w:sz w:val="20"/>
        </w:rPr>
        <w:t>이유</w:t>
      </w:r>
      <w:r>
        <w:rPr>
          <w:sz w:val="20"/>
        </w:rPr>
        <w:t xml:space="preserve"> - </w:t>
      </w:r>
      <w:r>
        <w:rPr>
          <w:sz w:val="20"/>
        </w:rPr>
        <w:t>접속사</w:t>
      </w:r>
      <w:r>
        <w:rPr>
          <w:sz w:val="20"/>
        </w:rPr>
        <w:t>)</w:t>
      </w:r>
    </w:p>
    <w:p w14:paraId="5F3C7EFE" w14:textId="77777777" w:rsidR="002318CA" w:rsidRDefault="002318CA" w:rsidP="002318CA">
      <w:pPr>
        <w:spacing w:before="240" w:after="240"/>
      </w:pPr>
      <w:r>
        <w:t>[Q3]</w:t>
      </w:r>
    </w:p>
    <w:p w14:paraId="2EE0C89E" w14:textId="77777777" w:rsidR="002318CA" w:rsidRDefault="002318CA" w:rsidP="0057368E">
      <w:pPr>
        <w:widowControl/>
        <w:numPr>
          <w:ilvl w:val="0"/>
          <w:numId w:val="58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be worth</w:t>
      </w:r>
      <w:r>
        <w:t>: ‘~</w:t>
      </w:r>
      <w:r>
        <w:t>할</w:t>
      </w:r>
      <w:r>
        <w:t xml:space="preserve"> </w:t>
      </w:r>
      <w:r>
        <w:t>가치가</w:t>
      </w:r>
      <w:r>
        <w:t xml:space="preserve"> </w:t>
      </w:r>
      <w:r>
        <w:t>있다</w:t>
      </w:r>
      <w:r>
        <w:t xml:space="preserve">, </w:t>
      </w:r>
      <w:r>
        <w:t>보람이</w:t>
      </w:r>
      <w:r>
        <w:t xml:space="preserve"> </w:t>
      </w:r>
      <w:r>
        <w:t>있다</w:t>
      </w:r>
      <w:r>
        <w:t>’</w:t>
      </w:r>
    </w:p>
    <w:p w14:paraId="007D0FEC" w14:textId="77777777" w:rsidR="002318CA" w:rsidRDefault="002318CA" w:rsidP="0057368E">
      <w:pPr>
        <w:widowControl/>
        <w:numPr>
          <w:ilvl w:val="1"/>
          <w:numId w:val="58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be worth something, be worth doing something </w:t>
      </w:r>
      <w:r>
        <w:t>형태로</w:t>
      </w:r>
      <w:r>
        <w:t xml:space="preserve"> </w:t>
      </w:r>
      <w:r>
        <w:t>쓰인다</w:t>
      </w:r>
      <w:r>
        <w:t xml:space="preserve">. </w:t>
      </w:r>
    </w:p>
    <w:p w14:paraId="58D87EE4" w14:textId="77777777" w:rsidR="002318CA" w:rsidRDefault="002318CA" w:rsidP="0057368E">
      <w:pPr>
        <w:widowControl/>
        <w:numPr>
          <w:ilvl w:val="1"/>
          <w:numId w:val="58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It isn’t a thing </w:t>
      </w:r>
      <w:r>
        <w:rPr>
          <w:u w:val="single"/>
        </w:rPr>
        <w:t>worth</w:t>
      </w:r>
      <w:r>
        <w:t xml:space="preserve"> fighting for.</w:t>
      </w:r>
    </w:p>
    <w:p w14:paraId="0488C67A" w14:textId="77777777" w:rsidR="002318CA" w:rsidRDefault="002318CA" w:rsidP="0057368E">
      <w:pPr>
        <w:widowControl/>
        <w:numPr>
          <w:ilvl w:val="1"/>
          <w:numId w:val="58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The gallery is </w:t>
      </w:r>
      <w:r>
        <w:rPr>
          <w:u w:val="single"/>
        </w:rPr>
        <w:t>worth</w:t>
      </w:r>
      <w:r>
        <w:t xml:space="preserve"> a visit.</w:t>
      </w:r>
    </w:p>
    <w:p w14:paraId="0E32E681" w14:textId="77777777" w:rsidR="002318CA" w:rsidRDefault="002318CA" w:rsidP="0057368E">
      <w:pPr>
        <w:widowControl/>
        <w:numPr>
          <w:ilvl w:val="1"/>
          <w:numId w:val="58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>자주</w:t>
      </w:r>
      <w:r>
        <w:t xml:space="preserve"> </w:t>
      </w:r>
      <w:r>
        <w:t>쓰는</w:t>
      </w:r>
      <w:r>
        <w:t xml:space="preserve"> </w:t>
      </w:r>
      <w:r>
        <w:t>표현형</w:t>
      </w:r>
      <w:r>
        <w:t xml:space="preserve">: be </w:t>
      </w:r>
      <w:r>
        <w:rPr>
          <w:u w:val="single"/>
        </w:rPr>
        <w:t xml:space="preserve">worth </w:t>
      </w:r>
      <w:r>
        <w:t>the effort/trouble</w:t>
      </w:r>
    </w:p>
    <w:p w14:paraId="51C18E79" w14:textId="77777777" w:rsidR="002318CA" w:rsidRDefault="002318CA" w:rsidP="002318CA">
      <w:pPr>
        <w:spacing w:before="240" w:after="240"/>
      </w:pPr>
      <w:r>
        <w:t>[Q4]</w:t>
      </w:r>
    </w:p>
    <w:p w14:paraId="098386DC" w14:textId="77777777" w:rsidR="002318CA" w:rsidRDefault="002318CA" w:rsidP="0057368E">
      <w:pPr>
        <w:widowControl/>
        <w:numPr>
          <w:ilvl w:val="0"/>
          <w:numId w:val="59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intend to</w:t>
      </w:r>
      <w:r>
        <w:t>: ‘~</w:t>
      </w:r>
      <w:r>
        <w:t>할</w:t>
      </w:r>
      <w:r>
        <w:t xml:space="preserve"> </w:t>
      </w:r>
      <w:r>
        <w:t>작정이다</w:t>
      </w:r>
      <w:r>
        <w:t>, ~</w:t>
      </w:r>
      <w:r>
        <w:t>하려고</w:t>
      </w:r>
      <w:r>
        <w:t xml:space="preserve"> </w:t>
      </w:r>
      <w:r>
        <w:t>생각하다</w:t>
      </w:r>
      <w:r>
        <w:t xml:space="preserve">’. </w:t>
      </w:r>
    </w:p>
    <w:p w14:paraId="15D963AA" w14:textId="77777777" w:rsidR="002318CA" w:rsidRDefault="002318CA" w:rsidP="0057368E">
      <w:pPr>
        <w:widowControl/>
        <w:numPr>
          <w:ilvl w:val="1"/>
          <w:numId w:val="59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We </w:t>
      </w:r>
      <w:r>
        <w:rPr>
          <w:b/>
          <w:bCs/>
        </w:rPr>
        <w:t>intend to</w:t>
      </w:r>
      <w:r>
        <w:t xml:space="preserve"> post information about good things happening at the school.</w:t>
      </w:r>
    </w:p>
    <w:p w14:paraId="4FD13E02" w14:textId="77777777" w:rsidR="002318CA" w:rsidRDefault="002318CA" w:rsidP="0057368E">
      <w:pPr>
        <w:widowControl/>
        <w:numPr>
          <w:ilvl w:val="0"/>
          <w:numId w:val="60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feel free</w:t>
      </w:r>
      <w:r>
        <w:t xml:space="preserve"> (to do something): ‘(~</w:t>
      </w:r>
      <w:r>
        <w:t>을</w:t>
      </w:r>
      <w:r>
        <w:t xml:space="preserve">) </w:t>
      </w:r>
      <w:r>
        <w:t>마음</w:t>
      </w:r>
      <w:r>
        <w:t xml:space="preserve"> </w:t>
      </w:r>
      <w:r>
        <w:t>놓고</w:t>
      </w:r>
      <w:r>
        <w:t xml:space="preserve"> </w:t>
      </w:r>
      <w:r>
        <w:t>해도</w:t>
      </w:r>
      <w:r>
        <w:t xml:space="preserve"> </w:t>
      </w:r>
      <w:r>
        <w:t>된다</w:t>
      </w:r>
      <w:r>
        <w:t xml:space="preserve">, </w:t>
      </w:r>
      <w:r>
        <w:t>자유롭게</w:t>
      </w:r>
      <w:r>
        <w:t xml:space="preserve"> </w:t>
      </w:r>
      <w:r>
        <w:t>해도</w:t>
      </w:r>
      <w:r>
        <w:t xml:space="preserve"> </w:t>
      </w:r>
      <w:r>
        <w:t>된다</w:t>
      </w:r>
      <w:r>
        <w:t>’</w:t>
      </w:r>
    </w:p>
    <w:p w14:paraId="2944B6FB" w14:textId="77777777" w:rsidR="002318CA" w:rsidRDefault="002318CA" w:rsidP="0057368E">
      <w:pPr>
        <w:widowControl/>
        <w:numPr>
          <w:ilvl w:val="1"/>
          <w:numId w:val="60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</w:t>
      </w:r>
      <w:r>
        <w:rPr>
          <w:b/>
          <w:bCs/>
        </w:rPr>
        <w:t>Feel free</w:t>
      </w:r>
      <w:r>
        <w:t xml:space="preserve"> to give feedback by visiting the office.</w:t>
      </w:r>
    </w:p>
    <w:p w14:paraId="4C2C965F" w14:textId="77777777" w:rsidR="002318CA" w:rsidRDefault="002318CA" w:rsidP="002318CA">
      <w:pPr>
        <w:spacing w:before="240" w:after="240"/>
      </w:pPr>
    </w:p>
    <w:p w14:paraId="65919686" w14:textId="77777777" w:rsidR="002318CA" w:rsidRDefault="002318CA" w:rsidP="002318CA">
      <w:pPr>
        <w:spacing w:before="240" w:after="240"/>
      </w:pPr>
      <w:r>
        <w:t>[Q8]</w:t>
      </w:r>
    </w:p>
    <w:p w14:paraId="1D486E9F" w14:textId="77777777" w:rsidR="002318CA" w:rsidRDefault="002318CA" w:rsidP="0057368E">
      <w:pPr>
        <w:widowControl/>
        <w:numPr>
          <w:ilvl w:val="0"/>
          <w:numId w:val="61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download</w:t>
      </w:r>
      <w:r>
        <w:t>: ‘(</w:t>
      </w:r>
      <w:r>
        <w:t>데이터를</w:t>
      </w:r>
      <w:r>
        <w:t xml:space="preserve">) </w:t>
      </w:r>
      <w:r>
        <w:t>다운로드</w:t>
      </w:r>
      <w:r>
        <w:t xml:space="preserve"> </w:t>
      </w:r>
      <w:r>
        <w:t>하다</w:t>
      </w:r>
      <w:r>
        <w:t xml:space="preserve">, </w:t>
      </w:r>
      <w:r>
        <w:t>내려</w:t>
      </w:r>
      <w:r>
        <w:t xml:space="preserve"> </w:t>
      </w:r>
      <w:r>
        <w:t>받다</w:t>
      </w:r>
      <w:r>
        <w:t xml:space="preserve">’ </w:t>
      </w:r>
    </w:p>
    <w:p w14:paraId="7EC8785D" w14:textId="77777777" w:rsidR="002318CA" w:rsidRDefault="002318CA" w:rsidP="0057368E">
      <w:pPr>
        <w:widowControl/>
        <w:numPr>
          <w:ilvl w:val="1"/>
          <w:numId w:val="61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>(ant.) upload (</w:t>
      </w:r>
      <w:r>
        <w:t>더</w:t>
      </w:r>
      <w:r>
        <w:t xml:space="preserve"> </w:t>
      </w:r>
      <w:r>
        <w:t>큰</w:t>
      </w:r>
      <w:r>
        <w:t xml:space="preserve"> </w:t>
      </w:r>
      <w:r>
        <w:t>컴퓨터</w:t>
      </w:r>
      <w:r>
        <w:t xml:space="preserve"> </w:t>
      </w:r>
      <w:r>
        <w:t>시스템으로</w:t>
      </w:r>
      <w:r>
        <w:t xml:space="preserve"> </w:t>
      </w:r>
      <w:r>
        <w:t>데이터를</w:t>
      </w:r>
      <w:r>
        <w:t xml:space="preserve">) </w:t>
      </w:r>
      <w:r>
        <w:t>올리다</w:t>
      </w:r>
      <w:r>
        <w:t xml:space="preserve">, </w:t>
      </w:r>
      <w:r>
        <w:t>업로드하다</w:t>
      </w:r>
    </w:p>
    <w:p w14:paraId="6BBE873C" w14:textId="77777777" w:rsidR="002318CA" w:rsidRDefault="002318CA" w:rsidP="0057368E">
      <w:pPr>
        <w:widowControl/>
        <w:numPr>
          <w:ilvl w:val="1"/>
          <w:numId w:val="61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Some students had </w:t>
      </w:r>
      <w:r>
        <w:rPr>
          <w:b/>
          <w:bCs/>
        </w:rPr>
        <w:t>downloaded</w:t>
      </w:r>
      <w:r>
        <w:t xml:space="preserve"> computer games and out them on school                               computers.</w:t>
      </w:r>
    </w:p>
    <w:p w14:paraId="075707F4" w14:textId="77777777" w:rsidR="002318CA" w:rsidRDefault="002318CA" w:rsidP="0057368E">
      <w:pPr>
        <w:widowControl/>
        <w:numPr>
          <w:ilvl w:val="0"/>
          <w:numId w:val="62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be restricted</w:t>
      </w:r>
      <w:r>
        <w:t>: ‘</w:t>
      </w:r>
      <w:r>
        <w:t>금지되다</w:t>
      </w:r>
      <w:r>
        <w:t xml:space="preserve">, </w:t>
      </w:r>
      <w:r>
        <w:t>제한되다</w:t>
      </w:r>
      <w:r>
        <w:t>’</w:t>
      </w:r>
    </w:p>
    <w:p w14:paraId="30D8D88F" w14:textId="77777777" w:rsidR="002318CA" w:rsidRDefault="002318CA" w:rsidP="0057368E">
      <w:pPr>
        <w:widowControl/>
        <w:numPr>
          <w:ilvl w:val="1"/>
          <w:numId w:val="62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If you download and play games, you will </w:t>
      </w:r>
      <w:r>
        <w:rPr>
          <w:b/>
          <w:bCs/>
        </w:rPr>
        <w:t>be restricted</w:t>
      </w:r>
      <w:r>
        <w:t xml:space="preserve"> from using school computers.</w:t>
      </w:r>
    </w:p>
    <w:p w14:paraId="09F8B347" w14:textId="77777777" w:rsidR="002318CA" w:rsidRDefault="002318CA" w:rsidP="002318CA">
      <w:pPr>
        <w:spacing w:before="240" w:after="240"/>
      </w:pPr>
    </w:p>
    <w:p w14:paraId="25026FA7" w14:textId="77777777" w:rsidR="002318CA" w:rsidRDefault="002318CA" w:rsidP="002318CA">
      <w:pPr>
        <w:spacing w:before="240" w:after="240"/>
      </w:pPr>
    </w:p>
    <w:p w14:paraId="698230BC" w14:textId="77777777" w:rsidR="002318CA" w:rsidRDefault="002318CA" w:rsidP="002318CA">
      <w:pPr>
        <w:spacing w:before="240" w:after="240"/>
      </w:pPr>
      <w:r>
        <w:t xml:space="preserve"> [Q10]</w:t>
      </w:r>
    </w:p>
    <w:p w14:paraId="429478AF" w14:textId="77777777" w:rsidR="002318CA" w:rsidRDefault="002318CA" w:rsidP="0057368E">
      <w:pPr>
        <w:widowControl/>
        <w:numPr>
          <w:ilvl w:val="0"/>
          <w:numId w:val="63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be in fashion</w:t>
      </w:r>
      <w:r>
        <w:t>: ‘</w:t>
      </w:r>
      <w:r>
        <w:t>유행하다</w:t>
      </w:r>
      <w:r>
        <w:t xml:space="preserve">’ (ant. be out of fashion </w:t>
      </w:r>
      <w:r>
        <w:t>유행이</w:t>
      </w:r>
      <w:r>
        <w:t xml:space="preserve"> </w:t>
      </w:r>
      <w:r>
        <w:t>지난</w:t>
      </w:r>
      <w:r>
        <w:t>)</w:t>
      </w:r>
    </w:p>
    <w:p w14:paraId="54E6A9FD" w14:textId="77777777" w:rsidR="002318CA" w:rsidRDefault="002318CA" w:rsidP="0057368E">
      <w:pPr>
        <w:widowControl/>
        <w:numPr>
          <w:ilvl w:val="1"/>
          <w:numId w:val="63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</w:t>
      </w:r>
      <w:proofErr w:type="spellStart"/>
      <w:r>
        <w:t>Mini skirts</w:t>
      </w:r>
      <w:proofErr w:type="spellEnd"/>
      <w:r>
        <w:t xml:space="preserve"> were </w:t>
      </w:r>
      <w:r>
        <w:rPr>
          <w:b/>
          <w:bCs/>
        </w:rPr>
        <w:t>in fashion</w:t>
      </w:r>
      <w:r>
        <w:t xml:space="preserve"> for a while.</w:t>
      </w:r>
    </w:p>
    <w:p w14:paraId="301435A3" w14:textId="77777777" w:rsidR="002318CA" w:rsidRDefault="002318CA" w:rsidP="0057368E">
      <w:pPr>
        <w:widowControl/>
        <w:numPr>
          <w:ilvl w:val="1"/>
          <w:numId w:val="63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This pattern is </w:t>
      </w:r>
      <w:r>
        <w:rPr>
          <w:b/>
          <w:bCs/>
        </w:rPr>
        <w:t xml:space="preserve">out of fashion </w:t>
      </w:r>
      <w:r>
        <w:t>these days.</w:t>
      </w:r>
    </w:p>
    <w:p w14:paraId="125A892E" w14:textId="77777777" w:rsidR="002318CA" w:rsidRDefault="002318CA">
      <w:pPr>
        <w:widowControl/>
        <w:tabs>
          <w:tab w:val="clear" w:pos="321"/>
          <w:tab w:val="clear" w:pos="642"/>
          <w:tab w:val="clear" w:pos="856"/>
          <w:tab w:val="clear" w:pos="1070"/>
        </w:tabs>
        <w:autoSpaceDE/>
        <w:autoSpaceDN/>
        <w:contextualSpacing w:val="0"/>
      </w:pPr>
      <w:r>
        <w:br w:type="page"/>
      </w:r>
    </w:p>
    <w:p w14:paraId="364D70D2" w14:textId="77777777" w:rsidR="002318CA" w:rsidRDefault="002318CA" w:rsidP="002318CA">
      <w:pPr>
        <w:pStyle w:val="Heading4"/>
        <w:spacing w:before="240" w:after="240"/>
        <w:ind w:left="1340" w:hanging="428"/>
      </w:pPr>
      <w:bookmarkStart w:id="25" w:name="h.tlnr3qv3z598"/>
      <w:bookmarkEnd w:id="25"/>
      <w:r>
        <w:lastRenderedPageBreak/>
        <w:t xml:space="preserve"> </w:t>
      </w:r>
      <w:r>
        <w:t>축약형</w:t>
      </w:r>
      <w:r>
        <w:t>(contraction form)</w:t>
      </w:r>
      <w:r>
        <w:t>과</w:t>
      </w:r>
      <w:r>
        <w:t xml:space="preserve"> </w:t>
      </w:r>
      <w:r>
        <w:t>발음</w:t>
      </w:r>
    </w:p>
    <w:p w14:paraId="53EDEA3A" w14:textId="77777777" w:rsidR="002318CA" w:rsidRDefault="002318CA" w:rsidP="002318CA">
      <w:pPr>
        <w:spacing w:before="240" w:after="240"/>
        <w:rPr>
          <w:szCs w:val="24"/>
        </w:rPr>
      </w:pPr>
      <w:r>
        <w:t>LC</w:t>
      </w:r>
      <w:r>
        <w:t>에서는</w:t>
      </w:r>
      <w:r>
        <w:t xml:space="preserve"> </w:t>
      </w:r>
      <w:r>
        <w:t>축약형들이</w:t>
      </w:r>
      <w:r>
        <w:t xml:space="preserve"> </w:t>
      </w:r>
      <w:r>
        <w:t>많이</w:t>
      </w:r>
      <w:r>
        <w:t xml:space="preserve"> </w:t>
      </w:r>
      <w:r>
        <w:t>사용되므로</w:t>
      </w:r>
      <w:r>
        <w:t xml:space="preserve"> </w:t>
      </w:r>
      <w:r>
        <w:t>이들</w:t>
      </w:r>
      <w:r>
        <w:t xml:space="preserve"> </w:t>
      </w:r>
      <w:r>
        <w:t>발음에</w:t>
      </w:r>
      <w:r>
        <w:t xml:space="preserve"> </w:t>
      </w:r>
      <w:r>
        <w:t>익숙해지는</w:t>
      </w:r>
      <w:r>
        <w:t xml:space="preserve"> </w:t>
      </w:r>
      <w:r>
        <w:t>것이</w:t>
      </w:r>
      <w:r>
        <w:t xml:space="preserve"> </w:t>
      </w:r>
      <w:r>
        <w:t>많은</w:t>
      </w:r>
      <w:r>
        <w:t xml:space="preserve"> </w:t>
      </w:r>
      <w:r>
        <w:t>도움이</w:t>
      </w:r>
      <w:r>
        <w:t xml:space="preserve"> </w:t>
      </w:r>
      <w:r>
        <w:t>된다</w:t>
      </w:r>
      <w:r>
        <w:t xml:space="preserve">. </w:t>
      </w:r>
      <w:r>
        <w:t>예를</w:t>
      </w:r>
      <w:r>
        <w:t xml:space="preserve"> </w:t>
      </w:r>
      <w:r>
        <w:t>들어</w:t>
      </w:r>
      <w:r>
        <w:t xml:space="preserve"> We will</w:t>
      </w:r>
      <w:r>
        <w:t>의</w:t>
      </w:r>
      <w:r>
        <w:t xml:space="preserve"> </w:t>
      </w:r>
      <w:r>
        <w:t>경우도</w:t>
      </w:r>
      <w:r>
        <w:t xml:space="preserve"> </w:t>
      </w:r>
      <w:r>
        <w:t>대부분</w:t>
      </w:r>
      <w:r>
        <w:t xml:space="preserve"> We’ll </w:t>
      </w:r>
      <w:r>
        <w:t>형태를</w:t>
      </w:r>
      <w:r>
        <w:t xml:space="preserve"> </w:t>
      </w:r>
      <w:r>
        <w:t>사용하고</w:t>
      </w:r>
      <w:r>
        <w:t xml:space="preserve"> We will </w:t>
      </w:r>
      <w:r>
        <w:t>이렇게</w:t>
      </w:r>
      <w:r>
        <w:t xml:space="preserve"> </w:t>
      </w:r>
      <w:r>
        <w:t>따로</w:t>
      </w:r>
      <w:r>
        <w:t xml:space="preserve"> </w:t>
      </w:r>
      <w:proofErr w:type="spellStart"/>
      <w:r>
        <w:t>따로</w:t>
      </w:r>
      <w:proofErr w:type="spellEnd"/>
      <w:r>
        <w:t xml:space="preserve"> </w:t>
      </w:r>
      <w:r>
        <w:t>하기보다는</w:t>
      </w:r>
      <w:r>
        <w:t xml:space="preserve"> We’ll </w:t>
      </w:r>
      <w:r>
        <w:rPr>
          <w:szCs w:val="24"/>
        </w:rPr>
        <w:t>[</w:t>
      </w:r>
      <w:proofErr w:type="spellStart"/>
      <w:r>
        <w:rPr>
          <w:szCs w:val="24"/>
        </w:rPr>
        <w:t>wiːl</w:t>
      </w:r>
      <w:proofErr w:type="spellEnd"/>
      <w:r>
        <w:rPr>
          <w:szCs w:val="24"/>
        </w:rPr>
        <w:t xml:space="preserve">] </w:t>
      </w:r>
      <w:r>
        <w:rPr>
          <w:szCs w:val="24"/>
        </w:rPr>
        <w:t>혹은</w:t>
      </w:r>
      <w:r>
        <w:rPr>
          <w:szCs w:val="24"/>
        </w:rPr>
        <w:t xml:space="preserve"> [</w:t>
      </w:r>
      <w:proofErr w:type="spellStart"/>
      <w:r>
        <w:rPr>
          <w:szCs w:val="24"/>
        </w:rPr>
        <w:t>wil</w:t>
      </w:r>
      <w:proofErr w:type="spellEnd"/>
      <w:proofErr w:type="gramStart"/>
      <w:r>
        <w:rPr>
          <w:szCs w:val="24"/>
        </w:rPr>
        <w:t xml:space="preserve">] </w:t>
      </w:r>
      <w:proofErr w:type="spellStart"/>
      <w:r>
        <w:rPr>
          <w:szCs w:val="24"/>
        </w:rPr>
        <w:t>처럼</w:t>
      </w:r>
      <w:proofErr w:type="spellEnd"/>
      <w:proofErr w:type="gramEnd"/>
      <w:r>
        <w:rPr>
          <w:szCs w:val="24"/>
        </w:rPr>
        <w:t xml:space="preserve"> </w:t>
      </w:r>
      <w:r>
        <w:rPr>
          <w:szCs w:val="24"/>
        </w:rPr>
        <w:t>단순화시켜</w:t>
      </w:r>
      <w:r>
        <w:rPr>
          <w:szCs w:val="24"/>
        </w:rPr>
        <w:t xml:space="preserve"> </w:t>
      </w:r>
      <w:r>
        <w:rPr>
          <w:szCs w:val="24"/>
        </w:rPr>
        <w:t>발음하는</w:t>
      </w:r>
      <w:r>
        <w:rPr>
          <w:szCs w:val="24"/>
        </w:rPr>
        <w:t xml:space="preserve"> </w:t>
      </w:r>
      <w:r>
        <w:rPr>
          <w:szCs w:val="24"/>
        </w:rPr>
        <w:t>경향이</w:t>
      </w:r>
      <w:r>
        <w:rPr>
          <w:szCs w:val="24"/>
        </w:rPr>
        <w:t xml:space="preserve"> </w:t>
      </w:r>
      <w:r>
        <w:rPr>
          <w:szCs w:val="24"/>
        </w:rPr>
        <w:t>많고</w:t>
      </w:r>
      <w:r>
        <w:rPr>
          <w:szCs w:val="24"/>
        </w:rPr>
        <w:t xml:space="preserve"> </w:t>
      </w:r>
      <w:r>
        <w:rPr>
          <w:szCs w:val="24"/>
        </w:rPr>
        <w:t>익숙해지지</w:t>
      </w:r>
      <w:r>
        <w:rPr>
          <w:szCs w:val="24"/>
        </w:rPr>
        <w:t xml:space="preserve"> </w:t>
      </w:r>
      <w:r>
        <w:rPr>
          <w:szCs w:val="24"/>
        </w:rPr>
        <w:t>않으면</w:t>
      </w:r>
      <w:r>
        <w:rPr>
          <w:szCs w:val="24"/>
        </w:rPr>
        <w:t xml:space="preserve"> </w:t>
      </w:r>
      <w:r>
        <w:rPr>
          <w:szCs w:val="24"/>
        </w:rPr>
        <w:t>다른</w:t>
      </w:r>
      <w:r>
        <w:rPr>
          <w:szCs w:val="24"/>
        </w:rPr>
        <w:t xml:space="preserve"> </w:t>
      </w:r>
      <w:r>
        <w:rPr>
          <w:szCs w:val="24"/>
        </w:rPr>
        <w:t>단어처럼</w:t>
      </w:r>
      <w:r>
        <w:rPr>
          <w:szCs w:val="24"/>
        </w:rPr>
        <w:t xml:space="preserve"> </w:t>
      </w:r>
      <w:r>
        <w:rPr>
          <w:szCs w:val="24"/>
        </w:rPr>
        <w:t>들릴</w:t>
      </w:r>
      <w:r>
        <w:rPr>
          <w:szCs w:val="24"/>
        </w:rPr>
        <w:t xml:space="preserve"> </w:t>
      </w:r>
      <w:r>
        <w:rPr>
          <w:szCs w:val="24"/>
        </w:rPr>
        <w:t>수도</w:t>
      </w:r>
      <w:r>
        <w:rPr>
          <w:szCs w:val="24"/>
        </w:rPr>
        <w:t xml:space="preserve"> </w:t>
      </w:r>
      <w:r>
        <w:rPr>
          <w:szCs w:val="24"/>
        </w:rPr>
        <w:t>있기때문에</w:t>
      </w:r>
      <w:r>
        <w:rPr>
          <w:szCs w:val="24"/>
        </w:rPr>
        <w:t xml:space="preserve"> </w:t>
      </w:r>
      <w:r>
        <w:rPr>
          <w:szCs w:val="24"/>
        </w:rPr>
        <w:t>발음교재</w:t>
      </w:r>
      <w:r>
        <w:rPr>
          <w:szCs w:val="24"/>
        </w:rPr>
        <w:t xml:space="preserve"> </w:t>
      </w:r>
      <w:r>
        <w:rPr>
          <w:szCs w:val="24"/>
        </w:rPr>
        <w:t>등을</w:t>
      </w:r>
      <w:r>
        <w:rPr>
          <w:szCs w:val="24"/>
        </w:rPr>
        <w:t xml:space="preserve"> </w:t>
      </w:r>
      <w:r>
        <w:rPr>
          <w:szCs w:val="24"/>
        </w:rPr>
        <w:t>통하거나</w:t>
      </w:r>
      <w:r>
        <w:rPr>
          <w:szCs w:val="24"/>
        </w:rPr>
        <w:t xml:space="preserve"> </w:t>
      </w:r>
      <w:r>
        <w:rPr>
          <w:szCs w:val="24"/>
        </w:rPr>
        <w:t>온라인</w:t>
      </w:r>
      <w:r>
        <w:rPr>
          <w:szCs w:val="24"/>
        </w:rPr>
        <w:t xml:space="preserve"> </w:t>
      </w:r>
      <w:r>
        <w:rPr>
          <w:szCs w:val="24"/>
        </w:rPr>
        <w:t>사전</w:t>
      </w:r>
      <w:r>
        <w:rPr>
          <w:szCs w:val="24"/>
        </w:rPr>
        <w:t xml:space="preserve"> </w:t>
      </w:r>
      <w:r>
        <w:rPr>
          <w:szCs w:val="24"/>
        </w:rPr>
        <w:t>등을</w:t>
      </w:r>
      <w:r>
        <w:rPr>
          <w:szCs w:val="24"/>
        </w:rPr>
        <w:t xml:space="preserve"> </w:t>
      </w:r>
      <w:r>
        <w:rPr>
          <w:szCs w:val="24"/>
        </w:rPr>
        <w:t>통해서</w:t>
      </w:r>
      <w:r>
        <w:rPr>
          <w:szCs w:val="24"/>
        </w:rPr>
        <w:t xml:space="preserve"> </w:t>
      </w:r>
      <w:r>
        <w:rPr>
          <w:szCs w:val="24"/>
        </w:rPr>
        <w:t>확인하고</w:t>
      </w:r>
      <w:r>
        <w:rPr>
          <w:szCs w:val="24"/>
        </w:rPr>
        <w:t xml:space="preserve"> </w:t>
      </w:r>
      <w:r>
        <w:rPr>
          <w:szCs w:val="24"/>
        </w:rPr>
        <w:t>익숙해지는</w:t>
      </w:r>
      <w:r>
        <w:rPr>
          <w:szCs w:val="24"/>
        </w:rPr>
        <w:t xml:space="preserve"> </w:t>
      </w:r>
      <w:r>
        <w:rPr>
          <w:szCs w:val="24"/>
        </w:rPr>
        <w:t>것이</w:t>
      </w:r>
      <w:r>
        <w:rPr>
          <w:szCs w:val="24"/>
        </w:rPr>
        <w:t xml:space="preserve"> </w:t>
      </w:r>
      <w:r>
        <w:rPr>
          <w:szCs w:val="24"/>
        </w:rPr>
        <w:t>많은</w:t>
      </w:r>
      <w:r>
        <w:rPr>
          <w:szCs w:val="24"/>
        </w:rPr>
        <w:t xml:space="preserve"> </w:t>
      </w:r>
      <w:r>
        <w:rPr>
          <w:szCs w:val="24"/>
        </w:rPr>
        <w:t>도움이</w:t>
      </w:r>
      <w:r>
        <w:rPr>
          <w:szCs w:val="24"/>
        </w:rPr>
        <w:t xml:space="preserve"> </w:t>
      </w:r>
      <w:r>
        <w:rPr>
          <w:szCs w:val="24"/>
        </w:rPr>
        <w:t>된다</w:t>
      </w:r>
      <w:r>
        <w:rPr>
          <w:szCs w:val="24"/>
        </w:rPr>
        <w:t xml:space="preserve">. </w:t>
      </w:r>
      <w:r>
        <w:rPr>
          <w:szCs w:val="24"/>
        </w:rPr>
        <w:t>특히</w:t>
      </w:r>
      <w:r>
        <w:rPr>
          <w:szCs w:val="24"/>
        </w:rPr>
        <w:t xml:space="preserve"> should have</w:t>
      </w:r>
      <w:r>
        <w:rPr>
          <w:szCs w:val="24"/>
        </w:rPr>
        <w:t>의</w:t>
      </w:r>
      <w:r>
        <w:rPr>
          <w:szCs w:val="24"/>
        </w:rPr>
        <w:t xml:space="preserve"> </w:t>
      </w:r>
      <w:r>
        <w:rPr>
          <w:szCs w:val="24"/>
        </w:rPr>
        <w:t>경우도</w:t>
      </w:r>
      <w:r>
        <w:rPr>
          <w:szCs w:val="24"/>
        </w:rPr>
        <w:t xml:space="preserve"> </w:t>
      </w:r>
      <w:r>
        <w:rPr>
          <w:szCs w:val="24"/>
        </w:rPr>
        <w:t>축약해서</w:t>
      </w:r>
      <w:r>
        <w:rPr>
          <w:szCs w:val="24"/>
        </w:rPr>
        <w:t xml:space="preserve"> [</w:t>
      </w:r>
      <w:proofErr w:type="spellStart"/>
      <w:r>
        <w:rPr>
          <w:szCs w:val="24"/>
        </w:rPr>
        <w:t>ʃʊdəv</w:t>
      </w:r>
      <w:proofErr w:type="spellEnd"/>
      <w:r>
        <w:rPr>
          <w:szCs w:val="24"/>
        </w:rPr>
        <w:t>]</w:t>
      </w:r>
      <w:proofErr w:type="spellStart"/>
      <w:r>
        <w:rPr>
          <w:szCs w:val="24"/>
        </w:rPr>
        <w:t>처럼</w:t>
      </w:r>
      <w:proofErr w:type="spellEnd"/>
      <w:r>
        <w:rPr>
          <w:szCs w:val="24"/>
        </w:rPr>
        <w:t xml:space="preserve"> </w:t>
      </w:r>
      <w:r>
        <w:rPr>
          <w:szCs w:val="24"/>
        </w:rPr>
        <w:t>아주</w:t>
      </w:r>
      <w:r>
        <w:rPr>
          <w:szCs w:val="24"/>
        </w:rPr>
        <w:t xml:space="preserve"> </w:t>
      </w:r>
      <w:r>
        <w:rPr>
          <w:szCs w:val="24"/>
        </w:rPr>
        <w:t>간략하게</w:t>
      </w:r>
      <w:r>
        <w:rPr>
          <w:szCs w:val="24"/>
        </w:rPr>
        <w:t xml:space="preserve"> </w:t>
      </w:r>
      <w:r>
        <w:rPr>
          <w:szCs w:val="24"/>
        </w:rPr>
        <w:t>처리하며</w:t>
      </w:r>
      <w:r>
        <w:rPr>
          <w:szCs w:val="24"/>
        </w:rPr>
        <w:t xml:space="preserve"> </w:t>
      </w:r>
      <w:r>
        <w:rPr>
          <w:szCs w:val="24"/>
        </w:rPr>
        <w:t>부정형태인</w:t>
      </w:r>
      <w:r>
        <w:rPr>
          <w:szCs w:val="24"/>
        </w:rPr>
        <w:t xml:space="preserve"> should not have</w:t>
      </w:r>
      <w:r>
        <w:rPr>
          <w:szCs w:val="24"/>
        </w:rPr>
        <w:t>의</w:t>
      </w:r>
      <w:r>
        <w:rPr>
          <w:szCs w:val="24"/>
        </w:rPr>
        <w:t xml:space="preserve"> </w:t>
      </w:r>
      <w:r>
        <w:rPr>
          <w:szCs w:val="24"/>
        </w:rPr>
        <w:t>경우는</w:t>
      </w:r>
      <w:r>
        <w:rPr>
          <w:szCs w:val="24"/>
        </w:rPr>
        <w:t xml:space="preserve"> </w:t>
      </w:r>
      <w:r>
        <w:rPr>
          <w:szCs w:val="24"/>
        </w:rPr>
        <w:t>구어</w:t>
      </w:r>
      <w:r>
        <w:rPr>
          <w:szCs w:val="24"/>
        </w:rPr>
        <w:t xml:space="preserve"> </w:t>
      </w:r>
      <w:r>
        <w:rPr>
          <w:szCs w:val="24"/>
        </w:rPr>
        <w:t>및</w:t>
      </w:r>
      <w:r>
        <w:rPr>
          <w:szCs w:val="24"/>
        </w:rPr>
        <w:t xml:space="preserve"> informal</w:t>
      </w:r>
      <w:r>
        <w:rPr>
          <w:szCs w:val="24"/>
        </w:rPr>
        <w:t>한</w:t>
      </w:r>
      <w:r>
        <w:rPr>
          <w:szCs w:val="24"/>
        </w:rPr>
        <w:t xml:space="preserve"> </w:t>
      </w:r>
      <w:r>
        <w:rPr>
          <w:szCs w:val="24"/>
        </w:rPr>
        <w:t>용법에서는</w:t>
      </w:r>
      <w:r>
        <w:rPr>
          <w:szCs w:val="24"/>
        </w:rPr>
        <w:t xml:space="preserve"> shouldn’t’ve</w:t>
      </w:r>
      <w:r>
        <w:rPr>
          <w:szCs w:val="24"/>
        </w:rPr>
        <w:t>로</w:t>
      </w:r>
      <w:r>
        <w:rPr>
          <w:szCs w:val="24"/>
        </w:rPr>
        <w:t xml:space="preserve"> </w:t>
      </w:r>
      <w:r>
        <w:rPr>
          <w:szCs w:val="24"/>
        </w:rPr>
        <w:t>또</w:t>
      </w:r>
      <w:r>
        <w:rPr>
          <w:szCs w:val="24"/>
        </w:rPr>
        <w:t xml:space="preserve"> [ˈ</w:t>
      </w:r>
      <w:proofErr w:type="spellStart"/>
      <w:r>
        <w:rPr>
          <w:szCs w:val="24"/>
        </w:rPr>
        <w:t>ʃʊdəntəv</w:t>
      </w:r>
      <w:proofErr w:type="spellEnd"/>
      <w:r>
        <w:rPr>
          <w:szCs w:val="24"/>
        </w:rPr>
        <w:t xml:space="preserve">] </w:t>
      </w:r>
      <w:r>
        <w:rPr>
          <w:szCs w:val="24"/>
        </w:rPr>
        <w:t>혹은</w:t>
      </w:r>
      <w:r>
        <w:rPr>
          <w:szCs w:val="24"/>
        </w:rPr>
        <w:t xml:space="preserve"> [ˈ</w:t>
      </w:r>
      <w:proofErr w:type="spellStart"/>
      <w:r>
        <w:rPr>
          <w:szCs w:val="24"/>
        </w:rPr>
        <w:t>ʃʊdn̩təv</w:t>
      </w:r>
      <w:proofErr w:type="spellEnd"/>
      <w:r>
        <w:rPr>
          <w:szCs w:val="24"/>
        </w:rPr>
        <w:t>]</w:t>
      </w:r>
      <w:proofErr w:type="spellStart"/>
      <w:r>
        <w:rPr>
          <w:szCs w:val="24"/>
        </w:rPr>
        <w:t>처럼</w:t>
      </w:r>
      <w:proofErr w:type="spellEnd"/>
      <w:r>
        <w:rPr>
          <w:szCs w:val="24"/>
        </w:rPr>
        <w:t xml:space="preserve"> </w:t>
      </w:r>
      <w:r>
        <w:rPr>
          <w:szCs w:val="24"/>
        </w:rPr>
        <w:t>극도로</w:t>
      </w:r>
      <w:r>
        <w:rPr>
          <w:szCs w:val="24"/>
        </w:rPr>
        <w:t xml:space="preserve"> </w:t>
      </w:r>
      <w:r>
        <w:rPr>
          <w:szCs w:val="24"/>
        </w:rPr>
        <w:t>단순화하는</w:t>
      </w:r>
      <w:r>
        <w:rPr>
          <w:szCs w:val="24"/>
        </w:rPr>
        <w:t xml:space="preserve"> </w:t>
      </w:r>
      <w:r>
        <w:rPr>
          <w:szCs w:val="24"/>
        </w:rPr>
        <w:t>경우가</w:t>
      </w:r>
      <w:r>
        <w:rPr>
          <w:szCs w:val="24"/>
        </w:rPr>
        <w:t xml:space="preserve"> </w:t>
      </w:r>
      <w:r>
        <w:rPr>
          <w:szCs w:val="24"/>
        </w:rPr>
        <w:t>많기</w:t>
      </w:r>
      <w:r>
        <w:rPr>
          <w:szCs w:val="24"/>
        </w:rPr>
        <w:t xml:space="preserve"> </w:t>
      </w:r>
      <w:r>
        <w:rPr>
          <w:szCs w:val="24"/>
        </w:rPr>
        <w:t>때문에</w:t>
      </w:r>
      <w:r>
        <w:rPr>
          <w:szCs w:val="24"/>
        </w:rPr>
        <w:t xml:space="preserve"> </w:t>
      </w:r>
      <w:r>
        <w:rPr>
          <w:szCs w:val="24"/>
        </w:rPr>
        <w:t>익숙해지는</w:t>
      </w:r>
      <w:r>
        <w:rPr>
          <w:szCs w:val="24"/>
        </w:rPr>
        <w:t xml:space="preserve"> </w:t>
      </w:r>
      <w:r>
        <w:rPr>
          <w:szCs w:val="24"/>
        </w:rPr>
        <w:t>것이</w:t>
      </w:r>
      <w:r>
        <w:rPr>
          <w:szCs w:val="24"/>
        </w:rPr>
        <w:t xml:space="preserve"> </w:t>
      </w:r>
      <w:r>
        <w:rPr>
          <w:szCs w:val="24"/>
        </w:rPr>
        <w:t>도움이</w:t>
      </w:r>
      <w:r>
        <w:rPr>
          <w:szCs w:val="24"/>
        </w:rPr>
        <w:t xml:space="preserve"> </w:t>
      </w:r>
      <w:r>
        <w:rPr>
          <w:szCs w:val="24"/>
        </w:rPr>
        <w:t>된다</w:t>
      </w:r>
      <w:r>
        <w:rPr>
          <w:szCs w:val="24"/>
        </w:rPr>
        <w:t xml:space="preserve">. </w:t>
      </w:r>
    </w:p>
    <w:p w14:paraId="693F86EA" w14:textId="77777777" w:rsidR="002318CA" w:rsidRDefault="002318CA" w:rsidP="002318CA">
      <w:pPr>
        <w:spacing w:before="240" w:after="240"/>
        <w:rPr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4"/>
        <w:gridCol w:w="5044"/>
      </w:tblGrid>
      <w:tr w:rsidR="002318CA" w14:paraId="12B2F3EF" w14:textId="77777777" w:rsidTr="00451F3F">
        <w:trPr>
          <w:jc w:val="center"/>
        </w:trPr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527A2AA" w14:textId="77777777" w:rsidR="002318CA" w:rsidRDefault="002318CA" w:rsidP="00451F3F">
            <w:pPr>
              <w:rPr>
                <w:szCs w:val="24"/>
              </w:rPr>
            </w:pPr>
            <w:r>
              <w:rPr>
                <w:szCs w:val="24"/>
              </w:rPr>
              <w:t>we'll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C981D91" w14:textId="77777777" w:rsidR="002318CA" w:rsidRDefault="002318CA" w:rsidP="00451F3F">
            <w:pPr>
              <w:rPr>
                <w:szCs w:val="24"/>
              </w:rPr>
            </w:pPr>
            <w:r>
              <w:rPr>
                <w:szCs w:val="24"/>
              </w:rPr>
              <w:t>[</w:t>
            </w:r>
            <w:proofErr w:type="spellStart"/>
            <w:r>
              <w:rPr>
                <w:szCs w:val="24"/>
              </w:rPr>
              <w:t>wiːl;wil</w:t>
            </w:r>
            <w:proofErr w:type="spellEnd"/>
            <w:r>
              <w:rPr>
                <w:szCs w:val="24"/>
              </w:rPr>
              <w:t>]</w:t>
            </w:r>
          </w:p>
        </w:tc>
      </w:tr>
      <w:tr w:rsidR="002318CA" w14:paraId="00160ECC" w14:textId="77777777" w:rsidTr="00451F3F">
        <w:trPr>
          <w:jc w:val="center"/>
        </w:trPr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644CA66" w14:textId="77777777" w:rsidR="002318CA" w:rsidRDefault="002318CA" w:rsidP="00451F3F">
            <w:pPr>
              <w:rPr>
                <w:szCs w:val="24"/>
              </w:rPr>
            </w:pPr>
            <w:r>
              <w:rPr>
                <w:szCs w:val="24"/>
              </w:rPr>
              <w:t>you're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8159C32" w14:textId="77777777" w:rsidR="002318CA" w:rsidRDefault="002318CA" w:rsidP="00451F3F">
            <w:pPr>
              <w:rPr>
                <w:szCs w:val="24"/>
              </w:rPr>
            </w:pPr>
            <w:r>
              <w:rPr>
                <w:szCs w:val="24"/>
              </w:rPr>
              <w:t>[</w:t>
            </w:r>
            <w:proofErr w:type="spellStart"/>
            <w:r>
              <w:rPr>
                <w:szCs w:val="24"/>
              </w:rPr>
              <w:t>jʊr;jər</w:t>
            </w:r>
            <w:proofErr w:type="spellEnd"/>
            <w:r>
              <w:rPr>
                <w:szCs w:val="24"/>
              </w:rPr>
              <w:t>]</w:t>
            </w:r>
          </w:p>
        </w:tc>
      </w:tr>
      <w:tr w:rsidR="002318CA" w14:paraId="3D7C4275" w14:textId="77777777" w:rsidTr="00451F3F">
        <w:trPr>
          <w:jc w:val="center"/>
        </w:trPr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9425969" w14:textId="77777777" w:rsidR="002318CA" w:rsidRDefault="002318CA" w:rsidP="00451F3F">
            <w:pPr>
              <w:rPr>
                <w:szCs w:val="24"/>
              </w:rPr>
            </w:pPr>
            <w:r>
              <w:rPr>
                <w:szCs w:val="24"/>
              </w:rPr>
              <w:t>we'd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16CFEEB" w14:textId="77777777" w:rsidR="002318CA" w:rsidRDefault="002318CA" w:rsidP="00451F3F">
            <w:pPr>
              <w:rPr>
                <w:szCs w:val="24"/>
              </w:rPr>
            </w:pPr>
            <w:r>
              <w:rPr>
                <w:szCs w:val="24"/>
              </w:rPr>
              <w:t>[</w:t>
            </w:r>
            <w:proofErr w:type="spellStart"/>
            <w:r>
              <w:rPr>
                <w:szCs w:val="24"/>
              </w:rPr>
              <w:t>wiːd;wid</w:t>
            </w:r>
            <w:proofErr w:type="spellEnd"/>
            <w:r>
              <w:rPr>
                <w:szCs w:val="24"/>
              </w:rPr>
              <w:t>]</w:t>
            </w:r>
          </w:p>
        </w:tc>
      </w:tr>
      <w:tr w:rsidR="002318CA" w14:paraId="05AC577E" w14:textId="77777777" w:rsidTr="00451F3F">
        <w:trPr>
          <w:jc w:val="center"/>
        </w:trPr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30E481C" w14:textId="77777777" w:rsidR="002318CA" w:rsidRDefault="002318CA" w:rsidP="00451F3F">
            <w:pPr>
              <w:rPr>
                <w:szCs w:val="24"/>
              </w:rPr>
            </w:pPr>
            <w:r>
              <w:rPr>
                <w:szCs w:val="24"/>
              </w:rPr>
              <w:t>I'll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5F1508F" w14:textId="77777777" w:rsidR="002318CA" w:rsidRDefault="002318CA" w:rsidP="00451F3F">
            <w:pPr>
              <w:rPr>
                <w:szCs w:val="24"/>
              </w:rPr>
            </w:pPr>
            <w:r>
              <w:rPr>
                <w:szCs w:val="24"/>
              </w:rPr>
              <w:t>[</w:t>
            </w:r>
            <w:proofErr w:type="spellStart"/>
            <w:r>
              <w:rPr>
                <w:szCs w:val="24"/>
              </w:rPr>
              <w:t>aɪl</w:t>
            </w:r>
            <w:proofErr w:type="spellEnd"/>
            <w:r>
              <w:rPr>
                <w:szCs w:val="24"/>
              </w:rPr>
              <w:t>]</w:t>
            </w:r>
          </w:p>
        </w:tc>
      </w:tr>
      <w:tr w:rsidR="002318CA" w14:paraId="5D6D81BC" w14:textId="77777777" w:rsidTr="00451F3F">
        <w:trPr>
          <w:jc w:val="center"/>
        </w:trPr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FA53293" w14:textId="77777777" w:rsidR="002318CA" w:rsidRDefault="002318CA" w:rsidP="00451F3F">
            <w:pPr>
              <w:rPr>
                <w:szCs w:val="24"/>
              </w:rPr>
            </w:pPr>
            <w:r>
              <w:rPr>
                <w:szCs w:val="24"/>
              </w:rPr>
              <w:t>she'll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F91F4EA" w14:textId="77777777" w:rsidR="002318CA" w:rsidRDefault="002318CA" w:rsidP="00451F3F">
            <w:pPr>
              <w:rPr>
                <w:szCs w:val="24"/>
              </w:rPr>
            </w:pPr>
            <w:r>
              <w:rPr>
                <w:szCs w:val="24"/>
              </w:rPr>
              <w:t>[</w:t>
            </w:r>
            <w:proofErr w:type="spellStart"/>
            <w:r>
              <w:rPr>
                <w:szCs w:val="24"/>
              </w:rPr>
              <w:t>ʃiːl</w:t>
            </w:r>
            <w:proofErr w:type="spellEnd"/>
            <w:r>
              <w:rPr>
                <w:szCs w:val="24"/>
              </w:rPr>
              <w:t>]</w:t>
            </w:r>
          </w:p>
        </w:tc>
      </w:tr>
      <w:tr w:rsidR="002318CA" w14:paraId="689ABA5A" w14:textId="77777777" w:rsidTr="00451F3F">
        <w:trPr>
          <w:jc w:val="center"/>
        </w:trPr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D16E323" w14:textId="77777777" w:rsidR="002318CA" w:rsidRDefault="002318CA" w:rsidP="00451F3F">
            <w:pPr>
              <w:rPr>
                <w:szCs w:val="24"/>
              </w:rPr>
            </w:pPr>
            <w:r>
              <w:rPr>
                <w:szCs w:val="24"/>
              </w:rPr>
              <w:t>he'll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2148764" w14:textId="77777777" w:rsidR="002318CA" w:rsidRDefault="002318CA" w:rsidP="00451F3F">
            <w:pPr>
              <w:rPr>
                <w:szCs w:val="24"/>
              </w:rPr>
            </w:pPr>
            <w:r>
              <w:rPr>
                <w:szCs w:val="24"/>
              </w:rPr>
              <w:t>[</w:t>
            </w:r>
            <w:proofErr w:type="spellStart"/>
            <w:r>
              <w:rPr>
                <w:szCs w:val="24"/>
              </w:rPr>
              <w:t>hiːl</w:t>
            </w:r>
            <w:proofErr w:type="spellEnd"/>
            <w:r>
              <w:rPr>
                <w:szCs w:val="24"/>
              </w:rPr>
              <w:t>]</w:t>
            </w:r>
          </w:p>
        </w:tc>
      </w:tr>
      <w:tr w:rsidR="002318CA" w14:paraId="529668B4" w14:textId="77777777" w:rsidTr="00451F3F">
        <w:trPr>
          <w:jc w:val="center"/>
        </w:trPr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2EC034A" w14:textId="77777777" w:rsidR="002318CA" w:rsidRDefault="002318CA" w:rsidP="00451F3F">
            <w:pPr>
              <w:rPr>
                <w:szCs w:val="24"/>
              </w:rPr>
            </w:pPr>
            <w:r>
              <w:rPr>
                <w:szCs w:val="24"/>
              </w:rPr>
              <w:t>should've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346EA47" w14:textId="77777777" w:rsidR="002318CA" w:rsidRDefault="002318CA" w:rsidP="00451F3F">
            <w:pPr>
              <w:rPr>
                <w:szCs w:val="24"/>
              </w:rPr>
            </w:pPr>
            <w:r>
              <w:rPr>
                <w:szCs w:val="24"/>
              </w:rPr>
              <w:t>[</w:t>
            </w:r>
            <w:proofErr w:type="spellStart"/>
            <w:r>
              <w:rPr>
                <w:szCs w:val="24"/>
              </w:rPr>
              <w:t>ʃʊdəv</w:t>
            </w:r>
            <w:proofErr w:type="spellEnd"/>
            <w:r>
              <w:rPr>
                <w:szCs w:val="24"/>
              </w:rPr>
              <w:t>]</w:t>
            </w:r>
          </w:p>
        </w:tc>
      </w:tr>
      <w:tr w:rsidR="002318CA" w14:paraId="6394E42A" w14:textId="77777777" w:rsidTr="00451F3F">
        <w:trPr>
          <w:jc w:val="center"/>
        </w:trPr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F3BA319" w14:textId="77777777" w:rsidR="002318CA" w:rsidRDefault="002318CA" w:rsidP="00451F3F">
            <w:pPr>
              <w:rPr>
                <w:szCs w:val="24"/>
              </w:rPr>
            </w:pPr>
            <w:r>
              <w:rPr>
                <w:szCs w:val="24"/>
              </w:rPr>
              <w:t>must've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DECE187" w14:textId="77777777" w:rsidR="002318CA" w:rsidRDefault="002318CA" w:rsidP="00451F3F">
            <w:pPr>
              <w:rPr>
                <w:szCs w:val="24"/>
              </w:rPr>
            </w:pPr>
            <w:r>
              <w:rPr>
                <w:szCs w:val="24"/>
              </w:rPr>
              <w:t>[</w:t>
            </w:r>
            <w:proofErr w:type="spellStart"/>
            <w:r>
              <w:rPr>
                <w:szCs w:val="24"/>
              </w:rPr>
              <w:t>mʌstəv</w:t>
            </w:r>
            <w:proofErr w:type="spellEnd"/>
            <w:r>
              <w:rPr>
                <w:szCs w:val="24"/>
              </w:rPr>
              <w:t>]</w:t>
            </w:r>
          </w:p>
        </w:tc>
      </w:tr>
    </w:tbl>
    <w:p w14:paraId="6201FD37" w14:textId="77777777" w:rsidR="002318CA" w:rsidRDefault="002318CA" w:rsidP="002318CA">
      <w:pPr>
        <w:spacing w:before="240" w:after="240"/>
      </w:pPr>
    </w:p>
    <w:p w14:paraId="015C1EA5" w14:textId="77777777" w:rsidR="002318CA" w:rsidRDefault="002318CA" w:rsidP="002318CA">
      <w:pPr>
        <w:spacing w:before="240" w:after="240"/>
      </w:pPr>
      <w:r>
        <w:t>[Q19-22]</w:t>
      </w:r>
    </w:p>
    <w:p w14:paraId="4610567D" w14:textId="77777777" w:rsidR="002318CA" w:rsidRDefault="002318CA" w:rsidP="0057368E">
      <w:pPr>
        <w:widowControl/>
        <w:numPr>
          <w:ilvl w:val="0"/>
          <w:numId w:val="64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keep +</w:t>
      </w:r>
      <w:r>
        <w:rPr>
          <w:b/>
          <w:bCs/>
        </w:rPr>
        <w:t>동사</w:t>
      </w:r>
      <w:r>
        <w:rPr>
          <w:b/>
          <w:bCs/>
        </w:rPr>
        <w:t>-</w:t>
      </w:r>
      <w:proofErr w:type="spellStart"/>
      <w:r>
        <w:rPr>
          <w:b/>
          <w:bCs/>
        </w:rPr>
        <w:t>ing</w:t>
      </w:r>
      <w:proofErr w:type="spellEnd"/>
      <w:r>
        <w:t>: ‘~</w:t>
      </w:r>
      <w:r>
        <w:t>하는</w:t>
      </w:r>
      <w:r>
        <w:t xml:space="preserve"> </w:t>
      </w:r>
      <w:r>
        <w:t>것을</w:t>
      </w:r>
      <w:r>
        <w:t xml:space="preserve"> </w:t>
      </w:r>
      <w:r>
        <w:t>계속하다</w:t>
      </w:r>
      <w:r>
        <w:t xml:space="preserve">’. </w:t>
      </w:r>
      <w:r>
        <w:t>어떤</w:t>
      </w:r>
      <w:r>
        <w:t xml:space="preserve"> </w:t>
      </w:r>
      <w:r>
        <w:t>행동을</w:t>
      </w:r>
      <w:r>
        <w:t xml:space="preserve"> </w:t>
      </w:r>
      <w:r>
        <w:t>계속해서</w:t>
      </w:r>
      <w:r>
        <w:t xml:space="preserve"> </w:t>
      </w:r>
      <w:r>
        <w:t>진행할</w:t>
      </w:r>
      <w:r>
        <w:t xml:space="preserve"> </w:t>
      </w:r>
      <w:r>
        <w:t>경우</w:t>
      </w:r>
      <w:r>
        <w:t xml:space="preserve"> ‘keep+</w:t>
      </w:r>
      <w:r>
        <w:t>동사</w:t>
      </w:r>
      <w:r>
        <w:t>-</w:t>
      </w:r>
      <w:proofErr w:type="spellStart"/>
      <w:r>
        <w:t>ing</w:t>
      </w:r>
      <w:proofErr w:type="spellEnd"/>
      <w:r>
        <w:t>’</w:t>
      </w:r>
      <w:r>
        <w:t>의</w:t>
      </w:r>
      <w:r>
        <w:t xml:space="preserve"> </w:t>
      </w:r>
      <w:r>
        <w:t>형태를</w:t>
      </w:r>
      <w:r>
        <w:t xml:space="preserve"> </w:t>
      </w:r>
      <w:r>
        <w:t>자주</w:t>
      </w:r>
      <w:r>
        <w:t xml:space="preserve"> </w:t>
      </w:r>
      <w:r>
        <w:t>사용한다</w:t>
      </w:r>
      <w:r>
        <w:t xml:space="preserve">. </w:t>
      </w:r>
    </w:p>
    <w:p w14:paraId="7BD2DC3D" w14:textId="77777777" w:rsidR="002318CA" w:rsidRDefault="002318CA" w:rsidP="0057368E">
      <w:pPr>
        <w:widowControl/>
        <w:numPr>
          <w:ilvl w:val="1"/>
          <w:numId w:val="64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Rusty </w:t>
      </w:r>
      <w:r>
        <w:rPr>
          <w:b/>
          <w:bCs/>
        </w:rPr>
        <w:t>kept running</w:t>
      </w:r>
      <w:r>
        <w:t xml:space="preserve"> and running far away.</w:t>
      </w:r>
    </w:p>
    <w:p w14:paraId="63580BDD" w14:textId="77777777" w:rsidR="002318CA" w:rsidRDefault="002318CA" w:rsidP="002318CA">
      <w:pPr>
        <w:spacing w:before="240" w:after="240"/>
      </w:pPr>
    </w:p>
    <w:p w14:paraId="43CC194B" w14:textId="77777777" w:rsidR="002318CA" w:rsidRDefault="002318CA" w:rsidP="002318CA">
      <w:pPr>
        <w:spacing w:before="240" w:after="240"/>
      </w:pPr>
      <w:r>
        <w:t>[Q23-26]</w:t>
      </w:r>
    </w:p>
    <w:p w14:paraId="07F31D54" w14:textId="77777777" w:rsidR="002318CA" w:rsidRDefault="002318CA" w:rsidP="0057368E">
      <w:pPr>
        <w:widowControl/>
        <w:numPr>
          <w:ilvl w:val="0"/>
          <w:numId w:val="65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off</w:t>
      </w:r>
      <w:r>
        <w:t>: off</w:t>
      </w:r>
      <w:r>
        <w:t>는</w:t>
      </w:r>
      <w:r>
        <w:t xml:space="preserve"> </w:t>
      </w:r>
      <w:r>
        <w:t>여러</w:t>
      </w:r>
      <w:r>
        <w:t xml:space="preserve"> </w:t>
      </w:r>
      <w:r>
        <w:t>품사들과</w:t>
      </w:r>
      <w:r>
        <w:t xml:space="preserve"> </w:t>
      </w:r>
      <w:r>
        <w:t>결합해서</w:t>
      </w:r>
      <w:r>
        <w:t xml:space="preserve"> ‘</w:t>
      </w:r>
      <w:r>
        <w:t>분리</w:t>
      </w:r>
      <w:r>
        <w:t xml:space="preserve">, </w:t>
      </w:r>
      <w:r>
        <w:t>하향</w:t>
      </w:r>
      <w:r>
        <w:t xml:space="preserve">, </w:t>
      </w:r>
      <w:r>
        <w:t>멈춤</w:t>
      </w:r>
      <w:r>
        <w:t xml:space="preserve">’ </w:t>
      </w:r>
      <w:r>
        <w:t>등</w:t>
      </w:r>
      <w:r>
        <w:t xml:space="preserve"> </w:t>
      </w:r>
      <w:r>
        <w:t>다양한</w:t>
      </w:r>
      <w:r>
        <w:t xml:space="preserve"> </w:t>
      </w:r>
      <w:r>
        <w:t>의미를</w:t>
      </w:r>
      <w:r>
        <w:t xml:space="preserve"> </w:t>
      </w:r>
      <w:r>
        <w:t>나타낸다</w:t>
      </w:r>
      <w:r>
        <w:t xml:space="preserve">. </w:t>
      </w:r>
    </w:p>
    <w:p w14:paraId="14B8D325" w14:textId="77777777" w:rsidR="002318CA" w:rsidRDefault="002318CA" w:rsidP="0057368E">
      <w:pPr>
        <w:widowControl/>
        <w:numPr>
          <w:ilvl w:val="1"/>
          <w:numId w:val="65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>‘off’</w:t>
      </w:r>
      <w:r>
        <w:t>는</w:t>
      </w:r>
      <w:r>
        <w:t xml:space="preserve"> </w:t>
      </w:r>
      <w:r>
        <w:t>다양한</w:t>
      </w:r>
      <w:r>
        <w:t xml:space="preserve"> </w:t>
      </w:r>
      <w:r>
        <w:t>의미로</w:t>
      </w:r>
      <w:r>
        <w:t xml:space="preserve"> </w:t>
      </w:r>
      <w:r>
        <w:t>자주</w:t>
      </w:r>
      <w:r>
        <w:t xml:space="preserve"> </w:t>
      </w:r>
      <w:r>
        <w:t>쓰이는데</w:t>
      </w:r>
      <w:r>
        <w:t xml:space="preserve">, </w:t>
      </w:r>
      <w:r>
        <w:t>일을</w:t>
      </w:r>
      <w:r>
        <w:t xml:space="preserve"> </w:t>
      </w:r>
      <w:r>
        <w:t>쉬거나</w:t>
      </w:r>
      <w:r>
        <w:t xml:space="preserve">, </w:t>
      </w:r>
      <w:r>
        <w:t>무언가를</w:t>
      </w:r>
      <w:r>
        <w:t xml:space="preserve"> </w:t>
      </w:r>
      <w:r>
        <w:t>제거하거나</w:t>
      </w:r>
      <w:r>
        <w:t xml:space="preserve">, </w:t>
      </w:r>
      <w:r>
        <w:t>연결</w:t>
      </w:r>
      <w:r>
        <w:t xml:space="preserve"> </w:t>
      </w:r>
      <w:r>
        <w:t>작동이</w:t>
      </w:r>
      <w:r>
        <w:t xml:space="preserve"> </w:t>
      </w:r>
      <w:r>
        <w:t>되지</w:t>
      </w:r>
      <w:r>
        <w:t xml:space="preserve"> </w:t>
      </w:r>
      <w:r>
        <w:t>않을</w:t>
      </w:r>
      <w:r>
        <w:t xml:space="preserve"> </w:t>
      </w:r>
      <w:r>
        <w:t>때</w:t>
      </w:r>
      <w:r>
        <w:t xml:space="preserve">, </w:t>
      </w:r>
      <w:r>
        <w:t>옷</w:t>
      </w:r>
      <w:r>
        <w:t xml:space="preserve">, </w:t>
      </w:r>
      <w:r>
        <w:t>모자</w:t>
      </w:r>
      <w:r>
        <w:t xml:space="preserve"> </w:t>
      </w:r>
      <w:r>
        <w:t>등을</w:t>
      </w:r>
      <w:r>
        <w:t xml:space="preserve"> </w:t>
      </w:r>
      <w:r>
        <w:t>벗을</w:t>
      </w:r>
      <w:r>
        <w:t xml:space="preserve"> </w:t>
      </w:r>
      <w:r>
        <w:t>때</w:t>
      </w:r>
      <w:r>
        <w:t xml:space="preserve"> </w:t>
      </w:r>
      <w:r>
        <w:t>등</w:t>
      </w:r>
      <w:r>
        <w:t xml:space="preserve"> </w:t>
      </w:r>
      <w:r>
        <w:t>다양한</w:t>
      </w:r>
      <w:r>
        <w:t xml:space="preserve"> </w:t>
      </w:r>
      <w:r>
        <w:t>상황에서</w:t>
      </w:r>
      <w:r>
        <w:t xml:space="preserve"> </w:t>
      </w:r>
      <w:r>
        <w:t>사용된다</w:t>
      </w:r>
      <w:r>
        <w:t>.</w:t>
      </w:r>
    </w:p>
    <w:p w14:paraId="1188EBB1" w14:textId="77777777" w:rsidR="002318CA" w:rsidRDefault="002318CA" w:rsidP="0057368E">
      <w:pPr>
        <w:widowControl/>
        <w:numPr>
          <w:ilvl w:val="2"/>
          <w:numId w:val="65"/>
        </w:numPr>
        <w:tabs>
          <w:tab w:val="clear" w:pos="321"/>
          <w:tab w:val="clear" w:pos="642"/>
          <w:tab w:val="clear" w:pos="856"/>
          <w:tab w:val="clear" w:pos="1070"/>
          <w:tab w:val="left" w:pos="1800"/>
          <w:tab w:val="left" w:pos="2160"/>
        </w:tabs>
        <w:autoSpaceDE/>
        <w:autoSpaceDN/>
        <w:spacing w:line="276" w:lineRule="auto"/>
        <w:ind w:hanging="360"/>
        <w:contextualSpacing w:val="0"/>
        <w:rPr>
          <w:sz w:val="20"/>
        </w:rPr>
      </w:pPr>
      <w:r>
        <w:t xml:space="preserve">ex. They say there’s going to be 50% </w:t>
      </w:r>
      <w:r>
        <w:rPr>
          <w:b/>
          <w:bCs/>
        </w:rPr>
        <w:t>off</w:t>
      </w:r>
      <w:r>
        <w:t xml:space="preserve"> most items. </w:t>
      </w:r>
      <w:r>
        <w:rPr>
          <w:sz w:val="20"/>
        </w:rPr>
        <w:t>(</w:t>
      </w:r>
      <w:r>
        <w:rPr>
          <w:sz w:val="20"/>
        </w:rPr>
        <w:t>빼기</w:t>
      </w:r>
      <w:r>
        <w:rPr>
          <w:sz w:val="20"/>
        </w:rPr>
        <w:t xml:space="preserve"> = </w:t>
      </w:r>
      <w:r>
        <w:rPr>
          <w:sz w:val="20"/>
        </w:rPr>
        <w:t>분리</w:t>
      </w:r>
      <w:r>
        <w:rPr>
          <w:sz w:val="20"/>
        </w:rPr>
        <w:t>)</w:t>
      </w:r>
    </w:p>
    <w:p w14:paraId="4CC69016" w14:textId="77777777" w:rsidR="002318CA" w:rsidRDefault="002318CA" w:rsidP="0057368E">
      <w:pPr>
        <w:widowControl/>
        <w:numPr>
          <w:ilvl w:val="2"/>
          <w:numId w:val="65"/>
        </w:numPr>
        <w:tabs>
          <w:tab w:val="clear" w:pos="321"/>
          <w:tab w:val="clear" w:pos="642"/>
          <w:tab w:val="clear" w:pos="856"/>
          <w:tab w:val="clear" w:pos="1070"/>
          <w:tab w:val="left" w:pos="1800"/>
          <w:tab w:val="left" w:pos="2160"/>
        </w:tabs>
        <w:autoSpaceDE/>
        <w:autoSpaceDN/>
        <w:spacing w:line="276" w:lineRule="auto"/>
        <w:ind w:hanging="360"/>
        <w:contextualSpacing w:val="0"/>
        <w:rPr>
          <w:sz w:val="20"/>
        </w:rPr>
      </w:pPr>
      <w:r>
        <w:t xml:space="preserve">ex. You should take </w:t>
      </w:r>
      <w:r>
        <w:rPr>
          <w:b/>
          <w:bCs/>
        </w:rPr>
        <w:t>off</w:t>
      </w:r>
      <w:r>
        <w:t xml:space="preserve"> your hat inside. </w:t>
      </w:r>
      <w:r>
        <w:rPr>
          <w:sz w:val="20"/>
        </w:rPr>
        <w:t>(</w:t>
      </w:r>
      <w:r>
        <w:rPr>
          <w:sz w:val="20"/>
        </w:rPr>
        <w:t>분리</w:t>
      </w:r>
      <w:r>
        <w:rPr>
          <w:sz w:val="20"/>
        </w:rPr>
        <w:t>)</w:t>
      </w:r>
    </w:p>
    <w:p w14:paraId="78926AF7" w14:textId="77777777" w:rsidR="002318CA" w:rsidRDefault="002318CA" w:rsidP="0057368E">
      <w:pPr>
        <w:widowControl/>
        <w:numPr>
          <w:ilvl w:val="2"/>
          <w:numId w:val="65"/>
        </w:numPr>
        <w:tabs>
          <w:tab w:val="clear" w:pos="321"/>
          <w:tab w:val="clear" w:pos="642"/>
          <w:tab w:val="clear" w:pos="856"/>
          <w:tab w:val="clear" w:pos="1070"/>
          <w:tab w:val="left" w:pos="1800"/>
          <w:tab w:val="left" w:pos="2160"/>
        </w:tabs>
        <w:autoSpaceDE/>
        <w:autoSpaceDN/>
        <w:spacing w:line="276" w:lineRule="auto"/>
        <w:ind w:hanging="360"/>
        <w:contextualSpacing w:val="0"/>
        <w:rPr>
          <w:sz w:val="20"/>
        </w:rPr>
      </w:pPr>
      <w:r>
        <w:t xml:space="preserve">ex. Make sure the light and TV are </w:t>
      </w:r>
      <w:r>
        <w:rPr>
          <w:b/>
          <w:bCs/>
        </w:rPr>
        <w:t>off</w:t>
      </w:r>
      <w:r>
        <w:t xml:space="preserve"> before you go out. </w:t>
      </w:r>
      <w:r>
        <w:rPr>
          <w:sz w:val="20"/>
        </w:rPr>
        <w:t>(</w:t>
      </w:r>
      <w:r>
        <w:rPr>
          <w:sz w:val="20"/>
        </w:rPr>
        <w:t>멈춤</w:t>
      </w:r>
      <w:r>
        <w:rPr>
          <w:sz w:val="20"/>
        </w:rPr>
        <w:t>)</w:t>
      </w:r>
    </w:p>
    <w:p w14:paraId="241E70CE" w14:textId="77777777" w:rsidR="002318CA" w:rsidRDefault="002318CA" w:rsidP="0057368E">
      <w:pPr>
        <w:widowControl/>
        <w:numPr>
          <w:ilvl w:val="2"/>
          <w:numId w:val="65"/>
        </w:numPr>
        <w:tabs>
          <w:tab w:val="clear" w:pos="321"/>
          <w:tab w:val="clear" w:pos="642"/>
          <w:tab w:val="clear" w:pos="856"/>
          <w:tab w:val="clear" w:pos="1070"/>
          <w:tab w:val="left" w:pos="1800"/>
          <w:tab w:val="left" w:pos="2160"/>
        </w:tabs>
        <w:autoSpaceDE/>
        <w:autoSpaceDN/>
        <w:spacing w:line="276" w:lineRule="auto"/>
        <w:ind w:hanging="360"/>
        <w:contextualSpacing w:val="0"/>
        <w:rPr>
          <w:sz w:val="20"/>
        </w:rPr>
      </w:pPr>
      <w:r>
        <w:rPr>
          <w:sz w:val="20"/>
        </w:rPr>
        <w:t>ex. The concert was put off until next Saturday. (</w:t>
      </w:r>
      <w:r>
        <w:rPr>
          <w:sz w:val="20"/>
        </w:rPr>
        <w:t>연기</w:t>
      </w:r>
      <w:r>
        <w:rPr>
          <w:sz w:val="20"/>
        </w:rPr>
        <w:t xml:space="preserve"> = </w:t>
      </w:r>
      <w:r>
        <w:rPr>
          <w:sz w:val="20"/>
        </w:rPr>
        <w:t>멈춤</w:t>
      </w:r>
      <w:r>
        <w:rPr>
          <w:sz w:val="20"/>
        </w:rPr>
        <w:t>)</w:t>
      </w:r>
    </w:p>
    <w:p w14:paraId="3EDA580B" w14:textId="77777777" w:rsidR="002318CA" w:rsidRDefault="002318CA" w:rsidP="002318CA">
      <w:pPr>
        <w:spacing w:before="240" w:after="240"/>
      </w:pPr>
    </w:p>
    <w:p w14:paraId="5970633B" w14:textId="77777777" w:rsidR="002318CA" w:rsidRDefault="002318CA" w:rsidP="002318CA">
      <w:pPr>
        <w:spacing w:before="240" w:after="240"/>
      </w:pPr>
      <w:r>
        <w:t>[Q27-30]</w:t>
      </w:r>
    </w:p>
    <w:p w14:paraId="479BA1FA" w14:textId="77777777" w:rsidR="002318CA" w:rsidRDefault="002318CA" w:rsidP="0057368E">
      <w:pPr>
        <w:widowControl/>
        <w:numPr>
          <w:ilvl w:val="0"/>
          <w:numId w:val="66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take</w:t>
      </w:r>
      <w:r>
        <w:t xml:space="preserve"> something </w:t>
      </w:r>
      <w:r>
        <w:rPr>
          <w:b/>
          <w:bCs/>
        </w:rPr>
        <w:t>for granted</w:t>
      </w:r>
      <w:r>
        <w:t>: ‘~</w:t>
      </w:r>
      <w:r>
        <w:t>을</w:t>
      </w:r>
      <w:r>
        <w:t xml:space="preserve"> </w:t>
      </w:r>
      <w:r>
        <w:t>당연하게</w:t>
      </w:r>
      <w:r>
        <w:t xml:space="preserve"> </w:t>
      </w:r>
      <w:r>
        <w:t>여기다</w:t>
      </w:r>
      <w:r>
        <w:t xml:space="preserve">’ </w:t>
      </w:r>
      <w:r>
        <w:t>어떤</w:t>
      </w:r>
      <w:r>
        <w:t xml:space="preserve"> </w:t>
      </w:r>
      <w:r>
        <w:t>것에</w:t>
      </w:r>
      <w:r>
        <w:t xml:space="preserve"> </w:t>
      </w:r>
      <w:r>
        <w:t>대한</w:t>
      </w:r>
      <w:r>
        <w:t xml:space="preserve"> </w:t>
      </w:r>
      <w:r>
        <w:t>진정한</w:t>
      </w:r>
      <w:r>
        <w:t xml:space="preserve"> </w:t>
      </w:r>
      <w:r>
        <w:t>가치나</w:t>
      </w:r>
      <w:r>
        <w:t xml:space="preserve"> </w:t>
      </w:r>
      <w:r>
        <w:t>고맙다는</w:t>
      </w:r>
      <w:r>
        <w:t xml:space="preserve"> </w:t>
      </w:r>
      <w:r>
        <w:t>마음</w:t>
      </w:r>
      <w:r>
        <w:t xml:space="preserve"> </w:t>
      </w:r>
      <w:r>
        <w:t>보다는</w:t>
      </w:r>
      <w:r>
        <w:t xml:space="preserve"> </w:t>
      </w:r>
      <w:r>
        <w:t>당연하다고</w:t>
      </w:r>
      <w:r>
        <w:t xml:space="preserve"> </w:t>
      </w:r>
      <w:r>
        <w:t>생각하는</w:t>
      </w:r>
      <w:r>
        <w:t xml:space="preserve"> </w:t>
      </w:r>
      <w:r>
        <w:t>것에</w:t>
      </w:r>
      <w:r>
        <w:t xml:space="preserve"> </w:t>
      </w:r>
      <w:r>
        <w:t>대한</w:t>
      </w:r>
      <w:r>
        <w:t xml:space="preserve"> </w:t>
      </w:r>
      <w:r>
        <w:t>표현이다</w:t>
      </w:r>
      <w:r>
        <w:t>.</w:t>
      </w:r>
    </w:p>
    <w:p w14:paraId="38A1E1F7" w14:textId="77777777" w:rsidR="002318CA" w:rsidRDefault="002318CA" w:rsidP="0057368E">
      <w:pPr>
        <w:widowControl/>
        <w:numPr>
          <w:ilvl w:val="1"/>
          <w:numId w:val="66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We </w:t>
      </w:r>
      <w:r>
        <w:rPr>
          <w:b/>
          <w:bCs/>
        </w:rPr>
        <w:t>take</w:t>
      </w:r>
      <w:r>
        <w:t xml:space="preserve"> this circumstance</w:t>
      </w:r>
      <w:r>
        <w:rPr>
          <w:b/>
          <w:bCs/>
        </w:rPr>
        <w:t xml:space="preserve"> for granted</w:t>
      </w:r>
      <w:r>
        <w:t>.</w:t>
      </w:r>
    </w:p>
    <w:p w14:paraId="35669B05" w14:textId="77777777" w:rsidR="002318CA" w:rsidRDefault="002318CA" w:rsidP="0057368E">
      <w:pPr>
        <w:widowControl/>
        <w:numPr>
          <w:ilvl w:val="0"/>
          <w:numId w:val="67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but</w:t>
      </w:r>
      <w:r>
        <w:t>: ‘~</w:t>
      </w:r>
      <w:r>
        <w:t>외에</w:t>
      </w:r>
      <w:r>
        <w:t xml:space="preserve"> (=except)’. </w:t>
      </w:r>
      <w:r>
        <w:t>접속사로서</w:t>
      </w:r>
      <w:r>
        <w:t xml:space="preserve"> ‘</w:t>
      </w:r>
      <w:r>
        <w:t>하지만</w:t>
      </w:r>
      <w:r>
        <w:t xml:space="preserve">, </w:t>
      </w:r>
      <w:r>
        <w:t>그렇지만</w:t>
      </w:r>
      <w:r>
        <w:t>’</w:t>
      </w:r>
      <w:r>
        <w:t>의</w:t>
      </w:r>
      <w:r>
        <w:t xml:space="preserve"> </w:t>
      </w:r>
      <w:r>
        <w:t>뜻</w:t>
      </w:r>
      <w:r>
        <w:t xml:space="preserve"> </w:t>
      </w:r>
      <w:r>
        <w:t>외에도</w:t>
      </w:r>
      <w:r>
        <w:t xml:space="preserve"> </w:t>
      </w:r>
      <w:r>
        <w:t>문장</w:t>
      </w:r>
      <w:r>
        <w:t xml:space="preserve"> </w:t>
      </w:r>
      <w:r>
        <w:t>또는</w:t>
      </w:r>
      <w:r>
        <w:t xml:space="preserve"> </w:t>
      </w:r>
      <w:r>
        <w:t>구어체에서</w:t>
      </w:r>
      <w:r>
        <w:t xml:space="preserve"> </w:t>
      </w:r>
      <w:r>
        <w:t>잘</w:t>
      </w:r>
      <w:r>
        <w:t xml:space="preserve"> </w:t>
      </w:r>
      <w:r>
        <w:t>사용하는</w:t>
      </w:r>
      <w:r>
        <w:t xml:space="preserve"> </w:t>
      </w:r>
      <w:r>
        <w:t>표현이다</w:t>
      </w:r>
      <w:r>
        <w:t>.</w:t>
      </w:r>
    </w:p>
    <w:p w14:paraId="3C55E3EF" w14:textId="77777777" w:rsidR="002318CA" w:rsidRDefault="002318CA" w:rsidP="0057368E">
      <w:pPr>
        <w:widowControl/>
        <w:numPr>
          <w:ilvl w:val="1"/>
          <w:numId w:val="67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lastRenderedPageBreak/>
        <w:t>ex. Eventually they agreed to leave but only after the Romans paid them a high price in commodities.</w:t>
      </w:r>
    </w:p>
    <w:p w14:paraId="46162EDA" w14:textId="77777777" w:rsidR="002318CA" w:rsidRDefault="002318CA" w:rsidP="002318CA">
      <w:pPr>
        <w:spacing w:before="240" w:after="240"/>
        <w:ind w:firstLine="720"/>
      </w:pPr>
    </w:p>
    <w:p w14:paraId="5C1031AB" w14:textId="77777777" w:rsidR="002318CA" w:rsidRDefault="002318CA" w:rsidP="002318CA">
      <w:pPr>
        <w:spacing w:before="240" w:after="240"/>
      </w:pPr>
      <w:r>
        <w:t>[Q31-34]</w:t>
      </w:r>
    </w:p>
    <w:p w14:paraId="744E4A1B" w14:textId="77777777" w:rsidR="002318CA" w:rsidRDefault="002318CA" w:rsidP="0057368E">
      <w:pPr>
        <w:widowControl/>
        <w:numPr>
          <w:ilvl w:val="0"/>
          <w:numId w:val="68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nor</w:t>
      </w:r>
      <w:r>
        <w:t>: ‘~</w:t>
      </w:r>
      <w:r>
        <w:t>도</w:t>
      </w:r>
      <w:r>
        <w:t xml:space="preserve"> </w:t>
      </w:r>
      <w:r>
        <w:t>아닌</w:t>
      </w:r>
      <w:r>
        <w:t xml:space="preserve"> (</w:t>
      </w:r>
      <w:r>
        <w:t>없는</w:t>
      </w:r>
      <w:r>
        <w:t>)’. ‘nor’</w:t>
      </w:r>
      <w:r>
        <w:t>만</w:t>
      </w:r>
      <w:r>
        <w:t xml:space="preserve"> </w:t>
      </w:r>
      <w:r>
        <w:t>사용하는</w:t>
      </w:r>
      <w:r>
        <w:t xml:space="preserve"> </w:t>
      </w:r>
      <w:r>
        <w:t>경우도</w:t>
      </w:r>
      <w:r>
        <w:t xml:space="preserve"> </w:t>
      </w:r>
      <w:r>
        <w:t>있지만</w:t>
      </w:r>
      <w:r>
        <w:t xml:space="preserve">, </w:t>
      </w:r>
      <w:r>
        <w:t>숙어로</w:t>
      </w:r>
      <w:r>
        <w:t xml:space="preserve"> ‘neither~ nor…’ </w:t>
      </w:r>
      <w:r>
        <w:t>또는</w:t>
      </w:r>
      <w:r>
        <w:t xml:space="preserve"> ‘not~ nor…’</w:t>
      </w:r>
      <w:r>
        <w:t>의</w:t>
      </w:r>
      <w:r>
        <w:t xml:space="preserve"> </w:t>
      </w:r>
      <w:r>
        <w:t>형태로도</w:t>
      </w:r>
      <w:r>
        <w:t xml:space="preserve"> </w:t>
      </w:r>
      <w:r>
        <w:t>사용한다</w:t>
      </w:r>
      <w:r>
        <w:t xml:space="preserve">. </w:t>
      </w:r>
    </w:p>
    <w:p w14:paraId="7A7DD79B" w14:textId="77777777" w:rsidR="002318CA" w:rsidRDefault="002318CA" w:rsidP="0057368E">
      <w:pPr>
        <w:widowControl/>
        <w:numPr>
          <w:ilvl w:val="1"/>
          <w:numId w:val="68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>ex. They would</w:t>
      </w:r>
      <w:r>
        <w:rPr>
          <w:b/>
          <w:bCs/>
        </w:rPr>
        <w:t xml:space="preserve"> not </w:t>
      </w:r>
      <w:r>
        <w:t xml:space="preserve">require, and </w:t>
      </w:r>
      <w:r>
        <w:rPr>
          <w:b/>
          <w:bCs/>
        </w:rPr>
        <w:t xml:space="preserve">nor </w:t>
      </w:r>
      <w:r>
        <w:t>would be of the scale.</w:t>
      </w:r>
    </w:p>
    <w:p w14:paraId="48C5416E" w14:textId="77777777" w:rsidR="002318CA" w:rsidRDefault="002318CA" w:rsidP="0057368E">
      <w:pPr>
        <w:widowControl/>
        <w:numPr>
          <w:ilvl w:val="1"/>
          <w:numId w:val="68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He seemed </w:t>
      </w:r>
      <w:r>
        <w:rPr>
          <w:b/>
          <w:bCs/>
        </w:rPr>
        <w:t>neither</w:t>
      </w:r>
      <w:r>
        <w:t xml:space="preserve"> tired </w:t>
      </w:r>
      <w:r>
        <w:rPr>
          <w:b/>
          <w:bCs/>
        </w:rPr>
        <w:t>nor</w:t>
      </w:r>
      <w:r>
        <w:t xml:space="preserve"> worried. </w:t>
      </w:r>
    </w:p>
    <w:p w14:paraId="526BF6FF" w14:textId="77777777" w:rsidR="002318CA" w:rsidRDefault="002318CA" w:rsidP="002318CA">
      <w:pPr>
        <w:spacing w:before="240" w:after="240"/>
      </w:pPr>
    </w:p>
    <w:p w14:paraId="12EF6CE8" w14:textId="77777777" w:rsidR="002318CA" w:rsidRDefault="002318CA" w:rsidP="002318CA">
      <w:pPr>
        <w:spacing w:before="240" w:after="240"/>
      </w:pPr>
      <w:r>
        <w:t>[Q35-38]</w:t>
      </w:r>
    </w:p>
    <w:p w14:paraId="0631B2B6" w14:textId="77777777" w:rsidR="002318CA" w:rsidRDefault="002318CA" w:rsidP="0057368E">
      <w:pPr>
        <w:widowControl/>
        <w:numPr>
          <w:ilvl w:val="0"/>
          <w:numId w:val="69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 xml:space="preserve">(and) </w:t>
      </w:r>
      <w:r>
        <w:rPr>
          <w:b/>
          <w:bCs/>
        </w:rPr>
        <w:t>vice versa</w:t>
      </w:r>
      <w:r>
        <w:t>: ‘</w:t>
      </w:r>
      <w:r>
        <w:t>거꾸로</w:t>
      </w:r>
      <w:r>
        <w:t xml:space="preserve">, </w:t>
      </w:r>
      <w:r>
        <w:t>반대로</w:t>
      </w:r>
      <w:r>
        <w:t xml:space="preserve">, </w:t>
      </w:r>
      <w:r>
        <w:t>반대</w:t>
      </w:r>
      <w:r>
        <w:t xml:space="preserve"> </w:t>
      </w:r>
      <w:r>
        <w:t>또한</w:t>
      </w:r>
      <w:r>
        <w:t xml:space="preserve"> </w:t>
      </w:r>
      <w:r>
        <w:t>같은</w:t>
      </w:r>
      <w:r>
        <w:t>’</w:t>
      </w:r>
      <w:r>
        <w:t>의</w:t>
      </w:r>
      <w:r>
        <w:t xml:space="preserve"> </w:t>
      </w:r>
      <w:r>
        <w:t>뜻으로</w:t>
      </w:r>
      <w:r>
        <w:t xml:space="preserve"> </w:t>
      </w:r>
      <w:r>
        <w:t>보통</w:t>
      </w:r>
      <w:r>
        <w:t xml:space="preserve"> ‘and’</w:t>
      </w:r>
      <w:r>
        <w:t>와</w:t>
      </w:r>
      <w:r>
        <w:t xml:space="preserve"> </w:t>
      </w:r>
      <w:r>
        <w:t>함께</w:t>
      </w:r>
      <w:r>
        <w:t xml:space="preserve"> </w:t>
      </w:r>
      <w:r>
        <w:t>인다</w:t>
      </w:r>
      <w:r>
        <w:t>.</w:t>
      </w:r>
    </w:p>
    <w:p w14:paraId="3BA1ACF6" w14:textId="77777777" w:rsidR="002318CA" w:rsidRDefault="002318CA" w:rsidP="0057368E">
      <w:pPr>
        <w:widowControl/>
        <w:numPr>
          <w:ilvl w:val="1"/>
          <w:numId w:val="69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call </w:t>
      </w:r>
      <w:proofErr w:type="gramStart"/>
      <w:r>
        <w:t>black white</w:t>
      </w:r>
      <w:proofErr w:type="gramEnd"/>
      <w:r>
        <w:t xml:space="preserve">, and </w:t>
      </w:r>
      <w:r>
        <w:rPr>
          <w:b/>
          <w:bCs/>
        </w:rPr>
        <w:t>vice versa</w:t>
      </w:r>
    </w:p>
    <w:p w14:paraId="44751FBA" w14:textId="77777777" w:rsidR="002318CA" w:rsidRDefault="002318CA" w:rsidP="0057368E">
      <w:pPr>
        <w:widowControl/>
        <w:numPr>
          <w:ilvl w:val="0"/>
          <w:numId w:val="70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end of it</w:t>
      </w:r>
      <w:r>
        <w:t>: ‘</w:t>
      </w:r>
      <w:r>
        <w:t>끝이다</w:t>
      </w:r>
      <w:r>
        <w:t xml:space="preserve">’ / ‘never (not) hear the end of it - </w:t>
      </w:r>
      <w:r>
        <w:t>계속</w:t>
      </w:r>
      <w:r>
        <w:t xml:space="preserve"> </w:t>
      </w:r>
      <w:r>
        <w:t>그</w:t>
      </w:r>
      <w:r>
        <w:t xml:space="preserve"> </w:t>
      </w:r>
      <w:r>
        <w:t>타령을</w:t>
      </w:r>
      <w:r>
        <w:t xml:space="preserve"> </w:t>
      </w:r>
      <w:r>
        <w:t>듣게</w:t>
      </w:r>
      <w:r>
        <w:t xml:space="preserve"> </w:t>
      </w:r>
      <w:r>
        <w:t>되다</w:t>
      </w:r>
      <w:r>
        <w:t>’</w:t>
      </w:r>
    </w:p>
    <w:p w14:paraId="5C4EEB8D" w14:textId="77777777" w:rsidR="002318CA" w:rsidRDefault="002318CA" w:rsidP="0057368E">
      <w:pPr>
        <w:widowControl/>
        <w:numPr>
          <w:ilvl w:val="1"/>
          <w:numId w:val="70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That was the </w:t>
      </w:r>
      <w:r>
        <w:rPr>
          <w:b/>
          <w:bCs/>
        </w:rPr>
        <w:t>end of it</w:t>
      </w:r>
      <w:r>
        <w:t>.</w:t>
      </w:r>
    </w:p>
    <w:p w14:paraId="5AAF56EA" w14:textId="77777777" w:rsidR="002318CA" w:rsidRDefault="002318CA" w:rsidP="0057368E">
      <w:pPr>
        <w:widowControl/>
        <w:numPr>
          <w:ilvl w:val="1"/>
          <w:numId w:val="70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If you don’t get him a toy car, you’ll </w:t>
      </w:r>
      <w:r>
        <w:rPr>
          <w:b/>
          <w:bCs/>
        </w:rPr>
        <w:t>never hear the end of it</w:t>
      </w:r>
      <w:r>
        <w:t>.</w:t>
      </w:r>
    </w:p>
    <w:p w14:paraId="13A62EEB" w14:textId="77777777" w:rsidR="002318CA" w:rsidRDefault="002318CA">
      <w:pPr>
        <w:widowControl/>
        <w:tabs>
          <w:tab w:val="clear" w:pos="321"/>
          <w:tab w:val="clear" w:pos="642"/>
          <w:tab w:val="clear" w:pos="856"/>
          <w:tab w:val="clear" w:pos="1070"/>
        </w:tabs>
        <w:autoSpaceDE/>
        <w:autoSpaceDN/>
        <w:contextualSpacing w:val="0"/>
      </w:pPr>
      <w:r>
        <w:br w:type="page"/>
      </w:r>
    </w:p>
    <w:p w14:paraId="6962B407" w14:textId="77777777" w:rsidR="002318CA" w:rsidRDefault="002318CA" w:rsidP="002318CA">
      <w:pPr>
        <w:pStyle w:val="Heading1"/>
      </w:pPr>
      <w:bookmarkStart w:id="26" w:name="h.k58o5ret8owy"/>
      <w:bookmarkEnd w:id="26"/>
      <w:r>
        <w:lastRenderedPageBreak/>
        <w:t>Unit 8</w:t>
      </w:r>
    </w:p>
    <w:p w14:paraId="0AA15566" w14:textId="77777777" w:rsidR="002318CA" w:rsidRDefault="002318CA" w:rsidP="00362590">
      <w:pPr>
        <w:pStyle w:val="Heading3"/>
        <w:ind w:leftChars="49" w:left="412" w:hangingChars="140" w:hanging="300"/>
      </w:pPr>
      <w:bookmarkStart w:id="27" w:name="h.nodnwn32apzd"/>
      <w:bookmarkEnd w:id="27"/>
      <w:r>
        <w:t>Actual Test 3 Language Form and Meaning</w:t>
      </w:r>
    </w:p>
    <w:p w14:paraId="6A55F043" w14:textId="77777777" w:rsidR="002318CA" w:rsidRPr="002318CA" w:rsidRDefault="002318CA" w:rsidP="002318CA"/>
    <w:p w14:paraId="7DEF1BBE" w14:textId="77777777" w:rsidR="002318CA" w:rsidRDefault="002318CA" w:rsidP="002318CA">
      <w:pPr>
        <w:pStyle w:val="Heading4"/>
        <w:ind w:left="1340" w:hanging="428"/>
      </w:pPr>
      <w:bookmarkStart w:id="28" w:name="h.r1reroijhgul"/>
      <w:bookmarkEnd w:id="28"/>
      <w:r>
        <w:t>어순</w:t>
      </w:r>
      <w:r>
        <w:t xml:space="preserve"> </w:t>
      </w:r>
      <w:r>
        <w:t>관련</w:t>
      </w:r>
      <w:r>
        <w:t xml:space="preserve"> </w:t>
      </w:r>
      <w:r>
        <w:t>문제</w:t>
      </w:r>
    </w:p>
    <w:p w14:paraId="59084D52" w14:textId="77777777" w:rsidR="002318CA" w:rsidRDefault="002318CA" w:rsidP="002318CA">
      <w:r>
        <w:t>TOEFJ Junior</w:t>
      </w:r>
      <w:r>
        <w:t>에는</w:t>
      </w:r>
      <w:r>
        <w:t xml:space="preserve"> </w:t>
      </w:r>
      <w:r>
        <w:t>어순</w:t>
      </w:r>
      <w:r>
        <w:t xml:space="preserve"> </w:t>
      </w:r>
      <w:r>
        <w:t>관련</w:t>
      </w:r>
      <w:r>
        <w:t xml:space="preserve"> </w:t>
      </w:r>
      <w:r>
        <w:t>문제가</w:t>
      </w:r>
      <w:r>
        <w:t xml:space="preserve"> </w:t>
      </w:r>
      <w:r>
        <w:t>많이</w:t>
      </w:r>
      <w:r>
        <w:t xml:space="preserve"> </w:t>
      </w:r>
      <w:r>
        <w:t>출제되는데</w:t>
      </w:r>
      <w:r>
        <w:t xml:space="preserve"> </w:t>
      </w:r>
      <w:r>
        <w:t>그</w:t>
      </w:r>
      <w:r>
        <w:t xml:space="preserve"> </w:t>
      </w:r>
      <w:r>
        <w:t>중에서</w:t>
      </w:r>
      <w:r>
        <w:t xml:space="preserve"> </w:t>
      </w:r>
      <w:r>
        <w:t>주의해야</w:t>
      </w:r>
      <w:r>
        <w:t xml:space="preserve"> </w:t>
      </w:r>
      <w:r>
        <w:t>할</w:t>
      </w:r>
      <w:r>
        <w:t xml:space="preserve"> </w:t>
      </w:r>
      <w:r>
        <w:t>것은</w:t>
      </w:r>
      <w:r>
        <w:t xml:space="preserve"> </w:t>
      </w:r>
      <w:r>
        <w:t>부사의</w:t>
      </w:r>
      <w:r>
        <w:t xml:space="preserve"> </w:t>
      </w:r>
      <w:r>
        <w:t>위치에</w:t>
      </w:r>
      <w:r>
        <w:t xml:space="preserve"> </w:t>
      </w:r>
      <w:r>
        <w:t>관한</w:t>
      </w:r>
      <w:r>
        <w:t xml:space="preserve"> </w:t>
      </w:r>
      <w:r>
        <w:t>것들이다</w:t>
      </w:r>
      <w:r>
        <w:t xml:space="preserve">. </w:t>
      </w:r>
    </w:p>
    <w:p w14:paraId="2E8B2206" w14:textId="77777777" w:rsidR="002318CA" w:rsidRDefault="002318CA" w:rsidP="002318CA"/>
    <w:p w14:paraId="2AA514DA" w14:textId="77777777" w:rsidR="002318CA" w:rsidRDefault="002318CA" w:rsidP="002318CA">
      <w:r>
        <w:t>부사</w:t>
      </w:r>
      <w:r>
        <w:t xml:space="preserve"> </w:t>
      </w:r>
      <w:r>
        <w:t>중에</w:t>
      </w:r>
      <w:r>
        <w:t xml:space="preserve"> </w:t>
      </w:r>
      <w:r>
        <w:t>중요한</w:t>
      </w:r>
      <w:r>
        <w:t xml:space="preserve"> </w:t>
      </w:r>
      <w:r>
        <w:t>요소들은</w:t>
      </w:r>
      <w:r>
        <w:t xml:space="preserve"> </w:t>
      </w:r>
      <w:r>
        <w:t>크게</w:t>
      </w:r>
      <w:r>
        <w:t xml:space="preserve"> </w:t>
      </w:r>
      <w:r>
        <w:t>두</w:t>
      </w:r>
      <w:r>
        <w:t xml:space="preserve"> </w:t>
      </w:r>
      <w:r>
        <w:t>가지로</w:t>
      </w:r>
      <w:r>
        <w:t xml:space="preserve"> </w:t>
      </w:r>
      <w:r>
        <w:t>빈도부사</w:t>
      </w:r>
      <w:r>
        <w:t>(Frequency Adverbs)</w:t>
      </w:r>
      <w:r>
        <w:t>와</w:t>
      </w:r>
      <w:r>
        <w:t xml:space="preserve"> </w:t>
      </w:r>
      <w:r>
        <w:t>양태부사</w:t>
      </w:r>
      <w:r>
        <w:t>(Manner Adverbs)</w:t>
      </w:r>
      <w:r>
        <w:t>가</w:t>
      </w:r>
      <w:r>
        <w:t xml:space="preserve"> </w:t>
      </w:r>
      <w:r>
        <w:t>있다</w:t>
      </w:r>
      <w:r>
        <w:t xml:space="preserve">. </w:t>
      </w:r>
    </w:p>
    <w:p w14:paraId="1A1DAC6A" w14:textId="77777777" w:rsidR="002318CA" w:rsidRDefault="002318CA" w:rsidP="002318CA"/>
    <w:p w14:paraId="7F6C2157" w14:textId="77777777" w:rsidR="002318CA" w:rsidRDefault="002318CA" w:rsidP="002318CA">
      <w:pPr>
        <w:pStyle w:val="Heading5"/>
      </w:pPr>
      <w:bookmarkStart w:id="29" w:name="h.pu3aed25kej1"/>
      <w:bookmarkEnd w:id="29"/>
      <w:r>
        <w:t>빈도</w:t>
      </w:r>
      <w:r>
        <w:t xml:space="preserve"> </w:t>
      </w:r>
      <w:r>
        <w:t>부사</w:t>
      </w:r>
      <w:r>
        <w:t>(Adverbs of Frequency)</w:t>
      </w:r>
    </w:p>
    <w:p w14:paraId="724807B4" w14:textId="77777777" w:rsidR="002318CA" w:rsidRDefault="002318CA" w:rsidP="002318CA"/>
    <w:p w14:paraId="505C8365" w14:textId="77777777" w:rsidR="002318CA" w:rsidRDefault="002318CA" w:rsidP="002318CA">
      <w:r>
        <w:t>빈도</w:t>
      </w:r>
      <w:r>
        <w:t xml:space="preserve"> </w:t>
      </w:r>
      <w:r>
        <w:t>부사의</w:t>
      </w:r>
      <w:r>
        <w:t xml:space="preserve"> </w:t>
      </w:r>
      <w:r>
        <w:t>어순은</w:t>
      </w:r>
      <w:r>
        <w:t xml:space="preserve"> </w:t>
      </w:r>
      <w:r>
        <w:t>복잡한</w:t>
      </w:r>
      <w:r>
        <w:t xml:space="preserve"> </w:t>
      </w:r>
      <w:r>
        <w:t>도표로</w:t>
      </w:r>
      <w:r>
        <w:t xml:space="preserve"> </w:t>
      </w:r>
      <w:r>
        <w:t>외우기</w:t>
      </w:r>
      <w:r>
        <w:t xml:space="preserve"> </w:t>
      </w:r>
      <w:r>
        <w:t>보다는</w:t>
      </w:r>
      <w:r>
        <w:t xml:space="preserve"> </w:t>
      </w:r>
      <w:r>
        <w:t>아래</w:t>
      </w:r>
      <w:r>
        <w:t xml:space="preserve"> </w:t>
      </w:r>
      <w:r>
        <w:t>세</w:t>
      </w:r>
      <w:r>
        <w:t xml:space="preserve"> </w:t>
      </w:r>
      <w:r>
        <w:t>문장</w:t>
      </w:r>
      <w:r>
        <w:t xml:space="preserve"> </w:t>
      </w:r>
      <w:r>
        <w:t>정도를</w:t>
      </w:r>
      <w:r>
        <w:t xml:space="preserve"> </w:t>
      </w:r>
      <w:r>
        <w:t>기억하는</w:t>
      </w:r>
      <w:r>
        <w:t xml:space="preserve"> </w:t>
      </w:r>
      <w:r>
        <w:t>것이</w:t>
      </w:r>
      <w:r>
        <w:t xml:space="preserve"> </w:t>
      </w:r>
      <w:r>
        <w:t>편리할</w:t>
      </w:r>
      <w:r>
        <w:t xml:space="preserve"> </w:t>
      </w:r>
      <w:r>
        <w:t>수도</w:t>
      </w:r>
      <w:r>
        <w:t xml:space="preserve"> </w:t>
      </w:r>
      <w:r>
        <w:t>있을</w:t>
      </w:r>
      <w:r>
        <w:t xml:space="preserve"> </w:t>
      </w:r>
      <w:r>
        <w:t>것이다</w:t>
      </w:r>
      <w:r>
        <w:t xml:space="preserve">. </w:t>
      </w:r>
    </w:p>
    <w:p w14:paraId="08298F0A" w14:textId="77777777" w:rsidR="002318CA" w:rsidRDefault="002318CA" w:rsidP="002318CA"/>
    <w:p w14:paraId="3D6121D7" w14:textId="77777777" w:rsidR="002318CA" w:rsidRDefault="002318CA" w:rsidP="0057368E">
      <w:pPr>
        <w:widowControl/>
        <w:numPr>
          <w:ilvl w:val="0"/>
          <w:numId w:val="71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 xml:space="preserve">Max </w:t>
      </w:r>
      <w:r>
        <w:rPr>
          <w:b/>
          <w:bCs/>
          <w:u w:val="single"/>
        </w:rPr>
        <w:t>is</w:t>
      </w:r>
      <w:r>
        <w:rPr>
          <w:b/>
          <w:bCs/>
        </w:rPr>
        <w:t xml:space="preserve"> always</w:t>
      </w:r>
      <w:r>
        <w:t xml:space="preserve"> late for class. (BE + always) </w:t>
      </w:r>
    </w:p>
    <w:p w14:paraId="525BF937" w14:textId="77777777" w:rsidR="002318CA" w:rsidRDefault="002318CA" w:rsidP="0057368E">
      <w:pPr>
        <w:widowControl/>
        <w:numPr>
          <w:ilvl w:val="0"/>
          <w:numId w:val="71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 xml:space="preserve">She </w:t>
      </w:r>
      <w:r>
        <w:rPr>
          <w:b/>
          <w:bCs/>
        </w:rPr>
        <w:t xml:space="preserve">never </w:t>
      </w:r>
      <w:r>
        <w:rPr>
          <w:b/>
          <w:bCs/>
          <w:u w:val="single"/>
        </w:rPr>
        <w:t>eats</w:t>
      </w:r>
      <w:r>
        <w:t xml:space="preserve"> meat.  (Never + Verb)</w:t>
      </w:r>
    </w:p>
    <w:p w14:paraId="2D749118" w14:textId="77777777" w:rsidR="002318CA" w:rsidRDefault="002318CA" w:rsidP="0057368E">
      <w:pPr>
        <w:widowControl/>
        <w:numPr>
          <w:ilvl w:val="0"/>
          <w:numId w:val="71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 xml:space="preserve">I </w:t>
      </w:r>
      <w:r>
        <w:rPr>
          <w:b/>
          <w:bCs/>
        </w:rPr>
        <w:t>have</w:t>
      </w:r>
      <w:r>
        <w:t xml:space="preserve"> never </w:t>
      </w:r>
      <w:r>
        <w:rPr>
          <w:b/>
          <w:bCs/>
        </w:rPr>
        <w:t>met</w:t>
      </w:r>
      <w:r>
        <w:t xml:space="preserve"> him before.(Have + never + met)</w:t>
      </w:r>
    </w:p>
    <w:p w14:paraId="6BEEFE96" w14:textId="77777777" w:rsidR="002318CA" w:rsidRDefault="002318CA" w:rsidP="002318CA"/>
    <w:p w14:paraId="4AA9BB86" w14:textId="77777777" w:rsidR="002318CA" w:rsidRDefault="002318CA" w:rsidP="0057368E">
      <w:pPr>
        <w:widowControl/>
        <w:numPr>
          <w:ilvl w:val="0"/>
          <w:numId w:val="72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  <w:rPr>
          <w:shd w:val="solid" w:color="D9D9D9" w:fill="D9D9D9"/>
        </w:rPr>
      </w:pPr>
      <w:r>
        <w:t>대표적인</w:t>
      </w:r>
      <w:r>
        <w:t xml:space="preserve"> </w:t>
      </w:r>
      <w:r>
        <w:t>빈도</w:t>
      </w:r>
      <w:r>
        <w:t xml:space="preserve"> </w:t>
      </w:r>
      <w:r>
        <w:t>부사들</w:t>
      </w:r>
      <w:r>
        <w:t xml:space="preserve">: </w:t>
      </w:r>
      <w:r>
        <w:br/>
      </w:r>
      <w:r>
        <w:rPr>
          <w:shd w:val="solid" w:color="D9D9D9" w:fill="D9D9D9"/>
        </w:rPr>
        <w:t>often, never, always, sometimes, generally, usually, seldom, rarely, hardly, ever, frequently</w:t>
      </w:r>
    </w:p>
    <w:p w14:paraId="6C8BE768" w14:textId="77777777" w:rsidR="002318CA" w:rsidRDefault="002318CA" w:rsidP="002318CA"/>
    <w:p w14:paraId="4E3977EB" w14:textId="77777777" w:rsidR="002318CA" w:rsidRDefault="002318CA" w:rsidP="002318CA">
      <w:pPr>
        <w:pStyle w:val="Heading5"/>
      </w:pPr>
      <w:bookmarkStart w:id="30" w:name="h.q0atowyrjqte"/>
      <w:bookmarkEnd w:id="30"/>
      <w:r>
        <w:tab/>
      </w:r>
      <w:r>
        <w:t>양태</w:t>
      </w:r>
      <w:r>
        <w:t xml:space="preserve"> </w:t>
      </w:r>
      <w:r>
        <w:t>부사</w:t>
      </w:r>
      <w:r>
        <w:t>(Adverbs of Manner)</w:t>
      </w:r>
    </w:p>
    <w:p w14:paraId="0DBA4505" w14:textId="77777777" w:rsidR="002318CA" w:rsidRDefault="002318CA" w:rsidP="002318CA">
      <w:r>
        <w:t>양태부사는</w:t>
      </w:r>
      <w:r>
        <w:t xml:space="preserve"> </w:t>
      </w:r>
      <w:r>
        <w:t>일반적으로</w:t>
      </w:r>
      <w:r>
        <w:t xml:space="preserve"> </w:t>
      </w:r>
      <w:r>
        <w:t>주동사</w:t>
      </w:r>
      <w:r>
        <w:t xml:space="preserve"> </w:t>
      </w:r>
      <w:r>
        <w:t>다음</w:t>
      </w:r>
      <w:r>
        <w:t xml:space="preserve">, </w:t>
      </w:r>
      <w:r>
        <w:t>주동사</w:t>
      </w:r>
      <w:r>
        <w:t>+</w:t>
      </w:r>
      <w:r>
        <w:t>목적어</w:t>
      </w:r>
      <w:r>
        <w:t xml:space="preserve"> </w:t>
      </w:r>
      <w:r>
        <w:t>다음에</w:t>
      </w:r>
      <w:r>
        <w:t xml:space="preserve"> </w:t>
      </w:r>
      <w:r>
        <w:t>옵니다</w:t>
      </w:r>
      <w:r>
        <w:t xml:space="preserve">. </w:t>
      </w:r>
      <w:r>
        <w:t>또한</w:t>
      </w:r>
      <w:r>
        <w:t xml:space="preserve"> </w:t>
      </w:r>
      <w:r>
        <w:t>여러</w:t>
      </w:r>
      <w:r>
        <w:t xml:space="preserve"> </w:t>
      </w:r>
      <w:r>
        <w:t>동사구로</w:t>
      </w:r>
      <w:r>
        <w:t xml:space="preserve"> </w:t>
      </w:r>
      <w:r>
        <w:t>연결된</w:t>
      </w:r>
      <w:r>
        <w:t xml:space="preserve"> </w:t>
      </w:r>
      <w:r>
        <w:t>경우</w:t>
      </w:r>
      <w:r>
        <w:t xml:space="preserve"> </w:t>
      </w:r>
      <w:r>
        <w:t>위치에</w:t>
      </w:r>
      <w:r>
        <w:t xml:space="preserve"> </w:t>
      </w:r>
      <w:r>
        <w:t>따라</w:t>
      </w:r>
      <w:r>
        <w:t xml:space="preserve"> </w:t>
      </w:r>
      <w:r>
        <w:t>뜻이</w:t>
      </w:r>
      <w:r>
        <w:t xml:space="preserve"> </w:t>
      </w:r>
      <w:r>
        <w:rPr>
          <w:rFonts w:hint="eastAsia"/>
        </w:rPr>
        <w:t>달라진다</w:t>
      </w:r>
      <w:r>
        <w:rPr>
          <w:rFonts w:hint="eastAsia"/>
        </w:rPr>
        <w:t>.</w:t>
      </w:r>
      <w:r>
        <w:t xml:space="preserve"> </w:t>
      </w:r>
    </w:p>
    <w:p w14:paraId="3DF691B4" w14:textId="77777777" w:rsidR="002318CA" w:rsidRDefault="002318CA" w:rsidP="002318CA"/>
    <w:p w14:paraId="37408BC5" w14:textId="77777777" w:rsidR="002318CA" w:rsidRDefault="002318CA" w:rsidP="0057368E">
      <w:pPr>
        <w:widowControl/>
        <w:numPr>
          <w:ilvl w:val="0"/>
          <w:numId w:val="73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 xml:space="preserve">She </w:t>
      </w:r>
      <w:r>
        <w:rPr>
          <w:u w:val="single"/>
        </w:rPr>
        <w:t>swims</w:t>
      </w:r>
      <w:r>
        <w:t xml:space="preserve"> </w:t>
      </w:r>
      <w:r>
        <w:rPr>
          <w:b/>
          <w:bCs/>
        </w:rPr>
        <w:t>fast</w:t>
      </w:r>
      <w:r>
        <w:t>. (Verb + fast)</w:t>
      </w:r>
    </w:p>
    <w:p w14:paraId="423ED530" w14:textId="77777777" w:rsidR="002318CA" w:rsidRDefault="002318CA" w:rsidP="0057368E">
      <w:pPr>
        <w:widowControl/>
        <w:numPr>
          <w:ilvl w:val="0"/>
          <w:numId w:val="73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 xml:space="preserve">She </w:t>
      </w:r>
      <w:r>
        <w:rPr>
          <w:u w:val="single"/>
        </w:rPr>
        <w:t>opened the door</w:t>
      </w:r>
      <w:r>
        <w:t xml:space="preserve"> </w:t>
      </w:r>
      <w:r>
        <w:rPr>
          <w:b/>
          <w:bCs/>
        </w:rPr>
        <w:t>slowly</w:t>
      </w:r>
      <w:r>
        <w:t>. (Verb + Object + slowly)</w:t>
      </w:r>
    </w:p>
    <w:p w14:paraId="7F857D5B" w14:textId="77777777" w:rsidR="002318CA" w:rsidRDefault="002318CA" w:rsidP="0057368E">
      <w:pPr>
        <w:widowControl/>
        <w:numPr>
          <w:ilvl w:val="1"/>
          <w:numId w:val="73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She slowly opened the door. </w:t>
      </w:r>
      <w:r>
        <w:t>도</w:t>
      </w:r>
      <w:r>
        <w:t xml:space="preserve"> </w:t>
      </w:r>
      <w:r>
        <w:t>가능하지만</w:t>
      </w:r>
      <w:r>
        <w:t xml:space="preserve"> opened the door slowly</w:t>
      </w:r>
      <w:r>
        <w:t>가</w:t>
      </w:r>
      <w:r>
        <w:t xml:space="preserve"> </w:t>
      </w:r>
      <w:r>
        <w:t>일반적</w:t>
      </w:r>
      <w:r>
        <w:t>.</w:t>
      </w:r>
    </w:p>
    <w:p w14:paraId="3F2713FB" w14:textId="77777777" w:rsidR="002318CA" w:rsidRDefault="002318CA" w:rsidP="0057368E">
      <w:pPr>
        <w:widowControl/>
        <w:numPr>
          <w:ilvl w:val="0"/>
          <w:numId w:val="73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>위치에</w:t>
      </w:r>
      <w:r>
        <w:t xml:space="preserve"> </w:t>
      </w:r>
      <w:r>
        <w:t>따라</w:t>
      </w:r>
      <w:r>
        <w:t xml:space="preserve"> </w:t>
      </w:r>
      <w:r>
        <w:t>뜻이</w:t>
      </w:r>
      <w:r>
        <w:t xml:space="preserve"> </w:t>
      </w:r>
      <w:r>
        <w:t>달라지는</w:t>
      </w:r>
      <w:r>
        <w:t xml:space="preserve"> </w:t>
      </w:r>
      <w:r>
        <w:t>경우</w:t>
      </w:r>
    </w:p>
    <w:p w14:paraId="59364AD7" w14:textId="77777777" w:rsidR="002318CA" w:rsidRDefault="002318CA" w:rsidP="0057368E">
      <w:pPr>
        <w:widowControl/>
        <w:numPr>
          <w:ilvl w:val="1"/>
          <w:numId w:val="73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They </w:t>
      </w:r>
      <w:r>
        <w:rPr>
          <w:b/>
          <w:bCs/>
        </w:rPr>
        <w:t>quickly</w:t>
      </w:r>
      <w:r>
        <w:t xml:space="preserve"> decided to leave the place. (</w:t>
      </w:r>
      <w:r>
        <w:t>결정하는</w:t>
      </w:r>
      <w:r>
        <w:t xml:space="preserve"> </w:t>
      </w:r>
      <w:r>
        <w:t>것을</w:t>
      </w:r>
      <w:r>
        <w:t xml:space="preserve"> </w:t>
      </w:r>
      <w:r>
        <w:t>빨리함</w:t>
      </w:r>
      <w:r>
        <w:t>)</w:t>
      </w:r>
    </w:p>
    <w:p w14:paraId="12E1FEF6" w14:textId="77777777" w:rsidR="002318CA" w:rsidRDefault="002318CA" w:rsidP="0057368E">
      <w:pPr>
        <w:widowControl/>
        <w:numPr>
          <w:ilvl w:val="1"/>
          <w:numId w:val="73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They decided to leave the place </w:t>
      </w:r>
      <w:r>
        <w:rPr>
          <w:b/>
          <w:bCs/>
        </w:rPr>
        <w:t>quickly</w:t>
      </w:r>
      <w:r>
        <w:t>. (</w:t>
      </w:r>
      <w:r>
        <w:t>장소를</w:t>
      </w:r>
      <w:r>
        <w:t xml:space="preserve"> </w:t>
      </w:r>
      <w:r>
        <w:t>빨리</w:t>
      </w:r>
      <w:r>
        <w:t xml:space="preserve"> </w:t>
      </w:r>
      <w:r>
        <w:t>떠나기로</w:t>
      </w:r>
      <w:r>
        <w:t xml:space="preserve"> </w:t>
      </w:r>
      <w:r>
        <w:t>결정함</w:t>
      </w:r>
      <w:r>
        <w:t>)</w:t>
      </w:r>
    </w:p>
    <w:p w14:paraId="02FEE994" w14:textId="77777777" w:rsidR="002318CA" w:rsidRDefault="002318CA" w:rsidP="002318CA"/>
    <w:p w14:paraId="08538DD0" w14:textId="77777777" w:rsidR="002318CA" w:rsidRDefault="002318CA" w:rsidP="0057368E">
      <w:pPr>
        <w:widowControl/>
        <w:numPr>
          <w:ilvl w:val="0"/>
          <w:numId w:val="74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>대표적인</w:t>
      </w:r>
      <w:r>
        <w:t xml:space="preserve"> </w:t>
      </w:r>
      <w:r>
        <w:t>양태</w:t>
      </w:r>
      <w:r>
        <w:t xml:space="preserve"> </w:t>
      </w:r>
      <w:r>
        <w:t>부사들</w:t>
      </w:r>
      <w:r>
        <w:t xml:space="preserve">: </w:t>
      </w:r>
      <w:r>
        <w:br/>
        <w:t>badly, quickly, quietly, easily, hard, kindly, carefully, well, wisely, slowly, softly, happily, hurriedly, politely</w:t>
      </w:r>
    </w:p>
    <w:p w14:paraId="08741D24" w14:textId="77777777" w:rsidR="002318CA" w:rsidRDefault="002318CA" w:rsidP="002318CA"/>
    <w:p w14:paraId="698E9780" w14:textId="77777777" w:rsidR="002318CA" w:rsidRDefault="002318CA" w:rsidP="002318CA">
      <w:pPr>
        <w:pStyle w:val="Heading4"/>
        <w:ind w:left="1340" w:hanging="428"/>
      </w:pPr>
      <w:bookmarkStart w:id="31" w:name="h.sjl24zu9ijzt"/>
      <w:bookmarkEnd w:id="31"/>
      <w:r>
        <w:t>자주</w:t>
      </w:r>
      <w:r>
        <w:t xml:space="preserve"> </w:t>
      </w:r>
      <w:r>
        <w:t>같이</w:t>
      </w:r>
      <w:r>
        <w:t xml:space="preserve"> </w:t>
      </w:r>
      <w:r>
        <w:t>쓰이는</w:t>
      </w:r>
      <w:r>
        <w:t xml:space="preserve"> </w:t>
      </w:r>
      <w:r>
        <w:t>어휘들</w:t>
      </w:r>
    </w:p>
    <w:p w14:paraId="1E570B9B" w14:textId="77777777" w:rsidR="002318CA" w:rsidRDefault="002318CA" w:rsidP="002318CA"/>
    <w:p w14:paraId="0C6500CB" w14:textId="77777777" w:rsidR="002318CA" w:rsidRDefault="002318CA" w:rsidP="002318CA">
      <w:r>
        <w:t>TOEFL Junior</w:t>
      </w:r>
      <w:r>
        <w:t>에서</w:t>
      </w:r>
      <w:r>
        <w:t xml:space="preserve"> </w:t>
      </w:r>
      <w:r>
        <w:t>어휘</w:t>
      </w:r>
      <w:r>
        <w:t xml:space="preserve"> </w:t>
      </w:r>
      <w:r>
        <w:t>문제</w:t>
      </w:r>
      <w:r>
        <w:t xml:space="preserve"> </w:t>
      </w:r>
      <w:r>
        <w:t>중</w:t>
      </w:r>
      <w:r>
        <w:t xml:space="preserve"> </w:t>
      </w:r>
      <w:r>
        <w:t>자주</w:t>
      </w:r>
      <w:r>
        <w:t xml:space="preserve"> </w:t>
      </w:r>
      <w:r>
        <w:t>같이</w:t>
      </w:r>
      <w:r>
        <w:t xml:space="preserve"> </w:t>
      </w:r>
      <w:r>
        <w:t>쓰이는</w:t>
      </w:r>
      <w:r>
        <w:t xml:space="preserve"> </w:t>
      </w:r>
      <w:r>
        <w:t>어휘를</w:t>
      </w:r>
      <w:r>
        <w:t xml:space="preserve"> </w:t>
      </w:r>
      <w:r>
        <w:t>고르는</w:t>
      </w:r>
      <w:r>
        <w:t xml:space="preserve"> </w:t>
      </w:r>
      <w:r>
        <w:t>문제가</w:t>
      </w:r>
      <w:r>
        <w:t xml:space="preserve"> </w:t>
      </w:r>
      <w:r>
        <w:t>자주</w:t>
      </w:r>
      <w:r>
        <w:t xml:space="preserve"> </w:t>
      </w:r>
      <w:r>
        <w:rPr>
          <w:rFonts w:hint="eastAsia"/>
        </w:rPr>
        <w:t>출제</w:t>
      </w:r>
      <w:r>
        <w:rPr>
          <w:rFonts w:hint="eastAsia"/>
        </w:rPr>
        <w:t>.</w:t>
      </w:r>
    </w:p>
    <w:p w14:paraId="19DC2A2A" w14:textId="77777777" w:rsidR="002318CA" w:rsidRDefault="002318CA" w:rsidP="0057368E">
      <w:pPr>
        <w:widowControl/>
        <w:numPr>
          <w:ilvl w:val="0"/>
          <w:numId w:val="75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lastRenderedPageBreak/>
        <w:t>자주</w:t>
      </w:r>
      <w:r>
        <w:t xml:space="preserve"> </w:t>
      </w:r>
      <w:r>
        <w:t>같이</w:t>
      </w:r>
      <w:r>
        <w:t xml:space="preserve"> </w:t>
      </w:r>
      <w:r>
        <w:t>쓰이는</w:t>
      </w:r>
      <w:r>
        <w:t xml:space="preserve"> </w:t>
      </w:r>
      <w:r>
        <w:t>동사</w:t>
      </w:r>
      <w:r>
        <w:t>/</w:t>
      </w:r>
      <w:r>
        <w:t>명사</w:t>
      </w:r>
      <w:r>
        <w:t xml:space="preserve"> </w:t>
      </w:r>
      <w:r>
        <w:t>및</w:t>
      </w:r>
      <w:r>
        <w:t xml:space="preserve"> </w:t>
      </w:r>
      <w:r>
        <w:t>전치사를</w:t>
      </w:r>
      <w:r>
        <w:t xml:space="preserve"> </w:t>
      </w:r>
      <w:r>
        <w:t>고르는</w:t>
      </w:r>
      <w:r>
        <w:t xml:space="preserve"> </w:t>
      </w:r>
      <w:r>
        <w:t>문제</w:t>
      </w:r>
      <w:r>
        <w:t xml:space="preserve"> </w:t>
      </w:r>
    </w:p>
    <w:p w14:paraId="2E4A4C80" w14:textId="77777777" w:rsidR="002318CA" w:rsidRDefault="002318CA" w:rsidP="0057368E">
      <w:pPr>
        <w:widowControl/>
        <w:numPr>
          <w:ilvl w:val="1"/>
          <w:numId w:val="75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>ex. put up with something, keep on doing something, cut down on something</w:t>
      </w:r>
    </w:p>
    <w:p w14:paraId="736589A9" w14:textId="77777777" w:rsidR="002318CA" w:rsidRDefault="002318CA" w:rsidP="0057368E">
      <w:pPr>
        <w:widowControl/>
        <w:numPr>
          <w:ilvl w:val="1"/>
          <w:numId w:val="75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</w:t>
      </w:r>
      <w:proofErr w:type="gramStart"/>
      <w:r>
        <w:t>agree</w:t>
      </w:r>
      <w:proofErr w:type="gramEnd"/>
      <w:r>
        <w:t xml:space="preserve"> with/to/on someone/something, put off the meeting, have something in common, break down, run out of something</w:t>
      </w:r>
    </w:p>
    <w:p w14:paraId="195F1D52" w14:textId="77777777" w:rsidR="002318CA" w:rsidRDefault="002318CA" w:rsidP="0057368E">
      <w:pPr>
        <w:widowControl/>
        <w:numPr>
          <w:ilvl w:val="1"/>
          <w:numId w:val="75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I met him </w:t>
      </w:r>
      <w:r>
        <w:rPr>
          <w:u w:val="single"/>
        </w:rPr>
        <w:t>by chance</w:t>
      </w:r>
      <w:r>
        <w:t>. go out for a walk, at first sight, go on a diet, etc.</w:t>
      </w:r>
    </w:p>
    <w:p w14:paraId="70F48F41" w14:textId="77777777" w:rsidR="002318CA" w:rsidRDefault="002318CA" w:rsidP="0057368E">
      <w:pPr>
        <w:widowControl/>
        <w:numPr>
          <w:ilvl w:val="0"/>
          <w:numId w:val="75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 xml:space="preserve"> </w:t>
      </w:r>
      <w:r>
        <w:t>고정된</w:t>
      </w:r>
      <w:r>
        <w:t xml:space="preserve"> </w:t>
      </w:r>
      <w:r>
        <w:t>표현들</w:t>
      </w:r>
      <w:r>
        <w:t xml:space="preserve"> </w:t>
      </w:r>
    </w:p>
    <w:p w14:paraId="7128A0DA" w14:textId="77777777" w:rsidR="002318CA" w:rsidRDefault="002318CA" w:rsidP="0057368E">
      <w:pPr>
        <w:widowControl/>
        <w:numPr>
          <w:ilvl w:val="1"/>
          <w:numId w:val="75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</w:t>
      </w:r>
      <w:r>
        <w:rPr>
          <w:u w:val="single"/>
        </w:rPr>
        <w:t>due to</w:t>
      </w:r>
      <w:r>
        <w:t xml:space="preserve"> the bad weather, </w:t>
      </w:r>
      <w:r>
        <w:rPr>
          <w:u w:val="single"/>
        </w:rPr>
        <w:t>on behalf of</w:t>
      </w:r>
      <w:r>
        <w:t xml:space="preserve"> someone,</w:t>
      </w:r>
      <w:r>
        <w:rPr>
          <w:u w:val="single"/>
        </w:rPr>
        <w:t xml:space="preserve"> at the request of</w:t>
      </w:r>
      <w:r>
        <w:t xml:space="preserve"> someone</w:t>
      </w:r>
    </w:p>
    <w:p w14:paraId="3EAFCF4B" w14:textId="77777777" w:rsidR="002318CA" w:rsidRDefault="002318CA" w:rsidP="002318CA"/>
    <w:p w14:paraId="79B05313" w14:textId="77777777" w:rsidR="002318CA" w:rsidRDefault="002318CA" w:rsidP="002318CA"/>
    <w:p w14:paraId="7C6FF024" w14:textId="77777777" w:rsidR="002318CA" w:rsidRDefault="002318CA" w:rsidP="002318CA">
      <w:r>
        <w:t>위에서</w:t>
      </w:r>
      <w:r>
        <w:t xml:space="preserve"> </w:t>
      </w:r>
      <w:r>
        <w:t>언급한</w:t>
      </w:r>
      <w:r>
        <w:t xml:space="preserve"> </w:t>
      </w:r>
      <w:r>
        <w:t>유형들이</w:t>
      </w:r>
      <w:r>
        <w:t xml:space="preserve"> </w:t>
      </w:r>
      <w:r>
        <w:t>문법적인</w:t>
      </w:r>
      <w:r>
        <w:t xml:space="preserve"> </w:t>
      </w:r>
      <w:r>
        <w:t>측면이</w:t>
      </w:r>
      <w:r>
        <w:t xml:space="preserve"> </w:t>
      </w:r>
      <w:r>
        <w:t>강하다면</w:t>
      </w:r>
      <w:r>
        <w:t xml:space="preserve"> </w:t>
      </w:r>
      <w:r>
        <w:t>좀</w:t>
      </w:r>
      <w:r>
        <w:t xml:space="preserve"> </w:t>
      </w:r>
      <w:r>
        <w:t>더</w:t>
      </w:r>
      <w:r>
        <w:t xml:space="preserve"> </w:t>
      </w:r>
      <w:r>
        <w:t>어휘적으로</w:t>
      </w:r>
      <w:r>
        <w:t xml:space="preserve"> </w:t>
      </w:r>
      <w:r>
        <w:t>연관된</w:t>
      </w:r>
      <w:r>
        <w:t xml:space="preserve"> </w:t>
      </w:r>
      <w:r>
        <w:t>형태들이</w:t>
      </w:r>
      <w:r>
        <w:t xml:space="preserve"> </w:t>
      </w:r>
      <w:r>
        <w:t>있는데</w:t>
      </w:r>
      <w:r>
        <w:t xml:space="preserve"> </w:t>
      </w:r>
      <w:r>
        <w:t>주로</w:t>
      </w:r>
      <w:r>
        <w:t xml:space="preserve"> </w:t>
      </w:r>
      <w:r>
        <w:t>연어</w:t>
      </w:r>
      <w:r>
        <w:t>(collocation)</w:t>
      </w:r>
      <w:r>
        <w:t>에</w:t>
      </w:r>
      <w:r>
        <w:t xml:space="preserve"> </w:t>
      </w:r>
      <w:r>
        <w:t>속하는</w:t>
      </w:r>
      <w:r>
        <w:t xml:space="preserve"> </w:t>
      </w:r>
      <w:r>
        <w:t>것들이다</w:t>
      </w:r>
      <w:r>
        <w:t xml:space="preserve">. </w:t>
      </w:r>
      <w:r>
        <w:t>예를</w:t>
      </w:r>
      <w:r>
        <w:t xml:space="preserve"> </w:t>
      </w:r>
      <w:r>
        <w:t>들어</w:t>
      </w:r>
      <w:r>
        <w:t xml:space="preserve"> break</w:t>
      </w:r>
      <w:r>
        <w:t>와</w:t>
      </w:r>
      <w:r>
        <w:t xml:space="preserve"> </w:t>
      </w:r>
      <w:r>
        <w:t>자주</w:t>
      </w:r>
      <w:r>
        <w:t xml:space="preserve"> </w:t>
      </w:r>
      <w:r>
        <w:t>사용되는</w:t>
      </w:r>
      <w:r>
        <w:t xml:space="preserve"> </w:t>
      </w:r>
      <w:r>
        <w:t>어휘들은</w:t>
      </w:r>
      <w:r>
        <w:t xml:space="preserve"> </w:t>
      </w:r>
      <w:r>
        <w:t>다음과</w:t>
      </w:r>
      <w:r>
        <w:t xml:space="preserve"> </w:t>
      </w:r>
      <w:r>
        <w:t>같다</w:t>
      </w:r>
      <w:r>
        <w:t>.</w:t>
      </w:r>
    </w:p>
    <w:p w14:paraId="6D5C992D" w14:textId="77777777" w:rsidR="002318CA" w:rsidRDefault="002318CA" w:rsidP="0057368E">
      <w:pPr>
        <w:widowControl/>
        <w:numPr>
          <w:ilvl w:val="0"/>
          <w:numId w:val="76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>break free, break loose, break the rules/contract/promise, break the silence, break the bank</w:t>
      </w:r>
    </w:p>
    <w:p w14:paraId="146D362E" w14:textId="77777777" w:rsidR="002318CA" w:rsidRDefault="002318CA" w:rsidP="002318CA"/>
    <w:p w14:paraId="3CC44CAA" w14:textId="77777777" w:rsidR="002318CA" w:rsidRDefault="002318CA" w:rsidP="002318CA">
      <w:r>
        <w:t>이런</w:t>
      </w:r>
      <w:r>
        <w:t xml:space="preserve"> </w:t>
      </w:r>
      <w:r>
        <w:t>어휘들은</w:t>
      </w:r>
      <w:r>
        <w:t xml:space="preserve"> </w:t>
      </w:r>
      <w:proofErr w:type="spellStart"/>
      <w:r>
        <w:t>문법적이라기</w:t>
      </w:r>
      <w:proofErr w:type="spellEnd"/>
      <w:r>
        <w:t xml:space="preserve"> </w:t>
      </w:r>
      <w:r>
        <w:t>보다는</w:t>
      </w:r>
      <w:r>
        <w:t xml:space="preserve"> </w:t>
      </w:r>
      <w:r>
        <w:t>역사</w:t>
      </w:r>
      <w:r>
        <w:t xml:space="preserve">, </w:t>
      </w:r>
      <w:r>
        <w:t>문화</w:t>
      </w:r>
      <w:r>
        <w:t xml:space="preserve">, </w:t>
      </w:r>
      <w:r>
        <w:t>은유적인</w:t>
      </w:r>
      <w:r>
        <w:t xml:space="preserve"> </w:t>
      </w:r>
      <w:r>
        <w:t>의미로</w:t>
      </w:r>
      <w:r>
        <w:t xml:space="preserve"> </w:t>
      </w:r>
      <w:r>
        <w:t>형성된</w:t>
      </w:r>
      <w:r>
        <w:t xml:space="preserve"> </w:t>
      </w:r>
      <w:r>
        <w:t>것들로</w:t>
      </w:r>
      <w:r>
        <w:t xml:space="preserve"> </w:t>
      </w:r>
      <w:r>
        <w:t>되어있기</w:t>
      </w:r>
      <w:r>
        <w:t xml:space="preserve"> </w:t>
      </w:r>
      <w:r>
        <w:t>때문에</w:t>
      </w:r>
      <w:r>
        <w:t xml:space="preserve"> </w:t>
      </w:r>
      <w:r>
        <w:t>의미가</w:t>
      </w:r>
      <w:r>
        <w:t xml:space="preserve"> </w:t>
      </w:r>
      <w:r>
        <w:t>쉽게</w:t>
      </w:r>
      <w:r>
        <w:t xml:space="preserve"> </w:t>
      </w:r>
      <w:r>
        <w:t>드러나지</w:t>
      </w:r>
      <w:r>
        <w:t xml:space="preserve"> </w:t>
      </w:r>
      <w:r>
        <w:t>않는</w:t>
      </w:r>
      <w:r>
        <w:t xml:space="preserve"> </w:t>
      </w:r>
      <w:r>
        <w:t>경우가</w:t>
      </w:r>
      <w:r>
        <w:t xml:space="preserve"> </w:t>
      </w:r>
      <w:r>
        <w:t>많다</w:t>
      </w:r>
      <w:r>
        <w:t xml:space="preserve">. </w:t>
      </w:r>
    </w:p>
    <w:p w14:paraId="51BDFA50" w14:textId="77777777" w:rsidR="002318CA" w:rsidRDefault="002318CA" w:rsidP="002318CA"/>
    <w:p w14:paraId="00389FC4" w14:textId="77777777" w:rsidR="002318CA" w:rsidRDefault="002318CA" w:rsidP="0057368E">
      <w:pPr>
        <w:widowControl/>
        <w:numPr>
          <w:ilvl w:val="0"/>
          <w:numId w:val="77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 xml:space="preserve">break free/loose: </w:t>
      </w:r>
      <w:r>
        <w:t>어떤</w:t>
      </w:r>
      <w:r>
        <w:t xml:space="preserve"> </w:t>
      </w:r>
      <w:r>
        <w:t>장소에서</w:t>
      </w:r>
      <w:r>
        <w:t xml:space="preserve"> </w:t>
      </w:r>
      <w:r>
        <w:t>도망치다</w:t>
      </w:r>
      <w:r>
        <w:t xml:space="preserve"> </w:t>
      </w:r>
    </w:p>
    <w:p w14:paraId="1755C75F" w14:textId="77777777" w:rsidR="002318CA" w:rsidRDefault="002318CA" w:rsidP="0057368E">
      <w:pPr>
        <w:widowControl/>
        <w:numPr>
          <w:ilvl w:val="0"/>
          <w:numId w:val="77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 xml:space="preserve">break the bank: </w:t>
      </w:r>
      <w:r>
        <w:t>큰</w:t>
      </w:r>
      <w:r>
        <w:t xml:space="preserve"> </w:t>
      </w:r>
      <w:r>
        <w:t>돈이</w:t>
      </w:r>
      <w:r>
        <w:t xml:space="preserve"> </w:t>
      </w:r>
      <w:r>
        <w:t>들다</w:t>
      </w:r>
      <w:r>
        <w:t xml:space="preserve"> </w:t>
      </w:r>
    </w:p>
    <w:p w14:paraId="50CE3E96" w14:textId="77777777" w:rsidR="002318CA" w:rsidRDefault="002318CA" w:rsidP="0057368E">
      <w:pPr>
        <w:widowControl/>
        <w:numPr>
          <w:ilvl w:val="0"/>
          <w:numId w:val="77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 xml:space="preserve">break the news: </w:t>
      </w:r>
      <w:r>
        <w:t>뉴스를</w:t>
      </w:r>
      <w:r>
        <w:t xml:space="preserve"> </w:t>
      </w:r>
      <w:r>
        <w:t>알리다</w:t>
      </w:r>
      <w:r>
        <w:t xml:space="preserve"> </w:t>
      </w:r>
    </w:p>
    <w:p w14:paraId="1343D5BF" w14:textId="77777777" w:rsidR="002318CA" w:rsidRDefault="002318CA" w:rsidP="0057368E">
      <w:pPr>
        <w:widowControl/>
        <w:numPr>
          <w:ilvl w:val="0"/>
          <w:numId w:val="77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 xml:space="preserve">Someone’s voice breaks: </w:t>
      </w:r>
      <w:r>
        <w:t>변성기가</w:t>
      </w:r>
      <w:r>
        <w:t xml:space="preserve"> </w:t>
      </w:r>
      <w:r>
        <w:t>오다</w:t>
      </w:r>
      <w:r>
        <w:t xml:space="preserve"> </w:t>
      </w:r>
    </w:p>
    <w:p w14:paraId="2C6BB07E" w14:textId="77777777" w:rsidR="002318CA" w:rsidRDefault="002318CA" w:rsidP="0057368E">
      <w:pPr>
        <w:widowControl/>
        <w:numPr>
          <w:ilvl w:val="0"/>
          <w:numId w:val="77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 xml:space="preserve">Break a </w:t>
      </w:r>
      <w:proofErr w:type="gramStart"/>
      <w:r>
        <w:t>leg!:</w:t>
      </w:r>
      <w:proofErr w:type="gramEnd"/>
      <w:r>
        <w:t xml:space="preserve"> </w:t>
      </w:r>
      <w:r>
        <w:t>힘내</w:t>
      </w:r>
      <w:r>
        <w:t>!</w:t>
      </w:r>
    </w:p>
    <w:p w14:paraId="3A5E9CC7" w14:textId="77777777" w:rsidR="002318CA" w:rsidRDefault="002318CA" w:rsidP="002318CA"/>
    <w:p w14:paraId="5AB15150" w14:textId="77777777" w:rsidR="002318CA" w:rsidRDefault="002318CA" w:rsidP="002318CA">
      <w:r>
        <w:t>또한</w:t>
      </w:r>
      <w:r>
        <w:t xml:space="preserve"> </w:t>
      </w:r>
      <w:r>
        <w:t>형용사와</w:t>
      </w:r>
      <w:r>
        <w:t xml:space="preserve"> </w:t>
      </w:r>
      <w:r>
        <w:t>명사의</w:t>
      </w:r>
      <w:r>
        <w:t xml:space="preserve"> </w:t>
      </w:r>
      <w:r>
        <w:t>결합에도</w:t>
      </w:r>
      <w:r>
        <w:t xml:space="preserve"> </w:t>
      </w:r>
      <w:r>
        <w:t>자주</w:t>
      </w:r>
      <w:r>
        <w:t xml:space="preserve"> </w:t>
      </w:r>
      <w:r>
        <w:t>같이</w:t>
      </w:r>
      <w:r>
        <w:t xml:space="preserve"> </w:t>
      </w:r>
      <w:r>
        <w:t>쓰이는</w:t>
      </w:r>
      <w:r>
        <w:t xml:space="preserve"> </w:t>
      </w:r>
      <w:r>
        <w:t>어휘들이</w:t>
      </w:r>
      <w:r>
        <w:t xml:space="preserve"> </w:t>
      </w:r>
      <w:r>
        <w:t>있다</w:t>
      </w:r>
      <w:r>
        <w:t xml:space="preserve">. </w:t>
      </w:r>
      <w:r>
        <w:t>예를</w:t>
      </w:r>
      <w:r>
        <w:t xml:space="preserve"> </w:t>
      </w:r>
      <w:r>
        <w:t>들어</w:t>
      </w:r>
      <w:r>
        <w:t xml:space="preserve"> big</w:t>
      </w:r>
      <w:r>
        <w:t>과</w:t>
      </w:r>
      <w:r>
        <w:t xml:space="preserve"> large</w:t>
      </w:r>
      <w:r>
        <w:t>는</w:t>
      </w:r>
      <w:r>
        <w:t xml:space="preserve"> </w:t>
      </w:r>
      <w:r>
        <w:t>의미에서</w:t>
      </w:r>
      <w:r>
        <w:t xml:space="preserve"> </w:t>
      </w:r>
      <w:r>
        <w:t>공통적인</w:t>
      </w:r>
      <w:r>
        <w:t xml:space="preserve"> </w:t>
      </w:r>
      <w:r>
        <w:t>부분이</w:t>
      </w:r>
      <w:r>
        <w:t xml:space="preserve"> </w:t>
      </w:r>
      <w:r>
        <w:t>많다</w:t>
      </w:r>
      <w:r>
        <w:t xml:space="preserve">. </w:t>
      </w:r>
    </w:p>
    <w:p w14:paraId="5F894DCA" w14:textId="77777777" w:rsidR="002318CA" w:rsidRDefault="002318CA" w:rsidP="002318CA"/>
    <w:p w14:paraId="317A3585" w14:textId="77777777" w:rsidR="002318CA" w:rsidRDefault="002318CA" w:rsidP="0057368E">
      <w:pPr>
        <w:widowControl/>
        <w:numPr>
          <w:ilvl w:val="0"/>
          <w:numId w:val="78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>a large house, a big house</w:t>
      </w:r>
    </w:p>
    <w:p w14:paraId="386401D0" w14:textId="77777777" w:rsidR="002318CA" w:rsidRDefault="002318CA" w:rsidP="0057368E">
      <w:pPr>
        <w:widowControl/>
        <w:numPr>
          <w:ilvl w:val="0"/>
          <w:numId w:val="78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>a large country, a big country</w:t>
      </w:r>
    </w:p>
    <w:p w14:paraId="6FA661E0" w14:textId="77777777" w:rsidR="002318CA" w:rsidRDefault="002318CA" w:rsidP="002318CA"/>
    <w:p w14:paraId="5D05BBFE" w14:textId="77777777" w:rsidR="002318CA" w:rsidRDefault="002318CA" w:rsidP="002318CA"/>
    <w:p w14:paraId="4009F596" w14:textId="77777777" w:rsidR="002318CA" w:rsidRDefault="002318CA" w:rsidP="002318CA">
      <w:r>
        <w:t>그러나</w:t>
      </w:r>
      <w:r>
        <w:t xml:space="preserve"> </w:t>
      </w:r>
      <w:r>
        <w:t>명사에</w:t>
      </w:r>
      <w:r>
        <w:t xml:space="preserve"> </w:t>
      </w:r>
      <w:r>
        <w:t>따라서</w:t>
      </w:r>
      <w:r>
        <w:t xml:space="preserve"> big</w:t>
      </w:r>
      <w:r>
        <w:t>과</w:t>
      </w:r>
      <w:r>
        <w:t xml:space="preserve"> large</w:t>
      </w:r>
      <w:r>
        <w:t>중</w:t>
      </w:r>
      <w:r>
        <w:t xml:space="preserve"> </w:t>
      </w:r>
      <w:r>
        <w:t>어느</w:t>
      </w:r>
      <w:r>
        <w:t xml:space="preserve"> </w:t>
      </w:r>
      <w:r>
        <w:t>한</w:t>
      </w:r>
      <w:r>
        <w:t xml:space="preserve"> </w:t>
      </w:r>
      <w:r>
        <w:t>가지만</w:t>
      </w:r>
      <w:r>
        <w:t xml:space="preserve"> </w:t>
      </w:r>
      <w:r>
        <w:t>허용허가나</w:t>
      </w:r>
      <w:r>
        <w:t xml:space="preserve"> </w:t>
      </w:r>
      <w:r>
        <w:t>다른</w:t>
      </w:r>
      <w:r>
        <w:t xml:space="preserve"> </w:t>
      </w:r>
      <w:r>
        <w:t>것을</w:t>
      </w:r>
      <w:r>
        <w:t xml:space="preserve"> </w:t>
      </w:r>
      <w:r>
        <w:t>쓰면</w:t>
      </w:r>
      <w:r>
        <w:t xml:space="preserve"> </w:t>
      </w:r>
      <w:r>
        <w:t>어색하고</w:t>
      </w:r>
      <w:r>
        <w:t xml:space="preserve"> </w:t>
      </w:r>
      <w:r>
        <w:t>자주</w:t>
      </w:r>
      <w:r>
        <w:t xml:space="preserve"> </w:t>
      </w:r>
      <w:r>
        <w:t>쓰이지</w:t>
      </w:r>
      <w:r>
        <w:t xml:space="preserve"> </w:t>
      </w:r>
      <w:r>
        <w:t>않는</w:t>
      </w:r>
      <w:r>
        <w:t xml:space="preserve"> </w:t>
      </w:r>
      <w:r>
        <w:t>조합이</w:t>
      </w:r>
      <w:r>
        <w:t xml:space="preserve"> </w:t>
      </w:r>
      <w:r>
        <w:t>있다</w:t>
      </w:r>
      <w:r>
        <w:t xml:space="preserve">. </w:t>
      </w:r>
      <w:r>
        <w:t>예를</w:t>
      </w:r>
      <w:r>
        <w:t xml:space="preserve"> </w:t>
      </w:r>
      <w:r>
        <w:t>들어</w:t>
      </w:r>
      <w:r>
        <w:t xml:space="preserve"> </w:t>
      </w:r>
      <w:r>
        <w:t>아래의</w:t>
      </w:r>
      <w:r>
        <w:t xml:space="preserve"> </w:t>
      </w:r>
      <w:r>
        <w:t>왼쪽과</w:t>
      </w:r>
      <w:r>
        <w:t xml:space="preserve"> </w:t>
      </w:r>
      <w:proofErr w:type="gramStart"/>
      <w:r>
        <w:t>오른</w:t>
      </w:r>
      <w:r>
        <w:t xml:space="preserve"> </w:t>
      </w:r>
      <w:r>
        <w:t>쪽에</w:t>
      </w:r>
      <w:proofErr w:type="gramEnd"/>
      <w:r>
        <w:t xml:space="preserve"> </w:t>
      </w:r>
      <w:r>
        <w:t>있는</w:t>
      </w:r>
      <w:r>
        <w:t xml:space="preserve"> </w:t>
      </w:r>
      <w:r>
        <w:t>형용사들은</w:t>
      </w:r>
      <w:r>
        <w:t xml:space="preserve"> </w:t>
      </w:r>
      <w:r>
        <w:t>비슷한</w:t>
      </w:r>
      <w:r>
        <w:t xml:space="preserve"> </w:t>
      </w:r>
      <w:r>
        <w:t>의미를</w:t>
      </w:r>
      <w:r>
        <w:t xml:space="preserve"> </w:t>
      </w:r>
      <w:r>
        <w:t>가지고</w:t>
      </w:r>
      <w:r>
        <w:t xml:space="preserve"> </w:t>
      </w:r>
      <w:r>
        <w:t>있지만</w:t>
      </w:r>
      <w:r>
        <w:t xml:space="preserve"> </w:t>
      </w:r>
      <w:r>
        <w:t>특정</w:t>
      </w:r>
      <w:r>
        <w:t xml:space="preserve"> </w:t>
      </w:r>
      <w:r>
        <w:t>명사와</w:t>
      </w:r>
      <w:r>
        <w:t xml:space="preserve"> </w:t>
      </w:r>
      <w:r>
        <w:t>결합할</w:t>
      </w:r>
      <w:r>
        <w:t xml:space="preserve"> </w:t>
      </w:r>
      <w:r>
        <w:t>때는</w:t>
      </w:r>
      <w:r>
        <w:t xml:space="preserve"> </w:t>
      </w:r>
      <w:r>
        <w:t>한</w:t>
      </w:r>
      <w:r>
        <w:t xml:space="preserve"> </w:t>
      </w:r>
      <w:r>
        <w:t>쪽만</w:t>
      </w:r>
      <w:r>
        <w:t xml:space="preserve"> </w:t>
      </w:r>
      <w:r>
        <w:t>쓰이는</w:t>
      </w:r>
      <w:r>
        <w:t xml:space="preserve"> </w:t>
      </w:r>
      <w:r>
        <w:t>경향이</w:t>
      </w:r>
      <w:r>
        <w:t xml:space="preserve"> </w:t>
      </w:r>
      <w:r>
        <w:t>있다</w:t>
      </w:r>
      <w:r>
        <w:t xml:space="preserve">. </w:t>
      </w:r>
      <w:r>
        <w:t>이런</w:t>
      </w:r>
      <w:r>
        <w:t xml:space="preserve"> </w:t>
      </w:r>
      <w:r>
        <w:t>결합들은</w:t>
      </w:r>
      <w:r>
        <w:t xml:space="preserve"> </w:t>
      </w:r>
      <w:r>
        <w:t>논리적인</w:t>
      </w:r>
      <w:r>
        <w:t xml:space="preserve"> </w:t>
      </w:r>
      <w:r>
        <w:t>설명보다는</w:t>
      </w:r>
      <w:r>
        <w:t xml:space="preserve"> </w:t>
      </w:r>
      <w:r>
        <w:t>그</w:t>
      </w:r>
      <w:r>
        <w:t xml:space="preserve"> </w:t>
      </w:r>
      <w:r>
        <w:t>언어의</w:t>
      </w:r>
      <w:r>
        <w:t xml:space="preserve"> </w:t>
      </w:r>
      <w:r>
        <w:t>특성에</w:t>
      </w:r>
      <w:r>
        <w:t xml:space="preserve"> </w:t>
      </w:r>
      <w:r>
        <w:t>해당하므로</w:t>
      </w:r>
      <w:r>
        <w:t xml:space="preserve"> </w:t>
      </w:r>
      <w:r>
        <w:t>자주</w:t>
      </w:r>
      <w:r>
        <w:t xml:space="preserve"> </w:t>
      </w:r>
      <w:r>
        <w:t>접하고</w:t>
      </w:r>
      <w:r>
        <w:t xml:space="preserve"> </w:t>
      </w:r>
      <w:r>
        <w:t>익히는</w:t>
      </w:r>
      <w:r>
        <w:t xml:space="preserve"> </w:t>
      </w:r>
      <w:r>
        <w:t>것이</w:t>
      </w:r>
      <w:r>
        <w:t xml:space="preserve"> </w:t>
      </w:r>
      <w:r>
        <w:t>중요하다</w:t>
      </w:r>
      <w:r>
        <w:t xml:space="preserve">. </w:t>
      </w:r>
    </w:p>
    <w:p w14:paraId="591F4E10" w14:textId="77777777" w:rsidR="002318CA" w:rsidRDefault="002318CA" w:rsidP="002318CA"/>
    <w:p w14:paraId="21029C19" w14:textId="77777777" w:rsidR="002318CA" w:rsidRDefault="002318CA" w:rsidP="0057368E">
      <w:pPr>
        <w:widowControl/>
        <w:numPr>
          <w:ilvl w:val="0"/>
          <w:numId w:val="79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 xml:space="preserve">a big decision &gt; a large decision </w:t>
      </w:r>
    </w:p>
    <w:p w14:paraId="7C2B2E37" w14:textId="77777777" w:rsidR="002318CA" w:rsidRDefault="002318CA" w:rsidP="0057368E">
      <w:pPr>
        <w:widowControl/>
        <w:numPr>
          <w:ilvl w:val="0"/>
          <w:numId w:val="79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>a big mistake &gt; a large mistake</w:t>
      </w:r>
    </w:p>
    <w:p w14:paraId="1F98EA98" w14:textId="77777777" w:rsidR="002318CA" w:rsidRDefault="002318CA" w:rsidP="0057368E">
      <w:pPr>
        <w:widowControl/>
        <w:numPr>
          <w:ilvl w:val="0"/>
          <w:numId w:val="79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>fast food &gt; quick food</w:t>
      </w:r>
    </w:p>
    <w:p w14:paraId="486C9160" w14:textId="77777777" w:rsidR="002318CA" w:rsidRDefault="002318CA" w:rsidP="0057368E">
      <w:pPr>
        <w:widowControl/>
        <w:numPr>
          <w:ilvl w:val="0"/>
          <w:numId w:val="79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>take a quick shower &gt; take a fast shower</w:t>
      </w:r>
    </w:p>
    <w:p w14:paraId="0811E6A5" w14:textId="77777777" w:rsidR="002318CA" w:rsidRDefault="002318CA" w:rsidP="002318CA">
      <w:pPr>
        <w:ind w:left="720"/>
      </w:pPr>
    </w:p>
    <w:p w14:paraId="31CA0875" w14:textId="77777777" w:rsidR="002318CA" w:rsidRDefault="002318CA" w:rsidP="002318CA">
      <w:r>
        <w:t>또한</w:t>
      </w:r>
      <w:r>
        <w:t xml:space="preserve"> </w:t>
      </w:r>
      <w:r>
        <w:t>특정</w:t>
      </w:r>
      <w:r>
        <w:t xml:space="preserve"> </w:t>
      </w:r>
      <w:r>
        <w:t>어휘끼리</w:t>
      </w:r>
      <w:r>
        <w:t xml:space="preserve"> </w:t>
      </w:r>
      <w:r>
        <w:t>자주</w:t>
      </w:r>
      <w:r>
        <w:t xml:space="preserve"> </w:t>
      </w:r>
      <w:r>
        <w:t>나타나는</w:t>
      </w:r>
      <w:r>
        <w:t xml:space="preserve"> </w:t>
      </w:r>
      <w:r>
        <w:t>경향이</w:t>
      </w:r>
      <w:r>
        <w:t xml:space="preserve"> </w:t>
      </w:r>
      <w:r>
        <w:t>있는데</w:t>
      </w:r>
      <w:r>
        <w:t xml:space="preserve"> </w:t>
      </w:r>
      <w:r>
        <w:t>아래는</w:t>
      </w:r>
      <w:r>
        <w:t xml:space="preserve"> </w:t>
      </w:r>
      <w:r>
        <w:t>몇</w:t>
      </w:r>
      <w:r>
        <w:t xml:space="preserve"> </w:t>
      </w:r>
      <w:r>
        <w:t>가지</w:t>
      </w:r>
      <w:r>
        <w:t xml:space="preserve"> </w:t>
      </w:r>
      <w:r>
        <w:t>예이다</w:t>
      </w:r>
      <w:r>
        <w:t>.</w:t>
      </w:r>
    </w:p>
    <w:p w14:paraId="2EB3330B" w14:textId="77777777" w:rsidR="002318CA" w:rsidRDefault="002318CA" w:rsidP="002318CA"/>
    <w:p w14:paraId="2BB9EBDD" w14:textId="77777777" w:rsidR="002318CA" w:rsidRDefault="002318CA" w:rsidP="0057368E">
      <w:pPr>
        <w:widowControl/>
        <w:numPr>
          <w:ilvl w:val="0"/>
          <w:numId w:val="80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lastRenderedPageBreak/>
        <w:t xml:space="preserve">found a (large / big / great / </w:t>
      </w:r>
      <w:r>
        <w:rPr>
          <w:u w:val="single"/>
        </w:rPr>
        <w:t xml:space="preserve">strong </w:t>
      </w:r>
      <w:r>
        <w:t>) evidence</w:t>
      </w:r>
    </w:p>
    <w:p w14:paraId="169A3FF9" w14:textId="77777777" w:rsidR="002318CA" w:rsidRDefault="002318CA" w:rsidP="0057368E">
      <w:pPr>
        <w:widowControl/>
        <w:numPr>
          <w:ilvl w:val="0"/>
          <w:numId w:val="80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 xml:space="preserve">explain in (large / </w:t>
      </w:r>
      <w:r>
        <w:rPr>
          <w:u w:val="single"/>
        </w:rPr>
        <w:t>great</w:t>
      </w:r>
      <w:r>
        <w:t xml:space="preserve"> / strong / heavy ) detail</w:t>
      </w:r>
    </w:p>
    <w:p w14:paraId="36950042" w14:textId="77777777" w:rsidR="002318CA" w:rsidRDefault="002318CA" w:rsidP="0057368E">
      <w:pPr>
        <w:widowControl/>
        <w:numPr>
          <w:ilvl w:val="0"/>
          <w:numId w:val="80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>be caught in (</w:t>
      </w:r>
      <w:r>
        <w:rPr>
          <w:u w:val="single"/>
        </w:rPr>
        <w:t>heavy</w:t>
      </w:r>
      <w:r>
        <w:t xml:space="preserve"> / strong / great / large  ) traffic</w:t>
      </w:r>
    </w:p>
    <w:p w14:paraId="0D37C4CA" w14:textId="77777777" w:rsidR="002318CA" w:rsidRDefault="002318CA" w:rsidP="0057368E">
      <w:pPr>
        <w:widowControl/>
        <w:numPr>
          <w:ilvl w:val="0"/>
          <w:numId w:val="80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t>(</w:t>
      </w:r>
      <w:r>
        <w:rPr>
          <w:u w:val="single"/>
        </w:rPr>
        <w:t>draw</w:t>
      </w:r>
      <w:r>
        <w:t xml:space="preserve"> / pull / make / get ) a conclusion</w:t>
      </w:r>
    </w:p>
    <w:p w14:paraId="2F852092" w14:textId="77777777" w:rsidR="002318CA" w:rsidRDefault="002318CA" w:rsidP="002318CA"/>
    <w:p w14:paraId="213F5ACE" w14:textId="77777777" w:rsidR="002318CA" w:rsidRDefault="002318CA" w:rsidP="002318CA">
      <w:pPr>
        <w:pStyle w:val="Heading1"/>
        <w:pageBreakBefore/>
      </w:pPr>
      <w:bookmarkStart w:id="32" w:name="h.ji6k239v4l3i"/>
      <w:bookmarkEnd w:id="32"/>
      <w:r>
        <w:lastRenderedPageBreak/>
        <w:t>Unit 9</w:t>
      </w:r>
    </w:p>
    <w:p w14:paraId="168B5B8B" w14:textId="77777777" w:rsidR="002318CA" w:rsidRDefault="002318CA" w:rsidP="00362590">
      <w:pPr>
        <w:pStyle w:val="Heading3"/>
        <w:ind w:leftChars="35" w:left="380" w:hangingChars="140" w:hanging="300"/>
      </w:pPr>
      <w:bookmarkStart w:id="33" w:name="h.n9le8r9p82ew"/>
      <w:bookmarkEnd w:id="33"/>
      <w:r>
        <w:t>Actual Test 3 Reading Comprehension</w:t>
      </w:r>
    </w:p>
    <w:p w14:paraId="7B439AA4" w14:textId="77777777" w:rsidR="002318CA" w:rsidRDefault="002318CA" w:rsidP="002318CA"/>
    <w:p w14:paraId="6B9079CA" w14:textId="77777777" w:rsidR="002318CA" w:rsidRDefault="002318CA" w:rsidP="002318CA">
      <w:pPr>
        <w:spacing w:before="240" w:after="240"/>
      </w:pPr>
      <w:r>
        <w:t>[Q1-6]</w:t>
      </w:r>
    </w:p>
    <w:p w14:paraId="209D3019" w14:textId="77777777" w:rsidR="002318CA" w:rsidRDefault="002318CA" w:rsidP="0057368E">
      <w:pPr>
        <w:widowControl/>
        <w:numPr>
          <w:ilvl w:val="0"/>
          <w:numId w:val="81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encounter</w:t>
      </w:r>
      <w:r>
        <w:t>: ‘</w:t>
      </w:r>
      <w:r>
        <w:t>맞닥뜨리다</w:t>
      </w:r>
      <w:r>
        <w:t xml:space="preserve">, </w:t>
      </w:r>
      <w:r>
        <w:t>부딪히다</w:t>
      </w:r>
      <w:r>
        <w:t xml:space="preserve"> (=meet with/run into)’</w:t>
      </w:r>
    </w:p>
    <w:p w14:paraId="494AF058" w14:textId="77777777" w:rsidR="002318CA" w:rsidRDefault="002318CA" w:rsidP="0057368E">
      <w:pPr>
        <w:widowControl/>
        <w:numPr>
          <w:ilvl w:val="1"/>
          <w:numId w:val="81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We </w:t>
      </w:r>
      <w:r>
        <w:rPr>
          <w:b/>
          <w:bCs/>
        </w:rPr>
        <w:t>encountered</w:t>
      </w:r>
      <w:r>
        <w:t xml:space="preserve"> a few problems in the beginning.</w:t>
      </w:r>
    </w:p>
    <w:p w14:paraId="5AF341D3" w14:textId="77777777" w:rsidR="002318CA" w:rsidRDefault="002318CA" w:rsidP="0057368E">
      <w:pPr>
        <w:widowControl/>
        <w:numPr>
          <w:ilvl w:val="1"/>
          <w:numId w:val="81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He might </w:t>
      </w:r>
      <w:r>
        <w:rPr>
          <w:b/>
          <w:bCs/>
        </w:rPr>
        <w:t>meet with</w:t>
      </w:r>
      <w:r>
        <w:t xml:space="preserve"> success.</w:t>
      </w:r>
    </w:p>
    <w:p w14:paraId="41311E09" w14:textId="77777777" w:rsidR="002318CA" w:rsidRDefault="002318CA" w:rsidP="0057368E">
      <w:pPr>
        <w:widowControl/>
        <w:numPr>
          <w:ilvl w:val="1"/>
          <w:numId w:val="81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While walking around the forest, sometimes we might </w:t>
      </w:r>
      <w:r>
        <w:rPr>
          <w:b/>
          <w:bCs/>
        </w:rPr>
        <w:t>run into</w:t>
      </w:r>
      <w:r>
        <w:t xml:space="preserve"> danger.</w:t>
      </w:r>
    </w:p>
    <w:p w14:paraId="145A05B5" w14:textId="77777777" w:rsidR="002318CA" w:rsidRDefault="002318CA" w:rsidP="002318CA">
      <w:pPr>
        <w:spacing w:before="240" w:after="240"/>
        <w:ind w:left="1440"/>
      </w:pPr>
      <w:r>
        <w:t xml:space="preserve"> </w:t>
      </w:r>
    </w:p>
    <w:p w14:paraId="5C999A56" w14:textId="77777777" w:rsidR="002318CA" w:rsidRDefault="002318CA" w:rsidP="0057368E">
      <w:pPr>
        <w:widowControl/>
        <w:numPr>
          <w:ilvl w:val="0"/>
          <w:numId w:val="82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less</w:t>
      </w:r>
      <w:r>
        <w:t>: ‘</w:t>
      </w:r>
      <w:r>
        <w:t>더</w:t>
      </w:r>
      <w:r>
        <w:t xml:space="preserve"> </w:t>
      </w:r>
      <w:r>
        <w:t>적은</w:t>
      </w:r>
      <w:r>
        <w:t xml:space="preserve">, </w:t>
      </w:r>
      <w:r>
        <w:t>덜</w:t>
      </w:r>
      <w:r>
        <w:t xml:space="preserve"> </w:t>
      </w:r>
      <w:r>
        <w:t>한</w:t>
      </w:r>
      <w:r>
        <w:t xml:space="preserve">/ </w:t>
      </w:r>
      <w:r>
        <w:t>더</w:t>
      </w:r>
      <w:r>
        <w:t xml:space="preserve"> </w:t>
      </w:r>
      <w:r>
        <w:t>적게</w:t>
      </w:r>
      <w:r>
        <w:t xml:space="preserve">, </w:t>
      </w:r>
      <w:r>
        <w:t>덜하게</w:t>
      </w:r>
      <w:r>
        <w:t>’</w:t>
      </w:r>
      <w:r>
        <w:t>의</w:t>
      </w:r>
      <w:r>
        <w:t xml:space="preserve"> </w:t>
      </w:r>
      <w:r>
        <w:t>의미를</w:t>
      </w:r>
      <w:r>
        <w:t xml:space="preserve"> </w:t>
      </w:r>
      <w:r>
        <w:t>갖는다</w:t>
      </w:r>
      <w:r>
        <w:t>.</w:t>
      </w:r>
    </w:p>
    <w:p w14:paraId="0BC2CE2E" w14:textId="77777777" w:rsidR="002318CA" w:rsidRDefault="002318CA" w:rsidP="0057368E">
      <w:pPr>
        <w:widowControl/>
        <w:numPr>
          <w:ilvl w:val="1"/>
          <w:numId w:val="82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…making the presentations </w:t>
      </w:r>
      <w:r>
        <w:rPr>
          <w:b/>
          <w:bCs/>
        </w:rPr>
        <w:t>less</w:t>
      </w:r>
      <w:r>
        <w:t xml:space="preserve"> consistent and more time-consuming.</w:t>
      </w:r>
    </w:p>
    <w:p w14:paraId="4B6C74A1" w14:textId="77777777" w:rsidR="002318CA" w:rsidRDefault="002318CA" w:rsidP="0057368E">
      <w:pPr>
        <w:widowControl/>
        <w:numPr>
          <w:ilvl w:val="1"/>
          <w:numId w:val="82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* ‘less </w:t>
      </w:r>
      <w:r>
        <w:t>비교급</w:t>
      </w:r>
      <w:r>
        <w:t>’</w:t>
      </w:r>
      <w:r>
        <w:t>은</w:t>
      </w:r>
      <w:r>
        <w:t xml:space="preserve"> ‘~</w:t>
      </w:r>
      <w:r>
        <w:t>보다</w:t>
      </w:r>
      <w:r>
        <w:t xml:space="preserve"> </w:t>
      </w:r>
      <w:r>
        <w:t>덜</w:t>
      </w:r>
      <w:r>
        <w:t xml:space="preserve"> </w:t>
      </w:r>
      <w:r>
        <w:t>한</w:t>
      </w:r>
      <w:r>
        <w:t>’</w:t>
      </w:r>
      <w:r>
        <w:t>의</w:t>
      </w:r>
      <w:r>
        <w:t xml:space="preserve"> </w:t>
      </w:r>
      <w:r>
        <w:t>의미를</w:t>
      </w:r>
      <w:r>
        <w:t xml:space="preserve"> </w:t>
      </w:r>
      <w:r>
        <w:t>갖는데</w:t>
      </w:r>
      <w:r>
        <w:t xml:space="preserve">, </w:t>
      </w:r>
      <w:r>
        <w:t>주로</w:t>
      </w:r>
      <w:r>
        <w:t xml:space="preserve"> </w:t>
      </w:r>
      <w:r>
        <w:t>비교급의</w:t>
      </w:r>
      <w:r>
        <w:t xml:space="preserve"> </w:t>
      </w:r>
      <w:r>
        <w:t>부정문은</w:t>
      </w:r>
      <w:r>
        <w:t xml:space="preserve"> ‘not +</w:t>
      </w:r>
      <w:r>
        <w:t>형용사</w:t>
      </w:r>
      <w:r>
        <w:t>/</w:t>
      </w:r>
      <w:r>
        <w:t>부사</w:t>
      </w:r>
      <w:r>
        <w:t>-</w:t>
      </w:r>
      <w:proofErr w:type="spellStart"/>
      <w:r>
        <w:t>er+than</w:t>
      </w:r>
      <w:proofErr w:type="spellEnd"/>
      <w:r>
        <w:t>’</w:t>
      </w:r>
      <w:r>
        <w:t>을</w:t>
      </w:r>
      <w:r>
        <w:t xml:space="preserve"> </w:t>
      </w:r>
      <w:r>
        <w:t>사용하기도</w:t>
      </w:r>
      <w:r>
        <w:t xml:space="preserve"> </w:t>
      </w:r>
      <w:r>
        <w:t>하지만</w:t>
      </w:r>
      <w:r>
        <w:t xml:space="preserve"> ‘less </w:t>
      </w:r>
      <w:r>
        <w:t>형용사</w:t>
      </w:r>
      <w:r>
        <w:t>/</w:t>
      </w:r>
      <w:r>
        <w:t>부사</w:t>
      </w:r>
      <w:r>
        <w:t xml:space="preserve"> than’</w:t>
      </w:r>
      <w:r>
        <w:t>을</w:t>
      </w:r>
      <w:r>
        <w:t xml:space="preserve"> </w:t>
      </w:r>
      <w:r>
        <w:t>사용하기도</w:t>
      </w:r>
      <w:r>
        <w:t xml:space="preserve"> </w:t>
      </w:r>
      <w:r>
        <w:t>한다</w:t>
      </w:r>
      <w:r>
        <w:t>.</w:t>
      </w:r>
    </w:p>
    <w:p w14:paraId="1AC32DFD" w14:textId="77777777" w:rsidR="002318CA" w:rsidRDefault="002318CA" w:rsidP="0057368E">
      <w:pPr>
        <w:widowControl/>
        <w:numPr>
          <w:ilvl w:val="2"/>
          <w:numId w:val="82"/>
        </w:numPr>
        <w:tabs>
          <w:tab w:val="clear" w:pos="321"/>
          <w:tab w:val="clear" w:pos="642"/>
          <w:tab w:val="clear" w:pos="856"/>
          <w:tab w:val="clear" w:pos="1070"/>
          <w:tab w:val="left" w:pos="1800"/>
          <w:tab w:val="left" w:pos="2160"/>
        </w:tabs>
        <w:autoSpaceDE/>
        <w:autoSpaceDN/>
        <w:spacing w:line="276" w:lineRule="auto"/>
        <w:ind w:hanging="360"/>
        <w:contextualSpacing w:val="0"/>
      </w:pPr>
      <w:r>
        <w:t xml:space="preserve">ex. This premium doll is </w:t>
      </w:r>
      <w:r>
        <w:rPr>
          <w:b/>
          <w:bCs/>
        </w:rPr>
        <w:t>less</w:t>
      </w:r>
      <w:r>
        <w:t xml:space="preserve"> </w:t>
      </w:r>
      <w:r>
        <w:rPr>
          <w:b/>
          <w:bCs/>
        </w:rPr>
        <w:t>expensive than</w:t>
      </w:r>
      <w:r>
        <w:t xml:space="preserve"> the dollhouse.</w:t>
      </w:r>
      <w:r>
        <w:br/>
        <w:t xml:space="preserve">(= This premium doll is </w:t>
      </w:r>
      <w:r>
        <w:rPr>
          <w:b/>
          <w:bCs/>
        </w:rPr>
        <w:t>not more expensive than</w:t>
      </w:r>
      <w:r>
        <w:t xml:space="preserve"> the dollhouse.)</w:t>
      </w:r>
    </w:p>
    <w:p w14:paraId="4CC81328" w14:textId="77777777" w:rsidR="002318CA" w:rsidRDefault="002318CA" w:rsidP="0057368E">
      <w:pPr>
        <w:widowControl/>
        <w:numPr>
          <w:ilvl w:val="0"/>
          <w:numId w:val="83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time-consuming</w:t>
      </w:r>
      <w:r>
        <w:t>: ‘</w:t>
      </w:r>
      <w:r>
        <w:t>시간이</w:t>
      </w:r>
      <w:r>
        <w:t xml:space="preserve"> </w:t>
      </w:r>
      <w:r>
        <w:t>걸리는</w:t>
      </w:r>
      <w:r>
        <w:t>’</w:t>
      </w:r>
    </w:p>
    <w:p w14:paraId="3293D3FA" w14:textId="77777777" w:rsidR="002318CA" w:rsidRDefault="002318CA" w:rsidP="0057368E">
      <w:pPr>
        <w:widowControl/>
        <w:numPr>
          <w:ilvl w:val="1"/>
          <w:numId w:val="83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a difficult and </w:t>
      </w:r>
      <w:r>
        <w:rPr>
          <w:b/>
          <w:bCs/>
        </w:rPr>
        <w:t>time-consuming</w:t>
      </w:r>
      <w:r>
        <w:t xml:space="preserve"> project.</w:t>
      </w:r>
    </w:p>
    <w:p w14:paraId="6C37ED9E" w14:textId="77777777" w:rsidR="002318CA" w:rsidRDefault="002318CA" w:rsidP="002318CA">
      <w:pPr>
        <w:spacing w:before="240" w:after="240"/>
      </w:pPr>
      <w:r>
        <w:t>[Q7-12]</w:t>
      </w:r>
    </w:p>
    <w:p w14:paraId="38A3B166" w14:textId="77777777" w:rsidR="002318CA" w:rsidRDefault="002318CA" w:rsidP="0057368E">
      <w:pPr>
        <w:widowControl/>
        <w:numPr>
          <w:ilvl w:val="0"/>
          <w:numId w:val="84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roundup</w:t>
      </w:r>
      <w:r>
        <w:t>: ‘(</w:t>
      </w:r>
      <w:r>
        <w:t>뉴스의</w:t>
      </w:r>
      <w:r>
        <w:t xml:space="preserve">) </w:t>
      </w:r>
      <w:r>
        <w:t>종합</w:t>
      </w:r>
      <w:r>
        <w:t xml:space="preserve">, </w:t>
      </w:r>
      <w:r>
        <w:t>요약</w:t>
      </w:r>
      <w:r>
        <w:t xml:space="preserve">, </w:t>
      </w:r>
      <w:r>
        <w:t>총괄</w:t>
      </w:r>
      <w:r>
        <w:t xml:space="preserve">’. </w:t>
      </w:r>
    </w:p>
    <w:p w14:paraId="7AD95837" w14:textId="77777777" w:rsidR="002318CA" w:rsidRDefault="002318CA" w:rsidP="0057368E">
      <w:pPr>
        <w:widowControl/>
        <w:numPr>
          <w:ilvl w:val="1"/>
          <w:numId w:val="84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As follows is the sports </w:t>
      </w:r>
      <w:r>
        <w:rPr>
          <w:b/>
          <w:bCs/>
        </w:rPr>
        <w:t>roundup</w:t>
      </w:r>
      <w:r>
        <w:t xml:space="preserve"> for the year.  </w:t>
      </w:r>
    </w:p>
    <w:p w14:paraId="7F1A1EBA" w14:textId="77777777" w:rsidR="002318CA" w:rsidRDefault="002318CA" w:rsidP="0057368E">
      <w:pPr>
        <w:widowControl/>
        <w:numPr>
          <w:ilvl w:val="0"/>
          <w:numId w:val="85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continue</w:t>
      </w:r>
      <w:r>
        <w:t xml:space="preserve">: =resume, carry on. </w:t>
      </w:r>
    </w:p>
    <w:p w14:paraId="2819C360" w14:textId="77777777" w:rsidR="002318CA" w:rsidRDefault="002318CA" w:rsidP="0057368E">
      <w:pPr>
        <w:widowControl/>
        <w:numPr>
          <w:ilvl w:val="1"/>
          <w:numId w:val="85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Usage: </w:t>
      </w:r>
      <w:proofErr w:type="spellStart"/>
      <w:r>
        <w:t>continue+to+V</w:t>
      </w:r>
      <w:proofErr w:type="spellEnd"/>
      <w:r>
        <w:t xml:space="preserve">, </w:t>
      </w:r>
      <w:proofErr w:type="spellStart"/>
      <w:r>
        <w:t>continue+V+ing</w:t>
      </w:r>
      <w:proofErr w:type="spellEnd"/>
    </w:p>
    <w:p w14:paraId="7F6912D0" w14:textId="77777777" w:rsidR="002318CA" w:rsidRDefault="002318CA" w:rsidP="0057368E">
      <w:pPr>
        <w:widowControl/>
        <w:numPr>
          <w:ilvl w:val="1"/>
          <w:numId w:val="85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The rain </w:t>
      </w:r>
      <w:r>
        <w:rPr>
          <w:b/>
          <w:bCs/>
        </w:rPr>
        <w:t>continued</w:t>
      </w:r>
      <w:r>
        <w:t xml:space="preserve"> </w:t>
      </w:r>
      <w:r>
        <w:rPr>
          <w:u w:val="single"/>
        </w:rPr>
        <w:t>to fall</w:t>
      </w:r>
      <w:r>
        <w:t xml:space="preserve"> all day long.</w:t>
      </w:r>
      <w:r>
        <w:tab/>
      </w:r>
      <w:r>
        <w:br/>
        <w:t xml:space="preserve">The rain </w:t>
      </w:r>
      <w:r>
        <w:rPr>
          <w:b/>
          <w:bCs/>
        </w:rPr>
        <w:t>continued</w:t>
      </w:r>
      <w:r>
        <w:t xml:space="preserve"> </w:t>
      </w:r>
      <w:r>
        <w:rPr>
          <w:u w:val="single"/>
        </w:rPr>
        <w:t>falling</w:t>
      </w:r>
      <w:r>
        <w:t xml:space="preserve"> all day long. </w:t>
      </w:r>
    </w:p>
    <w:p w14:paraId="7D03A6B3" w14:textId="77777777" w:rsidR="002318CA" w:rsidRDefault="002318CA" w:rsidP="0057368E">
      <w:pPr>
        <w:widowControl/>
        <w:numPr>
          <w:ilvl w:val="0"/>
          <w:numId w:val="86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fate</w:t>
      </w:r>
      <w:r>
        <w:t>: ’</w:t>
      </w:r>
      <w:r>
        <w:t>운명</w:t>
      </w:r>
      <w:r>
        <w:t xml:space="preserve">, </w:t>
      </w:r>
      <w:r>
        <w:t>숙명</w:t>
      </w:r>
      <w:r>
        <w:t xml:space="preserve">’. </w:t>
      </w:r>
      <w:r>
        <w:t>흔히</w:t>
      </w:r>
      <w:r>
        <w:t xml:space="preserve"> </w:t>
      </w:r>
      <w:r>
        <w:t>말하는</w:t>
      </w:r>
      <w:r>
        <w:t xml:space="preserve"> </w:t>
      </w:r>
      <w:r>
        <w:t>운명에</w:t>
      </w:r>
      <w:r>
        <w:t xml:space="preserve"> </w:t>
      </w:r>
      <w:r>
        <w:t>관한</w:t>
      </w:r>
      <w:r>
        <w:t xml:space="preserve"> </w:t>
      </w:r>
      <w:r>
        <w:t>표현을</w:t>
      </w:r>
      <w:r>
        <w:t xml:space="preserve"> </w:t>
      </w:r>
      <w:r>
        <w:t>할</w:t>
      </w:r>
      <w:r>
        <w:t xml:space="preserve"> </w:t>
      </w:r>
      <w:r>
        <w:t>때</w:t>
      </w:r>
      <w:r>
        <w:t xml:space="preserve"> </w:t>
      </w:r>
      <w:r>
        <w:t>외에도</w:t>
      </w:r>
      <w:r>
        <w:t xml:space="preserve"> </w:t>
      </w:r>
      <w:r>
        <w:t>라이벌</w:t>
      </w:r>
      <w:r>
        <w:t xml:space="preserve"> </w:t>
      </w:r>
      <w:r>
        <w:t>관계의</w:t>
      </w:r>
      <w:r>
        <w:t xml:space="preserve"> </w:t>
      </w:r>
      <w:r>
        <w:t>대결</w:t>
      </w:r>
      <w:r>
        <w:t xml:space="preserve"> </w:t>
      </w:r>
      <w:r>
        <w:t>같은</w:t>
      </w:r>
      <w:r>
        <w:t xml:space="preserve"> </w:t>
      </w:r>
      <w:r>
        <w:t>것을</w:t>
      </w:r>
      <w:r>
        <w:t xml:space="preserve"> </w:t>
      </w:r>
      <w:r>
        <w:t>말할</w:t>
      </w:r>
      <w:r>
        <w:t xml:space="preserve"> </w:t>
      </w:r>
      <w:r>
        <w:t>때도</w:t>
      </w:r>
      <w:r>
        <w:t xml:space="preserve"> </w:t>
      </w:r>
      <w:r>
        <w:t>사용한다</w:t>
      </w:r>
      <w:r>
        <w:t>.</w:t>
      </w:r>
    </w:p>
    <w:p w14:paraId="101F2C06" w14:textId="77777777" w:rsidR="002318CA" w:rsidRDefault="002318CA" w:rsidP="0057368E">
      <w:pPr>
        <w:widowControl/>
        <w:numPr>
          <w:ilvl w:val="1"/>
          <w:numId w:val="86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Our handball team shared a similar </w:t>
      </w:r>
      <w:r>
        <w:rPr>
          <w:b/>
          <w:bCs/>
        </w:rPr>
        <w:t>fate</w:t>
      </w:r>
      <w:r>
        <w:t xml:space="preserve">, unable to earn a place in the final. </w:t>
      </w:r>
    </w:p>
    <w:p w14:paraId="16E8938F" w14:textId="77777777" w:rsidR="002318CA" w:rsidRDefault="002318CA" w:rsidP="0057368E">
      <w:pPr>
        <w:widowControl/>
        <w:numPr>
          <w:ilvl w:val="0"/>
          <w:numId w:val="87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final</w:t>
      </w:r>
      <w:r>
        <w:t xml:space="preserve">: </w:t>
      </w:r>
      <w:r>
        <w:t>명사로</w:t>
      </w:r>
      <w:r>
        <w:t xml:space="preserve"> </w:t>
      </w:r>
      <w:r>
        <w:t>쓰일</w:t>
      </w:r>
      <w:r>
        <w:t xml:space="preserve"> </w:t>
      </w:r>
      <w:r>
        <w:t>때는</w:t>
      </w:r>
      <w:r>
        <w:t xml:space="preserve"> </w:t>
      </w:r>
      <w:r>
        <w:t>결승</w:t>
      </w:r>
      <w:r>
        <w:t xml:space="preserve">, </w:t>
      </w:r>
      <w:r>
        <w:t>또는</w:t>
      </w:r>
      <w:r>
        <w:t xml:space="preserve"> </w:t>
      </w:r>
      <w:r>
        <w:t>기말</w:t>
      </w:r>
      <w:r>
        <w:t xml:space="preserve"> </w:t>
      </w:r>
      <w:r>
        <w:t>시험</w:t>
      </w:r>
      <w:r>
        <w:t xml:space="preserve">. cf. semi-final </w:t>
      </w:r>
      <w:r>
        <w:t>준결승</w:t>
      </w:r>
    </w:p>
    <w:p w14:paraId="7371A352" w14:textId="77777777" w:rsidR="002318CA" w:rsidRDefault="002318CA" w:rsidP="0057368E">
      <w:pPr>
        <w:widowControl/>
        <w:numPr>
          <w:ilvl w:val="1"/>
          <w:numId w:val="87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>ex. Our baseball team proceeded to the semi-final.</w:t>
      </w:r>
    </w:p>
    <w:p w14:paraId="699380D7" w14:textId="77777777" w:rsidR="002318CA" w:rsidRDefault="002318CA" w:rsidP="0057368E">
      <w:pPr>
        <w:widowControl/>
        <w:numPr>
          <w:ilvl w:val="1"/>
          <w:numId w:val="87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…bowing out </w:t>
      </w:r>
      <w:r>
        <w:rPr>
          <w:b/>
          <w:bCs/>
        </w:rPr>
        <w:t xml:space="preserve">in the </w:t>
      </w:r>
      <w:proofErr w:type="spellStart"/>
      <w:r>
        <w:rPr>
          <w:b/>
          <w:bCs/>
        </w:rPr>
        <w:t>semi finals</w:t>
      </w:r>
      <w:proofErr w:type="spellEnd"/>
      <w:r>
        <w:t xml:space="preserve"> to Greystone Middle School 43 to 41.</w:t>
      </w:r>
    </w:p>
    <w:p w14:paraId="5AC2A247" w14:textId="77777777" w:rsidR="002318CA" w:rsidRDefault="002318CA" w:rsidP="002318CA">
      <w:pPr>
        <w:spacing w:before="240" w:after="240"/>
        <w:ind w:left="720" w:firstLine="340"/>
      </w:pPr>
    </w:p>
    <w:p w14:paraId="77D86664" w14:textId="77777777" w:rsidR="002318CA" w:rsidRDefault="002318CA" w:rsidP="002318CA">
      <w:pPr>
        <w:spacing w:before="240" w:after="240"/>
      </w:pPr>
      <w:r>
        <w:t>[Q13-17]</w:t>
      </w:r>
    </w:p>
    <w:p w14:paraId="43DCFA0C" w14:textId="77777777" w:rsidR="002318CA" w:rsidRDefault="002318CA" w:rsidP="0057368E">
      <w:pPr>
        <w:widowControl/>
        <w:numPr>
          <w:ilvl w:val="0"/>
          <w:numId w:val="88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no matter</w:t>
      </w:r>
      <w:r>
        <w:t>: ‘</w:t>
      </w:r>
      <w:r>
        <w:t>상관없다</w:t>
      </w:r>
      <w:r>
        <w:t xml:space="preserve">, </w:t>
      </w:r>
      <w:r>
        <w:t>괜찮다</w:t>
      </w:r>
      <w:r>
        <w:t xml:space="preserve">’. </w:t>
      </w:r>
      <w:r>
        <w:t>단독으로</w:t>
      </w:r>
      <w:r>
        <w:t xml:space="preserve"> </w:t>
      </w:r>
      <w:r>
        <w:t>쓰이기도</w:t>
      </w:r>
      <w:r>
        <w:t xml:space="preserve"> </w:t>
      </w:r>
      <w:r>
        <w:t>하고</w:t>
      </w:r>
      <w:r>
        <w:t xml:space="preserve">, </w:t>
      </w:r>
      <w:r>
        <w:t>뒤에</w:t>
      </w:r>
      <w:r>
        <w:t xml:space="preserve"> </w:t>
      </w:r>
      <w:r>
        <w:t>의문사를</w:t>
      </w:r>
      <w:r>
        <w:t xml:space="preserve"> </w:t>
      </w:r>
      <w:r>
        <w:t>붙여서</w:t>
      </w:r>
      <w:r>
        <w:t xml:space="preserve"> </w:t>
      </w:r>
      <w:r>
        <w:t>사용하기도</w:t>
      </w:r>
      <w:r>
        <w:t xml:space="preserve"> </w:t>
      </w:r>
      <w:r>
        <w:t>한다</w:t>
      </w:r>
      <w:r>
        <w:t>.</w:t>
      </w:r>
    </w:p>
    <w:p w14:paraId="0F71719C" w14:textId="77777777" w:rsidR="002318CA" w:rsidRPr="00BC3655" w:rsidRDefault="002318CA" w:rsidP="0057368E">
      <w:pPr>
        <w:widowControl/>
        <w:numPr>
          <w:ilvl w:val="1"/>
          <w:numId w:val="88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  <w:rPr>
          <w:color w:val="auto"/>
        </w:rPr>
      </w:pPr>
      <w:r>
        <w:t xml:space="preserve">ex. </w:t>
      </w:r>
      <w:r>
        <w:rPr>
          <w:b/>
          <w:bCs/>
        </w:rPr>
        <w:t>No matter</w:t>
      </w:r>
      <w:r>
        <w:t xml:space="preserve">, thought Grace, more than one of </w:t>
      </w:r>
      <w:r w:rsidRPr="00BC3655">
        <w:rPr>
          <w:color w:val="auto"/>
        </w:rPr>
        <w:t>the chocolate cakes…</w:t>
      </w:r>
    </w:p>
    <w:p w14:paraId="0E201995" w14:textId="77777777" w:rsidR="002318CA" w:rsidRPr="00BC3655" w:rsidRDefault="002318CA" w:rsidP="0057368E">
      <w:pPr>
        <w:widowControl/>
        <w:numPr>
          <w:ilvl w:val="1"/>
          <w:numId w:val="88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  <w:rPr>
          <w:color w:val="auto"/>
          <w:sz w:val="20"/>
        </w:rPr>
      </w:pPr>
      <w:r w:rsidRPr="00BC3655">
        <w:rPr>
          <w:color w:val="auto"/>
        </w:rPr>
        <w:t xml:space="preserve">ex. I </w:t>
      </w:r>
      <w:proofErr w:type="gramStart"/>
      <w:r w:rsidRPr="00BC3655">
        <w:rPr>
          <w:color w:val="auto"/>
        </w:rPr>
        <w:t>have to</w:t>
      </w:r>
      <w:proofErr w:type="gramEnd"/>
      <w:r w:rsidRPr="00BC3655">
        <w:rPr>
          <w:color w:val="auto"/>
        </w:rPr>
        <w:t xml:space="preserve"> finish this job </w:t>
      </w:r>
      <w:r w:rsidRPr="00BC3655">
        <w:rPr>
          <w:b/>
          <w:bCs/>
          <w:color w:val="auto"/>
        </w:rPr>
        <w:t>no matter what</w:t>
      </w:r>
      <w:r w:rsidRPr="00BC3655">
        <w:rPr>
          <w:color w:val="auto"/>
        </w:rPr>
        <w:t xml:space="preserve"> happens. </w:t>
      </w:r>
      <w:r w:rsidRPr="00BC3655">
        <w:rPr>
          <w:color w:val="auto"/>
          <w:sz w:val="20"/>
        </w:rPr>
        <w:t xml:space="preserve"> </w:t>
      </w:r>
      <w:r>
        <w:rPr>
          <w:rFonts w:hint="eastAsia"/>
          <w:color w:val="auto"/>
          <w:sz w:val="20"/>
        </w:rPr>
        <w:t>(</w:t>
      </w:r>
      <w:r w:rsidRPr="00BC3655">
        <w:rPr>
          <w:color w:val="auto"/>
        </w:rPr>
        <w:t>no matter what</w:t>
      </w:r>
      <w:r w:rsidRPr="00BC3655">
        <w:rPr>
          <w:color w:val="auto"/>
          <w:sz w:val="20"/>
        </w:rPr>
        <w:t xml:space="preserve"> - </w:t>
      </w:r>
      <w:r w:rsidRPr="00BC3655">
        <w:rPr>
          <w:color w:val="auto"/>
          <w:sz w:val="20"/>
        </w:rPr>
        <w:t>무엇을</w:t>
      </w:r>
      <w:r w:rsidRPr="00BC3655">
        <w:rPr>
          <w:color w:val="auto"/>
          <w:sz w:val="20"/>
        </w:rPr>
        <w:t xml:space="preserve"> ~</w:t>
      </w:r>
      <w:r w:rsidRPr="00BC3655">
        <w:rPr>
          <w:color w:val="auto"/>
          <w:sz w:val="20"/>
        </w:rPr>
        <w:t>하더라도</w:t>
      </w:r>
      <w:r w:rsidRPr="00BC3655">
        <w:rPr>
          <w:color w:val="auto"/>
          <w:sz w:val="20"/>
        </w:rPr>
        <w:t>(</w:t>
      </w:r>
      <w:r w:rsidRPr="00BC3655">
        <w:rPr>
          <w:color w:val="auto"/>
          <w:sz w:val="20"/>
        </w:rPr>
        <w:t>하든</w:t>
      </w:r>
      <w:r w:rsidRPr="00BC3655">
        <w:rPr>
          <w:color w:val="auto"/>
          <w:sz w:val="20"/>
        </w:rPr>
        <w:t>)</w:t>
      </w:r>
      <w:r>
        <w:rPr>
          <w:rFonts w:hint="eastAsia"/>
          <w:color w:val="auto"/>
          <w:sz w:val="20"/>
        </w:rPr>
        <w:t>)</w:t>
      </w:r>
    </w:p>
    <w:p w14:paraId="00822D8B" w14:textId="77777777" w:rsidR="002318CA" w:rsidRPr="00BC3655" w:rsidRDefault="002318CA" w:rsidP="0057368E">
      <w:pPr>
        <w:widowControl/>
        <w:numPr>
          <w:ilvl w:val="1"/>
          <w:numId w:val="88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  <w:rPr>
          <w:color w:val="auto"/>
          <w:sz w:val="20"/>
        </w:rPr>
      </w:pPr>
      <w:r w:rsidRPr="00BC3655">
        <w:rPr>
          <w:color w:val="auto"/>
        </w:rPr>
        <w:t xml:space="preserve">ex. They don’t care </w:t>
      </w:r>
      <w:r w:rsidRPr="00BC3655">
        <w:rPr>
          <w:b/>
          <w:bCs/>
          <w:color w:val="auto"/>
        </w:rPr>
        <w:t>no matter who</w:t>
      </w:r>
      <w:r w:rsidRPr="00BC3655">
        <w:rPr>
          <w:color w:val="auto"/>
        </w:rPr>
        <w:t xml:space="preserve"> comes. </w:t>
      </w:r>
      <w:r>
        <w:rPr>
          <w:rFonts w:hint="eastAsia"/>
          <w:color w:val="auto"/>
        </w:rPr>
        <w:t>(</w:t>
      </w:r>
      <w:r w:rsidRPr="00BC3655">
        <w:rPr>
          <w:color w:val="auto"/>
        </w:rPr>
        <w:t xml:space="preserve">no matter who </w:t>
      </w:r>
      <w:r w:rsidRPr="00BC3655">
        <w:rPr>
          <w:color w:val="auto"/>
          <w:sz w:val="20"/>
        </w:rPr>
        <w:t xml:space="preserve">- </w:t>
      </w:r>
      <w:r w:rsidRPr="00BC3655">
        <w:rPr>
          <w:color w:val="auto"/>
          <w:sz w:val="20"/>
        </w:rPr>
        <w:t>누가</w:t>
      </w:r>
      <w:r w:rsidRPr="00BC3655">
        <w:rPr>
          <w:color w:val="auto"/>
          <w:sz w:val="20"/>
        </w:rPr>
        <w:t xml:space="preserve"> ~</w:t>
      </w:r>
      <w:r w:rsidRPr="00BC3655">
        <w:rPr>
          <w:color w:val="auto"/>
          <w:sz w:val="20"/>
        </w:rPr>
        <w:t>하더라도</w:t>
      </w:r>
      <w:r w:rsidRPr="00BC3655">
        <w:rPr>
          <w:color w:val="auto"/>
          <w:sz w:val="20"/>
        </w:rPr>
        <w:t>(</w:t>
      </w:r>
      <w:r w:rsidRPr="00BC3655">
        <w:rPr>
          <w:color w:val="auto"/>
          <w:sz w:val="20"/>
        </w:rPr>
        <w:t>하든</w:t>
      </w:r>
      <w:r w:rsidRPr="00BC3655">
        <w:rPr>
          <w:color w:val="auto"/>
          <w:sz w:val="20"/>
        </w:rPr>
        <w:t>)</w:t>
      </w:r>
      <w:r>
        <w:rPr>
          <w:rFonts w:hint="eastAsia"/>
          <w:color w:val="auto"/>
          <w:sz w:val="20"/>
        </w:rPr>
        <w:t>)</w:t>
      </w:r>
    </w:p>
    <w:p w14:paraId="1D19DAC1" w14:textId="77777777" w:rsidR="002318CA" w:rsidRPr="00BC3655" w:rsidRDefault="002318CA" w:rsidP="0057368E">
      <w:pPr>
        <w:widowControl/>
        <w:numPr>
          <w:ilvl w:val="1"/>
          <w:numId w:val="88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  <w:rPr>
          <w:color w:val="auto"/>
          <w:sz w:val="20"/>
        </w:rPr>
      </w:pPr>
      <w:r w:rsidRPr="00BC3655">
        <w:rPr>
          <w:color w:val="auto"/>
        </w:rPr>
        <w:t xml:space="preserve">ex. I will go with you </w:t>
      </w:r>
      <w:r w:rsidRPr="00BC3655">
        <w:rPr>
          <w:b/>
          <w:bCs/>
          <w:color w:val="auto"/>
        </w:rPr>
        <w:t>no matter where</w:t>
      </w:r>
      <w:r w:rsidRPr="00BC3655">
        <w:rPr>
          <w:color w:val="auto"/>
        </w:rPr>
        <w:t xml:space="preserve"> you go. </w:t>
      </w:r>
      <w:r>
        <w:rPr>
          <w:rFonts w:hint="eastAsia"/>
          <w:color w:val="auto"/>
        </w:rPr>
        <w:t>(</w:t>
      </w:r>
      <w:r w:rsidRPr="00BC3655">
        <w:rPr>
          <w:color w:val="auto"/>
        </w:rPr>
        <w:t xml:space="preserve">no matter where - </w:t>
      </w:r>
      <w:r w:rsidRPr="00BC3655">
        <w:rPr>
          <w:color w:val="auto"/>
          <w:sz w:val="20"/>
        </w:rPr>
        <w:t>어디서</w:t>
      </w:r>
      <w:r w:rsidRPr="00BC3655">
        <w:rPr>
          <w:color w:val="auto"/>
          <w:sz w:val="20"/>
        </w:rPr>
        <w:t xml:space="preserve"> ~</w:t>
      </w:r>
      <w:r w:rsidRPr="00BC3655">
        <w:rPr>
          <w:color w:val="auto"/>
          <w:sz w:val="20"/>
        </w:rPr>
        <w:t>하더라도</w:t>
      </w:r>
      <w:r w:rsidRPr="00BC3655">
        <w:rPr>
          <w:color w:val="auto"/>
          <w:sz w:val="20"/>
        </w:rPr>
        <w:t>(</w:t>
      </w:r>
      <w:r w:rsidRPr="00BC3655">
        <w:rPr>
          <w:color w:val="auto"/>
          <w:sz w:val="20"/>
        </w:rPr>
        <w:t>하든</w:t>
      </w:r>
      <w:r w:rsidRPr="00BC3655">
        <w:rPr>
          <w:color w:val="auto"/>
          <w:sz w:val="20"/>
        </w:rPr>
        <w:t>)</w:t>
      </w:r>
      <w:r>
        <w:rPr>
          <w:rFonts w:hint="eastAsia"/>
          <w:color w:val="auto"/>
          <w:sz w:val="20"/>
        </w:rPr>
        <w:t>)</w:t>
      </w:r>
    </w:p>
    <w:p w14:paraId="03E9ECDE" w14:textId="77777777" w:rsidR="002318CA" w:rsidRPr="00BC3655" w:rsidRDefault="002318CA" w:rsidP="0057368E">
      <w:pPr>
        <w:widowControl/>
        <w:numPr>
          <w:ilvl w:val="1"/>
          <w:numId w:val="88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  <w:rPr>
          <w:color w:val="auto"/>
          <w:sz w:val="20"/>
        </w:rPr>
      </w:pPr>
      <w:r w:rsidRPr="00BC3655">
        <w:rPr>
          <w:color w:val="auto"/>
        </w:rPr>
        <w:lastRenderedPageBreak/>
        <w:t xml:space="preserve">ex. You can ask me </w:t>
      </w:r>
      <w:r w:rsidRPr="00BC3655">
        <w:rPr>
          <w:b/>
          <w:bCs/>
          <w:color w:val="auto"/>
        </w:rPr>
        <w:t>no matter when</w:t>
      </w:r>
      <w:r w:rsidRPr="00BC3655">
        <w:rPr>
          <w:color w:val="auto"/>
        </w:rPr>
        <w:t xml:space="preserve"> you wonder about something.</w:t>
      </w:r>
      <w:r w:rsidRPr="00BC3655">
        <w:rPr>
          <w:color w:val="auto"/>
          <w:sz w:val="20"/>
        </w:rPr>
        <w:t xml:space="preserve"> </w:t>
      </w:r>
      <w:r>
        <w:rPr>
          <w:rFonts w:hint="eastAsia"/>
          <w:color w:val="auto"/>
          <w:sz w:val="20"/>
        </w:rPr>
        <w:t>(</w:t>
      </w:r>
      <w:r w:rsidRPr="00BC3655">
        <w:rPr>
          <w:color w:val="auto"/>
        </w:rPr>
        <w:t>no matter when</w:t>
      </w:r>
      <w:r w:rsidRPr="00BC3655">
        <w:rPr>
          <w:color w:val="auto"/>
          <w:sz w:val="20"/>
        </w:rPr>
        <w:t xml:space="preserve"> - </w:t>
      </w:r>
      <w:r w:rsidRPr="00BC3655">
        <w:rPr>
          <w:color w:val="auto"/>
          <w:sz w:val="20"/>
        </w:rPr>
        <w:t>언제</w:t>
      </w:r>
      <w:r w:rsidRPr="00BC3655">
        <w:rPr>
          <w:color w:val="auto"/>
          <w:sz w:val="20"/>
        </w:rPr>
        <w:t xml:space="preserve"> ~</w:t>
      </w:r>
      <w:r w:rsidRPr="00BC3655">
        <w:rPr>
          <w:color w:val="auto"/>
          <w:sz w:val="20"/>
        </w:rPr>
        <w:t>하더라도</w:t>
      </w:r>
      <w:r w:rsidRPr="00BC3655">
        <w:rPr>
          <w:color w:val="auto"/>
          <w:sz w:val="20"/>
        </w:rPr>
        <w:t>(</w:t>
      </w:r>
      <w:r w:rsidRPr="00BC3655">
        <w:rPr>
          <w:color w:val="auto"/>
          <w:sz w:val="20"/>
        </w:rPr>
        <w:t>하든</w:t>
      </w:r>
      <w:r w:rsidRPr="00BC3655">
        <w:rPr>
          <w:color w:val="auto"/>
          <w:sz w:val="20"/>
        </w:rPr>
        <w:t>)</w:t>
      </w:r>
      <w:r>
        <w:rPr>
          <w:rFonts w:hint="eastAsia"/>
          <w:color w:val="auto"/>
          <w:sz w:val="20"/>
        </w:rPr>
        <w:t>)</w:t>
      </w:r>
    </w:p>
    <w:p w14:paraId="4030BBF4" w14:textId="77777777" w:rsidR="002318CA" w:rsidRPr="00BC3655" w:rsidRDefault="002318CA" w:rsidP="0057368E">
      <w:pPr>
        <w:widowControl/>
        <w:numPr>
          <w:ilvl w:val="1"/>
          <w:numId w:val="88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  <w:rPr>
          <w:color w:val="auto"/>
          <w:sz w:val="20"/>
        </w:rPr>
      </w:pPr>
      <w:r w:rsidRPr="00BC3655">
        <w:rPr>
          <w:color w:val="auto"/>
        </w:rPr>
        <w:t xml:space="preserve">ex. </w:t>
      </w:r>
      <w:r w:rsidRPr="00BC3655">
        <w:rPr>
          <w:b/>
          <w:bCs/>
          <w:color w:val="auto"/>
        </w:rPr>
        <w:t>No matter how</w:t>
      </w:r>
      <w:r w:rsidRPr="00BC3655">
        <w:rPr>
          <w:color w:val="auto"/>
        </w:rPr>
        <w:t xml:space="preserve"> much you earn, you should save money. </w:t>
      </w:r>
      <w:r>
        <w:rPr>
          <w:rFonts w:hint="eastAsia"/>
          <w:color w:val="auto"/>
        </w:rPr>
        <w:t>(</w:t>
      </w:r>
      <w:r w:rsidRPr="00BC3655">
        <w:rPr>
          <w:color w:val="auto"/>
        </w:rPr>
        <w:t xml:space="preserve">no matter how - </w:t>
      </w:r>
      <w:r w:rsidRPr="00BC3655">
        <w:rPr>
          <w:color w:val="auto"/>
          <w:sz w:val="20"/>
        </w:rPr>
        <w:t>아무리</w:t>
      </w:r>
      <w:r w:rsidRPr="00BC3655">
        <w:rPr>
          <w:color w:val="auto"/>
          <w:sz w:val="20"/>
        </w:rPr>
        <w:t xml:space="preserve"> ~</w:t>
      </w:r>
      <w:r w:rsidRPr="00BC3655">
        <w:rPr>
          <w:color w:val="auto"/>
          <w:sz w:val="20"/>
        </w:rPr>
        <w:t>하더라도</w:t>
      </w:r>
      <w:r w:rsidRPr="00BC3655">
        <w:rPr>
          <w:color w:val="auto"/>
          <w:sz w:val="20"/>
        </w:rPr>
        <w:t>(</w:t>
      </w:r>
      <w:r w:rsidRPr="00BC3655">
        <w:rPr>
          <w:color w:val="auto"/>
          <w:sz w:val="20"/>
        </w:rPr>
        <w:t>하든</w:t>
      </w:r>
      <w:r w:rsidRPr="00BC3655">
        <w:rPr>
          <w:color w:val="auto"/>
          <w:sz w:val="20"/>
        </w:rPr>
        <w:t>)</w:t>
      </w:r>
      <w:r>
        <w:rPr>
          <w:rFonts w:hint="eastAsia"/>
          <w:color w:val="auto"/>
          <w:sz w:val="20"/>
        </w:rPr>
        <w:t>)</w:t>
      </w:r>
    </w:p>
    <w:p w14:paraId="28A763C9" w14:textId="77777777" w:rsidR="002318CA" w:rsidRDefault="002318CA" w:rsidP="002318CA">
      <w:pPr>
        <w:spacing w:before="240" w:after="240"/>
      </w:pPr>
      <w:r>
        <w:t xml:space="preserve"> </w:t>
      </w:r>
    </w:p>
    <w:p w14:paraId="38ABD39D" w14:textId="77777777" w:rsidR="002318CA" w:rsidRDefault="002318CA" w:rsidP="0057368E">
      <w:pPr>
        <w:widowControl/>
        <w:numPr>
          <w:ilvl w:val="0"/>
          <w:numId w:val="89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be after</w:t>
      </w:r>
      <w:r>
        <w:t>: ‘~</w:t>
      </w:r>
      <w:r>
        <w:t>을</w:t>
      </w:r>
      <w:r>
        <w:t xml:space="preserve"> </w:t>
      </w:r>
      <w:r>
        <w:t>추구하다</w:t>
      </w:r>
      <w:r>
        <w:t>, ~</w:t>
      </w:r>
      <w:r>
        <w:t>을</w:t>
      </w:r>
      <w:r>
        <w:t xml:space="preserve"> </w:t>
      </w:r>
      <w:r>
        <w:t>찾다</w:t>
      </w:r>
      <w:r>
        <w:t xml:space="preserve">’ </w:t>
      </w:r>
    </w:p>
    <w:p w14:paraId="32E1ED5A" w14:textId="77777777" w:rsidR="002318CA" w:rsidRPr="00BC3655" w:rsidRDefault="002318CA" w:rsidP="0057368E">
      <w:pPr>
        <w:widowControl/>
        <w:numPr>
          <w:ilvl w:val="1"/>
          <w:numId w:val="89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  <w:rPr>
          <w:color w:val="auto"/>
          <w:sz w:val="20"/>
        </w:rPr>
      </w:pPr>
      <w:r>
        <w:t>ex</w:t>
      </w:r>
      <w:r w:rsidRPr="00BC3655">
        <w:rPr>
          <w:color w:val="auto"/>
        </w:rPr>
        <w:t xml:space="preserve">. … more than one of the chocolate cakes she </w:t>
      </w:r>
      <w:r w:rsidRPr="00BC3655">
        <w:rPr>
          <w:b/>
          <w:bCs/>
          <w:color w:val="auto"/>
        </w:rPr>
        <w:t>was after</w:t>
      </w:r>
      <w:r w:rsidRPr="00BC3655">
        <w:rPr>
          <w:color w:val="auto"/>
        </w:rPr>
        <w:t xml:space="preserve"> could still be seen inside the cabinet. </w:t>
      </w:r>
      <w:r w:rsidRPr="00BC3655">
        <w:rPr>
          <w:rFonts w:hint="eastAsia"/>
          <w:color w:val="auto"/>
        </w:rPr>
        <w:t>(</w:t>
      </w:r>
      <w:r w:rsidRPr="00BC3655">
        <w:rPr>
          <w:color w:val="auto"/>
          <w:sz w:val="20"/>
        </w:rPr>
        <w:t>어떤</w:t>
      </w:r>
      <w:r w:rsidRPr="00BC3655">
        <w:rPr>
          <w:color w:val="auto"/>
          <w:sz w:val="20"/>
        </w:rPr>
        <w:t xml:space="preserve"> </w:t>
      </w:r>
      <w:r w:rsidRPr="00BC3655">
        <w:rPr>
          <w:color w:val="auto"/>
          <w:sz w:val="20"/>
        </w:rPr>
        <w:t>것을</w:t>
      </w:r>
      <w:r w:rsidRPr="00BC3655">
        <w:rPr>
          <w:color w:val="auto"/>
          <w:sz w:val="20"/>
        </w:rPr>
        <w:t xml:space="preserve"> </w:t>
      </w:r>
      <w:r w:rsidRPr="00BC3655">
        <w:rPr>
          <w:color w:val="auto"/>
          <w:sz w:val="20"/>
        </w:rPr>
        <w:t>원하는</w:t>
      </w:r>
      <w:r w:rsidRPr="00BC3655">
        <w:rPr>
          <w:color w:val="auto"/>
          <w:sz w:val="20"/>
        </w:rPr>
        <w:t xml:space="preserve"> </w:t>
      </w:r>
      <w:r w:rsidRPr="00BC3655">
        <w:rPr>
          <w:color w:val="auto"/>
          <w:sz w:val="20"/>
        </w:rPr>
        <w:t>상황</w:t>
      </w:r>
      <w:r w:rsidRPr="00BC3655">
        <w:rPr>
          <w:rFonts w:hint="eastAsia"/>
          <w:color w:val="auto"/>
          <w:sz w:val="20"/>
        </w:rPr>
        <w:t>)</w:t>
      </w:r>
    </w:p>
    <w:p w14:paraId="205B5BD5" w14:textId="77777777" w:rsidR="002318CA" w:rsidRPr="00BC3655" w:rsidRDefault="002318CA" w:rsidP="0057368E">
      <w:pPr>
        <w:widowControl/>
        <w:numPr>
          <w:ilvl w:val="1"/>
          <w:numId w:val="89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  <w:rPr>
          <w:color w:val="auto"/>
          <w:sz w:val="20"/>
        </w:rPr>
      </w:pPr>
      <w:r w:rsidRPr="00BC3655">
        <w:rPr>
          <w:color w:val="auto"/>
        </w:rPr>
        <w:t xml:space="preserve">ex. A lot of police </w:t>
      </w:r>
      <w:r w:rsidRPr="00BC3655">
        <w:rPr>
          <w:b/>
          <w:bCs/>
          <w:color w:val="auto"/>
        </w:rPr>
        <w:t>are after</w:t>
      </w:r>
      <w:r w:rsidRPr="00BC3655">
        <w:rPr>
          <w:color w:val="auto"/>
        </w:rPr>
        <w:t xml:space="preserve"> some robbers around the town. </w:t>
      </w:r>
      <w:r w:rsidRPr="00BC3655">
        <w:rPr>
          <w:rFonts w:hint="eastAsia"/>
          <w:color w:val="auto"/>
        </w:rPr>
        <w:t>(</w:t>
      </w:r>
      <w:r w:rsidRPr="00BC3655">
        <w:rPr>
          <w:color w:val="auto"/>
          <w:sz w:val="20"/>
        </w:rPr>
        <w:t>누군가를</w:t>
      </w:r>
      <w:r w:rsidRPr="00BC3655">
        <w:rPr>
          <w:color w:val="auto"/>
          <w:sz w:val="20"/>
        </w:rPr>
        <w:t xml:space="preserve"> </w:t>
      </w:r>
      <w:r w:rsidRPr="00BC3655">
        <w:rPr>
          <w:color w:val="auto"/>
          <w:sz w:val="20"/>
        </w:rPr>
        <w:t>쫓는</w:t>
      </w:r>
      <w:r w:rsidRPr="00BC3655">
        <w:rPr>
          <w:color w:val="auto"/>
          <w:sz w:val="20"/>
        </w:rPr>
        <w:t xml:space="preserve"> </w:t>
      </w:r>
      <w:r w:rsidRPr="00BC3655">
        <w:rPr>
          <w:color w:val="auto"/>
          <w:sz w:val="20"/>
        </w:rPr>
        <w:t>상황</w:t>
      </w:r>
      <w:r w:rsidRPr="00BC3655">
        <w:rPr>
          <w:rFonts w:hint="eastAsia"/>
          <w:color w:val="auto"/>
          <w:sz w:val="20"/>
        </w:rPr>
        <w:t>)</w:t>
      </w:r>
    </w:p>
    <w:p w14:paraId="6BDEAE74" w14:textId="77777777" w:rsidR="002318CA" w:rsidRDefault="002318CA" w:rsidP="002318CA">
      <w:pPr>
        <w:spacing w:before="240" w:after="240"/>
      </w:pPr>
      <w:r>
        <w:t xml:space="preserve"> </w:t>
      </w:r>
    </w:p>
    <w:p w14:paraId="58D77B32" w14:textId="77777777" w:rsidR="002318CA" w:rsidRDefault="002318CA" w:rsidP="0057368E">
      <w:pPr>
        <w:widowControl/>
        <w:numPr>
          <w:ilvl w:val="0"/>
          <w:numId w:val="90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sulk</w:t>
      </w:r>
      <w:r>
        <w:t>: ‘</w:t>
      </w:r>
      <w:r>
        <w:t>부루퉁하다</w:t>
      </w:r>
      <w:r>
        <w:t xml:space="preserve">, </w:t>
      </w:r>
      <w:r>
        <w:t>샐쭉하다</w:t>
      </w:r>
      <w:r>
        <w:t xml:space="preserve">’ / </w:t>
      </w:r>
      <w:r>
        <w:t>명사로</w:t>
      </w:r>
      <w:r>
        <w:t xml:space="preserve"> </w:t>
      </w:r>
      <w:r>
        <w:t>사용할</w:t>
      </w:r>
      <w:r>
        <w:t xml:space="preserve"> </w:t>
      </w:r>
      <w:r>
        <w:t>때는</w:t>
      </w:r>
      <w:r>
        <w:t xml:space="preserve"> </w:t>
      </w:r>
      <w:r>
        <w:t>주로</w:t>
      </w:r>
      <w:r>
        <w:t xml:space="preserve"> </w:t>
      </w:r>
      <w:r>
        <w:t>복수형으로</w:t>
      </w:r>
      <w:r>
        <w:t xml:space="preserve"> </w:t>
      </w:r>
      <w:r>
        <w:t>표현하거나</w:t>
      </w:r>
      <w:r>
        <w:t xml:space="preserve"> </w:t>
      </w:r>
      <w:r>
        <w:t>또는</w:t>
      </w:r>
      <w:r>
        <w:t xml:space="preserve"> ‘in a sulk’</w:t>
      </w:r>
      <w:r>
        <w:t>로</w:t>
      </w:r>
      <w:r>
        <w:t xml:space="preserve"> </w:t>
      </w:r>
      <w:r>
        <w:t>표현하기도</w:t>
      </w:r>
      <w:r>
        <w:t xml:space="preserve"> </w:t>
      </w:r>
      <w:r>
        <w:t>한다</w:t>
      </w:r>
      <w:r>
        <w:t>.</w:t>
      </w:r>
    </w:p>
    <w:p w14:paraId="5D9E0C19" w14:textId="77777777" w:rsidR="002318CA" w:rsidRDefault="002318CA" w:rsidP="0057368E">
      <w:pPr>
        <w:widowControl/>
        <w:numPr>
          <w:ilvl w:val="1"/>
          <w:numId w:val="90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  <w:rPr>
          <w:color w:val="1111FF"/>
          <w:sz w:val="20"/>
        </w:rPr>
      </w:pPr>
      <w:r>
        <w:t xml:space="preserve">ex. Grace was </w:t>
      </w:r>
      <w:r>
        <w:rPr>
          <w:b/>
          <w:bCs/>
        </w:rPr>
        <w:t>sulking</w:t>
      </w:r>
      <w:r>
        <w:t xml:space="preserve">. </w:t>
      </w:r>
    </w:p>
    <w:p w14:paraId="1342FA3E" w14:textId="77777777" w:rsidR="002318CA" w:rsidRDefault="002318CA" w:rsidP="0057368E">
      <w:pPr>
        <w:widowControl/>
        <w:numPr>
          <w:ilvl w:val="1"/>
          <w:numId w:val="90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Jane’s little brother had the </w:t>
      </w:r>
      <w:r>
        <w:rPr>
          <w:b/>
          <w:bCs/>
        </w:rPr>
        <w:t>sulks</w:t>
      </w:r>
      <w:r>
        <w:t xml:space="preserve"> because Jane didn’t play with him.  </w:t>
      </w:r>
    </w:p>
    <w:p w14:paraId="0B86EA3A" w14:textId="77777777" w:rsidR="002318CA" w:rsidRDefault="002318CA" w:rsidP="002318CA">
      <w:pPr>
        <w:spacing w:before="240" w:after="240"/>
      </w:pPr>
    </w:p>
    <w:p w14:paraId="51D47468" w14:textId="77777777" w:rsidR="002318CA" w:rsidRDefault="002318CA" w:rsidP="002318CA">
      <w:pPr>
        <w:spacing w:before="240" w:after="240"/>
      </w:pPr>
      <w:r>
        <w:t>[Q18-23]</w:t>
      </w:r>
    </w:p>
    <w:p w14:paraId="5E82A29B" w14:textId="77777777" w:rsidR="002318CA" w:rsidRDefault="002318CA" w:rsidP="0057368E">
      <w:pPr>
        <w:widowControl/>
        <w:numPr>
          <w:ilvl w:val="0"/>
          <w:numId w:val="91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in order to</w:t>
      </w:r>
      <w:r>
        <w:t>: ‘~</w:t>
      </w:r>
      <w:r>
        <w:t>하기</w:t>
      </w:r>
      <w:r>
        <w:t xml:space="preserve"> </w:t>
      </w:r>
      <w:r>
        <w:t>위해</w:t>
      </w:r>
      <w:r>
        <w:t xml:space="preserve">’. ‘in order to’ </w:t>
      </w:r>
      <w:r>
        <w:t>뒤에는</w:t>
      </w:r>
      <w:r>
        <w:t xml:space="preserve"> </w:t>
      </w:r>
      <w:r>
        <w:t>반드시</w:t>
      </w:r>
      <w:r>
        <w:t xml:space="preserve"> </w:t>
      </w:r>
      <w:r>
        <w:t>동사</w:t>
      </w:r>
      <w:r>
        <w:t xml:space="preserve"> </w:t>
      </w:r>
      <w:r>
        <w:t>원형이</w:t>
      </w:r>
      <w:r>
        <w:t xml:space="preserve"> </w:t>
      </w:r>
      <w:r>
        <w:t>온다</w:t>
      </w:r>
      <w:r>
        <w:t>.</w:t>
      </w:r>
    </w:p>
    <w:p w14:paraId="54A4F291" w14:textId="77777777" w:rsidR="002318CA" w:rsidRDefault="002318CA" w:rsidP="0057368E">
      <w:pPr>
        <w:widowControl/>
        <w:numPr>
          <w:ilvl w:val="1"/>
          <w:numId w:val="91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Other residents of the street have all left back gates open </w:t>
      </w:r>
      <w:proofErr w:type="gramStart"/>
      <w:r>
        <w:rPr>
          <w:b/>
          <w:bCs/>
        </w:rPr>
        <w:t>in order to</w:t>
      </w:r>
      <w:proofErr w:type="gramEnd"/>
      <w:r>
        <w:t xml:space="preserve"> </w:t>
      </w:r>
      <w:r>
        <w:rPr>
          <w:u w:val="single"/>
        </w:rPr>
        <w:t>welcome</w:t>
      </w:r>
      <w:r>
        <w:t xml:space="preserve"> the deer.</w:t>
      </w:r>
    </w:p>
    <w:p w14:paraId="56FA91D8" w14:textId="77777777" w:rsidR="002318CA" w:rsidRDefault="002318CA" w:rsidP="0057368E">
      <w:pPr>
        <w:widowControl/>
        <w:numPr>
          <w:ilvl w:val="1"/>
          <w:numId w:val="91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* </w:t>
      </w:r>
      <w:r>
        <w:rPr>
          <w:b/>
          <w:bCs/>
        </w:rPr>
        <w:t>so that (~</w:t>
      </w:r>
      <w:r>
        <w:rPr>
          <w:b/>
          <w:bCs/>
        </w:rPr>
        <w:t>하기</w:t>
      </w:r>
      <w:r>
        <w:rPr>
          <w:b/>
          <w:bCs/>
        </w:rPr>
        <w:t xml:space="preserve"> </w:t>
      </w:r>
      <w:r>
        <w:rPr>
          <w:b/>
          <w:bCs/>
        </w:rPr>
        <w:t>위해서</w:t>
      </w:r>
      <w:r>
        <w:rPr>
          <w:b/>
          <w:bCs/>
        </w:rPr>
        <w:t>)</w:t>
      </w:r>
      <w:r>
        <w:t xml:space="preserve">: </w:t>
      </w:r>
      <w:r>
        <w:t>주로</w:t>
      </w:r>
      <w:r>
        <w:t xml:space="preserve"> ‘so that’</w:t>
      </w:r>
      <w:r>
        <w:t>은</w:t>
      </w:r>
      <w:r>
        <w:t xml:space="preserve"> </w:t>
      </w:r>
      <w:r>
        <w:t>앞</w:t>
      </w:r>
      <w:r>
        <w:t xml:space="preserve"> </w:t>
      </w:r>
      <w:r>
        <w:t>절은</w:t>
      </w:r>
      <w:r>
        <w:t xml:space="preserve"> </w:t>
      </w:r>
      <w:r>
        <w:t>이유를</w:t>
      </w:r>
      <w:r>
        <w:t xml:space="preserve">, </w:t>
      </w:r>
      <w:r>
        <w:t>뒤</w:t>
      </w:r>
      <w:r>
        <w:t xml:space="preserve"> </w:t>
      </w:r>
      <w:r>
        <w:t>절은</w:t>
      </w:r>
      <w:r>
        <w:t xml:space="preserve"> </w:t>
      </w:r>
      <w:r>
        <w:t>결과를</w:t>
      </w:r>
      <w:r>
        <w:t xml:space="preserve"> </w:t>
      </w:r>
      <w:r>
        <w:t>나타내기</w:t>
      </w:r>
      <w:r>
        <w:t xml:space="preserve"> </w:t>
      </w:r>
      <w:r>
        <w:t>위해서</w:t>
      </w:r>
      <w:r>
        <w:t xml:space="preserve"> </w:t>
      </w:r>
      <w:r>
        <w:t>사용하지만</w:t>
      </w:r>
      <w:r>
        <w:t>, ‘in order to’</w:t>
      </w:r>
      <w:r>
        <w:t>와</w:t>
      </w:r>
      <w:r>
        <w:t xml:space="preserve"> </w:t>
      </w:r>
      <w:r>
        <w:t>마찬가지로</w:t>
      </w:r>
      <w:r>
        <w:t xml:space="preserve"> </w:t>
      </w:r>
      <w:r>
        <w:t>앞</w:t>
      </w:r>
      <w:r>
        <w:t xml:space="preserve"> </w:t>
      </w:r>
      <w:r>
        <w:t>절의</w:t>
      </w:r>
      <w:r>
        <w:t xml:space="preserve"> </w:t>
      </w:r>
      <w:r>
        <w:t>목적이</w:t>
      </w:r>
      <w:r>
        <w:t xml:space="preserve"> </w:t>
      </w:r>
      <w:r>
        <w:t>되게</w:t>
      </w:r>
      <w:r>
        <w:t xml:space="preserve"> </w:t>
      </w:r>
      <w:r>
        <w:t>사용하는</w:t>
      </w:r>
      <w:r>
        <w:t xml:space="preserve"> </w:t>
      </w:r>
      <w:r>
        <w:t>경우도</w:t>
      </w:r>
      <w:r>
        <w:t xml:space="preserve"> </w:t>
      </w:r>
      <w:r>
        <w:t>있다</w:t>
      </w:r>
      <w:r>
        <w:t>.</w:t>
      </w:r>
    </w:p>
    <w:p w14:paraId="65B9FE42" w14:textId="77777777" w:rsidR="002318CA" w:rsidRDefault="002318CA" w:rsidP="0057368E">
      <w:pPr>
        <w:widowControl/>
        <w:numPr>
          <w:ilvl w:val="2"/>
          <w:numId w:val="91"/>
        </w:numPr>
        <w:tabs>
          <w:tab w:val="clear" w:pos="321"/>
          <w:tab w:val="clear" w:pos="642"/>
          <w:tab w:val="clear" w:pos="856"/>
          <w:tab w:val="clear" w:pos="1070"/>
          <w:tab w:val="left" w:pos="1800"/>
          <w:tab w:val="left" w:pos="2160"/>
        </w:tabs>
        <w:autoSpaceDE/>
        <w:autoSpaceDN/>
        <w:spacing w:line="276" w:lineRule="auto"/>
        <w:ind w:hanging="360"/>
        <w:contextualSpacing w:val="0"/>
      </w:pPr>
      <w:r>
        <w:t xml:space="preserve">ex. I practice playing the piano for three hours every day </w:t>
      </w:r>
      <w:r>
        <w:rPr>
          <w:b/>
          <w:bCs/>
        </w:rPr>
        <w:t>so that</w:t>
      </w:r>
      <w:r>
        <w:t xml:space="preserve"> I get a good grade at the contest. </w:t>
      </w:r>
    </w:p>
    <w:p w14:paraId="2B5C0E4F" w14:textId="77777777" w:rsidR="002318CA" w:rsidRDefault="002318CA" w:rsidP="0057368E">
      <w:pPr>
        <w:widowControl/>
        <w:numPr>
          <w:ilvl w:val="0"/>
          <w:numId w:val="92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mess up</w:t>
      </w:r>
      <w:r>
        <w:t xml:space="preserve"> something: ‘~</w:t>
      </w:r>
      <w:r>
        <w:t>을</w:t>
      </w:r>
      <w:r>
        <w:t xml:space="preserve"> </w:t>
      </w:r>
      <w:r>
        <w:t>엉망으로</w:t>
      </w:r>
      <w:r>
        <w:t xml:space="preserve"> </w:t>
      </w:r>
      <w:r>
        <w:t>만들다</w:t>
      </w:r>
      <w:r>
        <w:t xml:space="preserve">, </w:t>
      </w:r>
      <w:r>
        <w:t>다</w:t>
      </w:r>
      <w:r>
        <w:t xml:space="preserve"> </w:t>
      </w:r>
      <w:r>
        <w:t>망치다</w:t>
      </w:r>
      <w:r>
        <w:t>’</w:t>
      </w:r>
    </w:p>
    <w:p w14:paraId="059DA87F" w14:textId="77777777" w:rsidR="002318CA" w:rsidRDefault="002318CA" w:rsidP="0057368E">
      <w:pPr>
        <w:widowControl/>
        <w:numPr>
          <w:ilvl w:val="1"/>
          <w:numId w:val="92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They have </w:t>
      </w:r>
      <w:r>
        <w:rPr>
          <w:b/>
          <w:bCs/>
        </w:rPr>
        <w:t>messed up</w:t>
      </w:r>
      <w:r>
        <w:t xml:space="preserve"> my flower bed. </w:t>
      </w:r>
    </w:p>
    <w:p w14:paraId="0C55C1AB" w14:textId="77777777" w:rsidR="002318CA" w:rsidRDefault="002318CA" w:rsidP="0057368E">
      <w:pPr>
        <w:widowControl/>
        <w:numPr>
          <w:ilvl w:val="0"/>
          <w:numId w:val="93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lock up</w:t>
      </w:r>
      <w:r>
        <w:t>: ‘</w:t>
      </w:r>
      <w:r>
        <w:t>문단속을</w:t>
      </w:r>
      <w:r>
        <w:t xml:space="preserve"> </w:t>
      </w:r>
      <w:r>
        <w:t>하다</w:t>
      </w:r>
      <w:r>
        <w:t>’</w:t>
      </w:r>
    </w:p>
    <w:p w14:paraId="50F37312" w14:textId="77777777" w:rsidR="002318CA" w:rsidRDefault="002318CA" w:rsidP="0057368E">
      <w:pPr>
        <w:widowControl/>
        <w:numPr>
          <w:ilvl w:val="1"/>
          <w:numId w:val="93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I’ll keep everything </w:t>
      </w:r>
      <w:r>
        <w:rPr>
          <w:b/>
          <w:bCs/>
        </w:rPr>
        <w:t>locked up</w:t>
      </w:r>
      <w:r>
        <w:t xml:space="preserve"> tight. </w:t>
      </w:r>
    </w:p>
    <w:p w14:paraId="26924AFD" w14:textId="77777777" w:rsidR="002318CA" w:rsidRDefault="002318CA" w:rsidP="002318CA">
      <w:pPr>
        <w:spacing w:before="240" w:after="240"/>
      </w:pPr>
      <w:r>
        <w:t xml:space="preserve"> </w:t>
      </w:r>
    </w:p>
    <w:p w14:paraId="55539065" w14:textId="77777777" w:rsidR="002318CA" w:rsidRDefault="002318CA" w:rsidP="002318CA">
      <w:pPr>
        <w:spacing w:before="240" w:after="240"/>
      </w:pPr>
      <w:r>
        <w:t>[Q24-31]</w:t>
      </w:r>
    </w:p>
    <w:p w14:paraId="01D74D49" w14:textId="77777777" w:rsidR="002318CA" w:rsidRDefault="002318CA" w:rsidP="0057368E">
      <w:pPr>
        <w:widowControl/>
        <w:numPr>
          <w:ilvl w:val="0"/>
          <w:numId w:val="94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>take a</w:t>
      </w:r>
      <w:r>
        <w:t xml:space="preserve"> deep </w:t>
      </w:r>
      <w:r>
        <w:rPr>
          <w:b/>
          <w:bCs/>
        </w:rPr>
        <w:t>breath</w:t>
      </w:r>
      <w:r>
        <w:t>: ‘</w:t>
      </w:r>
      <w:r>
        <w:t>심호흡을</w:t>
      </w:r>
      <w:r>
        <w:t xml:space="preserve"> </w:t>
      </w:r>
      <w:r>
        <w:t>하다</w:t>
      </w:r>
      <w:r>
        <w:t xml:space="preserve">, </w:t>
      </w:r>
      <w:r>
        <w:t>숨을</w:t>
      </w:r>
      <w:r>
        <w:t xml:space="preserve"> </w:t>
      </w:r>
      <w:r>
        <w:t>깊이</w:t>
      </w:r>
      <w:r>
        <w:t xml:space="preserve"> </w:t>
      </w:r>
      <w:r>
        <w:t>들이</w:t>
      </w:r>
      <w:r>
        <w:t xml:space="preserve"> </w:t>
      </w:r>
      <w:r>
        <w:t>쉬다</w:t>
      </w:r>
      <w:r>
        <w:t xml:space="preserve">’. </w:t>
      </w:r>
      <w:r>
        <w:t>보통</w:t>
      </w:r>
      <w:r>
        <w:t xml:space="preserve"> ‘</w:t>
      </w:r>
      <w:r>
        <w:t>숨을</w:t>
      </w:r>
      <w:r>
        <w:t xml:space="preserve"> </w:t>
      </w:r>
      <w:r>
        <w:t>쉬다</w:t>
      </w:r>
      <w:r>
        <w:t>’</w:t>
      </w:r>
      <w:proofErr w:type="spellStart"/>
      <w:r>
        <w:t>를</w:t>
      </w:r>
      <w:proofErr w:type="spellEnd"/>
      <w:r>
        <w:t xml:space="preserve"> </w:t>
      </w:r>
      <w:r>
        <w:t>표현할</w:t>
      </w:r>
      <w:r>
        <w:t xml:space="preserve"> </w:t>
      </w:r>
      <w:r>
        <w:t>때</w:t>
      </w:r>
      <w:r>
        <w:t xml:space="preserve"> </w:t>
      </w:r>
      <w:r>
        <w:t>동사</w:t>
      </w:r>
      <w:r>
        <w:t xml:space="preserve"> breathe’ </w:t>
      </w:r>
      <w:r>
        <w:t>보다는</w:t>
      </w:r>
      <w:r>
        <w:t xml:space="preserve"> ‘take a breath’</w:t>
      </w:r>
      <w:r>
        <w:t>를</w:t>
      </w:r>
      <w:r>
        <w:t xml:space="preserve"> </w:t>
      </w:r>
      <w:r>
        <w:t>주로</w:t>
      </w:r>
      <w:r>
        <w:t xml:space="preserve"> </w:t>
      </w:r>
      <w:r>
        <w:t>사용한다</w:t>
      </w:r>
      <w:r>
        <w:t>.</w:t>
      </w:r>
    </w:p>
    <w:p w14:paraId="3BBC8DC9" w14:textId="77777777" w:rsidR="002318CA" w:rsidRDefault="002318CA" w:rsidP="0057368E">
      <w:pPr>
        <w:widowControl/>
        <w:numPr>
          <w:ilvl w:val="1"/>
          <w:numId w:val="94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Susan </w:t>
      </w:r>
      <w:r>
        <w:rPr>
          <w:b/>
          <w:bCs/>
        </w:rPr>
        <w:t>took a deep breath</w:t>
      </w:r>
      <w:r>
        <w:t xml:space="preserve"> and turned the switch. </w:t>
      </w:r>
    </w:p>
    <w:p w14:paraId="4B982E90" w14:textId="77777777" w:rsidR="002318CA" w:rsidRDefault="002318CA" w:rsidP="0057368E">
      <w:pPr>
        <w:widowControl/>
        <w:numPr>
          <w:ilvl w:val="0"/>
          <w:numId w:val="95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 xml:space="preserve">chuck </w:t>
      </w:r>
      <w:r>
        <w:t>something</w:t>
      </w:r>
      <w:r>
        <w:rPr>
          <w:b/>
          <w:bCs/>
        </w:rPr>
        <w:t xml:space="preserve"> away</w:t>
      </w:r>
      <w:r>
        <w:t>: ‘~</w:t>
      </w:r>
      <w:r>
        <w:t>을</w:t>
      </w:r>
      <w:r>
        <w:t xml:space="preserve"> </w:t>
      </w:r>
      <w:r>
        <w:t>버리다</w:t>
      </w:r>
      <w:r>
        <w:t xml:space="preserve">’. </w:t>
      </w:r>
      <w:r>
        <w:t>또는</w:t>
      </w:r>
      <w:r>
        <w:t xml:space="preserve"> ‘chuck something out’</w:t>
      </w:r>
      <w:r>
        <w:t>으로</w:t>
      </w:r>
      <w:r>
        <w:t xml:space="preserve"> </w:t>
      </w:r>
      <w:r>
        <w:t>사용하기도</w:t>
      </w:r>
      <w:r>
        <w:t xml:space="preserve"> </w:t>
      </w:r>
      <w:r>
        <w:t>한다</w:t>
      </w:r>
      <w:r>
        <w:t>.</w:t>
      </w:r>
    </w:p>
    <w:p w14:paraId="283F334A" w14:textId="77777777" w:rsidR="002318CA" w:rsidRDefault="002318CA" w:rsidP="0057368E">
      <w:pPr>
        <w:widowControl/>
        <w:numPr>
          <w:ilvl w:val="1"/>
          <w:numId w:val="95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We’ll clean it out and </w:t>
      </w:r>
      <w:r>
        <w:rPr>
          <w:b/>
          <w:bCs/>
        </w:rPr>
        <w:t>chuck</w:t>
      </w:r>
      <w:r>
        <w:t xml:space="preserve"> everything </w:t>
      </w:r>
      <w:r>
        <w:rPr>
          <w:b/>
          <w:bCs/>
        </w:rPr>
        <w:t>away</w:t>
      </w:r>
      <w:r>
        <w:t xml:space="preserve">. </w:t>
      </w:r>
    </w:p>
    <w:p w14:paraId="1B9F63B8" w14:textId="77777777" w:rsidR="002318CA" w:rsidRDefault="002318CA" w:rsidP="0057368E">
      <w:pPr>
        <w:widowControl/>
        <w:numPr>
          <w:ilvl w:val="0"/>
          <w:numId w:val="96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 xml:space="preserve">The </w:t>
      </w:r>
      <w:r>
        <w:rPr>
          <w:b/>
          <w:bCs/>
        </w:rPr>
        <w:t>비교급</w:t>
      </w:r>
      <w:r>
        <w:rPr>
          <w:b/>
          <w:bCs/>
        </w:rPr>
        <w:t>+</w:t>
      </w:r>
      <w:r>
        <w:rPr>
          <w:b/>
          <w:bCs/>
        </w:rPr>
        <w:t>주어</w:t>
      </w:r>
      <w:r>
        <w:rPr>
          <w:b/>
          <w:bCs/>
        </w:rPr>
        <w:t>+</w:t>
      </w:r>
      <w:r>
        <w:rPr>
          <w:b/>
          <w:bCs/>
        </w:rPr>
        <w:t>동사</w:t>
      </w:r>
      <w:r>
        <w:rPr>
          <w:b/>
          <w:bCs/>
        </w:rPr>
        <w:t xml:space="preserve">, the </w:t>
      </w:r>
      <w:r>
        <w:rPr>
          <w:b/>
          <w:bCs/>
        </w:rPr>
        <w:t>비교급</w:t>
      </w:r>
      <w:r>
        <w:rPr>
          <w:b/>
          <w:bCs/>
        </w:rPr>
        <w:t>+</w:t>
      </w:r>
      <w:r>
        <w:rPr>
          <w:b/>
          <w:bCs/>
        </w:rPr>
        <w:t>주어</w:t>
      </w:r>
      <w:r>
        <w:rPr>
          <w:b/>
          <w:bCs/>
        </w:rPr>
        <w:t>+</w:t>
      </w:r>
      <w:r>
        <w:rPr>
          <w:b/>
          <w:bCs/>
        </w:rPr>
        <w:t>동사</w:t>
      </w:r>
      <w:r>
        <w:t>: ‘~</w:t>
      </w:r>
      <w:r>
        <w:t>하면</w:t>
      </w:r>
      <w:r>
        <w:t xml:space="preserve"> </w:t>
      </w:r>
      <w:r>
        <w:t>할수록</w:t>
      </w:r>
      <w:r>
        <w:t xml:space="preserve"> </w:t>
      </w:r>
      <w:r>
        <w:t>더</w:t>
      </w:r>
      <w:r>
        <w:t xml:space="preserve"> ….</w:t>
      </w:r>
      <w:r>
        <w:t>한</w:t>
      </w:r>
      <w:r>
        <w:t>(</w:t>
      </w:r>
      <w:r>
        <w:t>하게</w:t>
      </w:r>
      <w:r>
        <w:t xml:space="preserve">)’. </w:t>
      </w:r>
      <w:r>
        <w:t>비교급의</w:t>
      </w:r>
      <w:r>
        <w:t xml:space="preserve"> </w:t>
      </w:r>
      <w:r>
        <w:t>자리에</w:t>
      </w:r>
      <w:r>
        <w:t xml:space="preserve"> </w:t>
      </w:r>
      <w:r>
        <w:t>형용사</w:t>
      </w:r>
      <w:r>
        <w:t xml:space="preserve"> </w:t>
      </w:r>
      <w:r>
        <w:t>비교급</w:t>
      </w:r>
      <w:r>
        <w:t xml:space="preserve"> </w:t>
      </w:r>
      <w:r>
        <w:t>또는</w:t>
      </w:r>
      <w:r>
        <w:t xml:space="preserve"> </w:t>
      </w:r>
      <w:r>
        <w:t>부사</w:t>
      </w:r>
      <w:r>
        <w:t xml:space="preserve"> </w:t>
      </w:r>
      <w:r>
        <w:t>비교급이</w:t>
      </w:r>
      <w:r>
        <w:t xml:space="preserve"> </w:t>
      </w:r>
      <w:r>
        <w:t>온다</w:t>
      </w:r>
      <w:r>
        <w:t xml:space="preserve">. </w:t>
      </w:r>
      <w:r>
        <w:t>여기에서</w:t>
      </w:r>
      <w:r>
        <w:t xml:space="preserve"> </w:t>
      </w:r>
      <w:r>
        <w:t>정관사</w:t>
      </w:r>
      <w:r>
        <w:t xml:space="preserve"> ‘the’</w:t>
      </w:r>
      <w:r>
        <w:t>는</w:t>
      </w:r>
      <w:r>
        <w:t xml:space="preserve"> </w:t>
      </w:r>
      <w:r>
        <w:t>비교급과</w:t>
      </w:r>
      <w:r>
        <w:t xml:space="preserve"> </w:t>
      </w:r>
      <w:r>
        <w:t>함께</w:t>
      </w:r>
      <w:r>
        <w:t xml:space="preserve"> </w:t>
      </w:r>
      <w:r>
        <w:t>쓰여서</w:t>
      </w:r>
      <w:r>
        <w:t xml:space="preserve"> ‘~</w:t>
      </w:r>
      <w:r>
        <w:t>하면</w:t>
      </w:r>
      <w:r>
        <w:t xml:space="preserve"> </w:t>
      </w:r>
      <w:r>
        <w:t>할수록</w:t>
      </w:r>
      <w:r>
        <w:t>’</w:t>
      </w:r>
      <w:r>
        <w:t>의</w:t>
      </w:r>
      <w:r>
        <w:t xml:space="preserve"> </w:t>
      </w:r>
      <w:r>
        <w:t>뜻을</w:t>
      </w:r>
      <w:r>
        <w:t xml:space="preserve"> </w:t>
      </w:r>
      <w:r>
        <w:t>갖는다</w:t>
      </w:r>
      <w:r>
        <w:t xml:space="preserve">. ‘the </w:t>
      </w:r>
      <w:r>
        <w:t>비교급</w:t>
      </w:r>
      <w:r>
        <w:t>+</w:t>
      </w:r>
      <w:r>
        <w:t>주어</w:t>
      </w:r>
      <w:r>
        <w:t>+</w:t>
      </w:r>
      <w:r>
        <w:t>동사</w:t>
      </w:r>
      <w:r>
        <w:t>~’</w:t>
      </w:r>
      <w:r>
        <w:t>구문에서</w:t>
      </w:r>
      <w:r>
        <w:t xml:space="preserve"> </w:t>
      </w:r>
      <w:r>
        <w:t>첫</w:t>
      </w:r>
      <w:r>
        <w:t xml:space="preserve"> </w:t>
      </w:r>
      <w:r>
        <w:t>번째는</w:t>
      </w:r>
      <w:r>
        <w:t xml:space="preserve"> </w:t>
      </w:r>
      <w:r>
        <w:t>이유를</w:t>
      </w:r>
      <w:r>
        <w:t xml:space="preserve"> </w:t>
      </w:r>
      <w:r>
        <w:t>뜻하고</w:t>
      </w:r>
      <w:r>
        <w:t xml:space="preserve">, </w:t>
      </w:r>
      <w:r>
        <w:t>두</w:t>
      </w:r>
      <w:r>
        <w:t xml:space="preserve"> </w:t>
      </w:r>
      <w:r>
        <w:t>번째는</w:t>
      </w:r>
      <w:r>
        <w:t xml:space="preserve"> </w:t>
      </w:r>
      <w:r>
        <w:t>결과를</w:t>
      </w:r>
      <w:r>
        <w:t xml:space="preserve"> </w:t>
      </w:r>
      <w:r>
        <w:t>뜻한다</w:t>
      </w:r>
      <w:r>
        <w:t>.</w:t>
      </w:r>
    </w:p>
    <w:p w14:paraId="4CC14869" w14:textId="77777777" w:rsidR="002318CA" w:rsidRDefault="002318CA" w:rsidP="0057368E">
      <w:pPr>
        <w:widowControl/>
        <w:numPr>
          <w:ilvl w:val="1"/>
          <w:numId w:val="96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</w:t>
      </w:r>
      <w:r>
        <w:rPr>
          <w:b/>
          <w:bCs/>
        </w:rPr>
        <w:t>The more</w:t>
      </w:r>
      <w:r>
        <w:t xml:space="preserve"> </w:t>
      </w:r>
      <w:r>
        <w:rPr>
          <w:u w:val="single"/>
        </w:rPr>
        <w:t>you practice</w:t>
      </w:r>
      <w:r>
        <w:t xml:space="preserve">, </w:t>
      </w:r>
      <w:r>
        <w:rPr>
          <w:b/>
          <w:bCs/>
        </w:rPr>
        <w:t>the better</w:t>
      </w:r>
      <w:r>
        <w:t xml:space="preserve"> </w:t>
      </w:r>
      <w:r>
        <w:rPr>
          <w:u w:val="single"/>
        </w:rPr>
        <w:t>you will do</w:t>
      </w:r>
      <w:r>
        <w:t>.</w:t>
      </w:r>
    </w:p>
    <w:p w14:paraId="2E03B152" w14:textId="77777777" w:rsidR="002318CA" w:rsidRDefault="002318CA" w:rsidP="002318CA">
      <w:pPr>
        <w:spacing w:before="240" w:after="240"/>
      </w:pPr>
      <w:r>
        <w:lastRenderedPageBreak/>
        <w:t xml:space="preserve"> </w:t>
      </w:r>
    </w:p>
    <w:p w14:paraId="5EB67413" w14:textId="77777777" w:rsidR="002318CA" w:rsidRDefault="002318CA" w:rsidP="002318CA">
      <w:pPr>
        <w:spacing w:before="240" w:after="240"/>
      </w:pPr>
      <w:r>
        <w:t>[Q32-42]</w:t>
      </w:r>
    </w:p>
    <w:p w14:paraId="188FDC37" w14:textId="77777777" w:rsidR="002318CA" w:rsidRDefault="002318CA" w:rsidP="0057368E">
      <w:pPr>
        <w:widowControl/>
        <w:numPr>
          <w:ilvl w:val="0"/>
          <w:numId w:val="97"/>
        </w:numPr>
        <w:tabs>
          <w:tab w:val="clear" w:pos="321"/>
          <w:tab w:val="clear" w:pos="642"/>
          <w:tab w:val="clear" w:pos="856"/>
          <w:tab w:val="clear" w:pos="1070"/>
          <w:tab w:val="left" w:pos="360"/>
          <w:tab w:val="left" w:pos="720"/>
        </w:tabs>
        <w:autoSpaceDE/>
        <w:autoSpaceDN/>
        <w:spacing w:line="276" w:lineRule="auto"/>
        <w:contextualSpacing w:val="0"/>
      </w:pPr>
      <w:r>
        <w:rPr>
          <w:b/>
          <w:bCs/>
        </w:rPr>
        <w:t xml:space="preserve">in place of </w:t>
      </w:r>
      <w:r>
        <w:t>something / somebody: ‘~</w:t>
      </w:r>
      <w:r>
        <w:t>대신에</w:t>
      </w:r>
      <w:r>
        <w:t>, ~</w:t>
      </w:r>
      <w:r>
        <w:t>을</w:t>
      </w:r>
      <w:r>
        <w:t xml:space="preserve"> </w:t>
      </w:r>
      <w:r>
        <w:t>대신해서</w:t>
      </w:r>
      <w:r>
        <w:t>’</w:t>
      </w:r>
    </w:p>
    <w:p w14:paraId="61FFDF41" w14:textId="77777777" w:rsidR="002318CA" w:rsidRDefault="002318CA" w:rsidP="0057368E">
      <w:pPr>
        <w:widowControl/>
        <w:numPr>
          <w:ilvl w:val="1"/>
          <w:numId w:val="97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</w:pPr>
      <w:r>
        <w:t xml:space="preserve">ex. Many European countries gave up their currencies </w:t>
      </w:r>
      <w:r>
        <w:rPr>
          <w:b/>
          <w:bCs/>
        </w:rPr>
        <w:t>in place of</w:t>
      </w:r>
      <w:r>
        <w:t xml:space="preserve"> the Euro.</w:t>
      </w:r>
    </w:p>
    <w:p w14:paraId="3024A013" w14:textId="77777777" w:rsidR="002318CA" w:rsidRPr="00BC3655" w:rsidRDefault="002318CA" w:rsidP="0057368E">
      <w:pPr>
        <w:widowControl/>
        <w:numPr>
          <w:ilvl w:val="1"/>
          <w:numId w:val="97"/>
        </w:numPr>
        <w:tabs>
          <w:tab w:val="clear" w:pos="321"/>
          <w:tab w:val="clear" w:pos="642"/>
          <w:tab w:val="clear" w:pos="856"/>
          <w:tab w:val="left" w:pos="1080"/>
          <w:tab w:val="left" w:pos="1440"/>
        </w:tabs>
        <w:autoSpaceDE/>
        <w:autoSpaceDN/>
        <w:spacing w:line="276" w:lineRule="auto"/>
        <w:contextualSpacing w:val="0"/>
        <w:rPr>
          <w:color w:val="auto"/>
        </w:rPr>
      </w:pPr>
      <w:r>
        <w:t>* instead of (~</w:t>
      </w:r>
      <w:r>
        <w:t>대신에</w:t>
      </w:r>
      <w:r>
        <w:t xml:space="preserve">): </w:t>
      </w:r>
      <w:r>
        <w:t>전치사로</w:t>
      </w:r>
      <w:r>
        <w:t xml:space="preserve"> </w:t>
      </w:r>
      <w:r>
        <w:t>사용되며</w:t>
      </w:r>
      <w:r>
        <w:t xml:space="preserve">, </w:t>
      </w:r>
      <w:r>
        <w:t>어떤</w:t>
      </w:r>
      <w:r>
        <w:t xml:space="preserve"> </w:t>
      </w:r>
      <w:r>
        <w:t>대상</w:t>
      </w:r>
      <w:r>
        <w:t>(</w:t>
      </w:r>
      <w:r>
        <w:t>사람</w:t>
      </w:r>
      <w:r>
        <w:t>/</w:t>
      </w:r>
      <w:r>
        <w:t>사물</w:t>
      </w:r>
      <w:r>
        <w:t>/</w:t>
      </w:r>
      <w:r>
        <w:t>상황</w:t>
      </w:r>
      <w:r>
        <w:t xml:space="preserve"> </w:t>
      </w:r>
      <w:r>
        <w:t>등</w:t>
      </w:r>
      <w:r>
        <w:t>)</w:t>
      </w:r>
      <w:r>
        <w:t>을</w:t>
      </w:r>
      <w:r>
        <w:t xml:space="preserve"> </w:t>
      </w:r>
      <w:r>
        <w:t>대신하여</w:t>
      </w:r>
      <w:r>
        <w:t xml:space="preserve"> </w:t>
      </w:r>
      <w:r>
        <w:t>그</w:t>
      </w:r>
      <w:r>
        <w:t xml:space="preserve">                </w:t>
      </w:r>
      <w:r>
        <w:t>대상을</w:t>
      </w:r>
      <w:r>
        <w:t xml:space="preserve"> </w:t>
      </w:r>
      <w:r>
        <w:t>바꾸는</w:t>
      </w:r>
      <w:r>
        <w:t xml:space="preserve"> </w:t>
      </w:r>
      <w:r>
        <w:t>상황에</w:t>
      </w:r>
      <w:r>
        <w:t xml:space="preserve"> </w:t>
      </w:r>
      <w:r>
        <w:t>쓰인다</w:t>
      </w:r>
      <w:r>
        <w:t>.</w:t>
      </w:r>
    </w:p>
    <w:p w14:paraId="081DBC1E" w14:textId="77777777" w:rsidR="002318CA" w:rsidRPr="00BC3655" w:rsidRDefault="002318CA" w:rsidP="0057368E">
      <w:pPr>
        <w:widowControl/>
        <w:numPr>
          <w:ilvl w:val="2"/>
          <w:numId w:val="97"/>
        </w:numPr>
        <w:tabs>
          <w:tab w:val="clear" w:pos="321"/>
          <w:tab w:val="clear" w:pos="642"/>
          <w:tab w:val="clear" w:pos="856"/>
          <w:tab w:val="clear" w:pos="1070"/>
          <w:tab w:val="left" w:pos="1800"/>
          <w:tab w:val="left" w:pos="2160"/>
        </w:tabs>
        <w:autoSpaceDE/>
        <w:autoSpaceDN/>
        <w:spacing w:line="276" w:lineRule="auto"/>
        <w:ind w:hanging="360"/>
        <w:contextualSpacing w:val="0"/>
        <w:rPr>
          <w:color w:val="auto"/>
          <w:sz w:val="20"/>
        </w:rPr>
      </w:pPr>
      <w:r w:rsidRPr="00BC3655">
        <w:rPr>
          <w:color w:val="auto"/>
        </w:rPr>
        <w:t xml:space="preserve">ex. Mike will take a trip to Canada </w:t>
      </w:r>
      <w:r w:rsidRPr="00BC3655">
        <w:rPr>
          <w:b/>
          <w:bCs/>
          <w:color w:val="auto"/>
        </w:rPr>
        <w:t>instead of</w:t>
      </w:r>
      <w:r w:rsidRPr="00BC3655">
        <w:rPr>
          <w:color w:val="auto"/>
        </w:rPr>
        <w:t xml:space="preserve"> America. </w:t>
      </w:r>
    </w:p>
    <w:p w14:paraId="77C67BC0" w14:textId="77777777" w:rsidR="002318CA" w:rsidRDefault="002318CA" w:rsidP="002318CA">
      <w:pPr>
        <w:spacing w:before="240" w:after="240"/>
        <w:ind w:left="140"/>
        <w:rPr>
          <w:sz w:val="20"/>
        </w:rPr>
      </w:pPr>
      <w:r>
        <w:t xml:space="preserve">        </w:t>
      </w:r>
    </w:p>
    <w:p w14:paraId="14865F14" w14:textId="77777777" w:rsidR="002318CA" w:rsidRDefault="002318CA" w:rsidP="002318CA">
      <w:pPr>
        <w:pStyle w:val="Heading1"/>
        <w:pageBreakBefore/>
        <w:spacing w:before="240" w:after="240"/>
      </w:pPr>
      <w:bookmarkStart w:id="34" w:name="h.b3hc1ugor5i6"/>
      <w:bookmarkStart w:id="35" w:name="h.ap08bgoenyda"/>
      <w:bookmarkEnd w:id="34"/>
      <w:bookmarkEnd w:id="35"/>
      <w:r>
        <w:lastRenderedPageBreak/>
        <w:t>Appendix</w:t>
      </w:r>
    </w:p>
    <w:p w14:paraId="01FA2C28" w14:textId="77777777" w:rsidR="002318CA" w:rsidRDefault="002318CA" w:rsidP="002318CA">
      <w:r>
        <w:t xml:space="preserve">TOEFL Junior LC </w:t>
      </w:r>
      <w:r>
        <w:t>영역에서는</w:t>
      </w:r>
      <w:r>
        <w:t xml:space="preserve"> </w:t>
      </w:r>
      <w:proofErr w:type="spellStart"/>
      <w:r>
        <w:t>구동사</w:t>
      </w:r>
      <w:proofErr w:type="spellEnd"/>
      <w:r>
        <w:t xml:space="preserve">(phrasal verbs) </w:t>
      </w:r>
      <w:r>
        <w:t>표현이</w:t>
      </w:r>
      <w:r>
        <w:t xml:space="preserve"> </w:t>
      </w:r>
      <w:r>
        <w:t>빈번하게</w:t>
      </w:r>
      <w:r>
        <w:t xml:space="preserve"> </w:t>
      </w:r>
      <w:r>
        <w:t>사용되므로</w:t>
      </w:r>
      <w:r>
        <w:t xml:space="preserve"> </w:t>
      </w:r>
      <w:r>
        <w:t>미리</w:t>
      </w:r>
      <w:r>
        <w:t xml:space="preserve"> </w:t>
      </w:r>
      <w:proofErr w:type="spellStart"/>
      <w:r>
        <w:t>학습해둔다면</w:t>
      </w:r>
      <w:proofErr w:type="spellEnd"/>
      <w:r>
        <w:t xml:space="preserve"> </w:t>
      </w:r>
      <w:r>
        <w:t>많은</w:t>
      </w:r>
      <w:r>
        <w:t xml:space="preserve"> </w:t>
      </w:r>
      <w:r>
        <w:t>도움이</w:t>
      </w:r>
      <w:r>
        <w:t xml:space="preserve"> </w:t>
      </w:r>
      <w:r>
        <w:t>될</w:t>
      </w:r>
      <w:r>
        <w:t xml:space="preserve"> </w:t>
      </w:r>
      <w:r>
        <w:t>것입니다</w:t>
      </w:r>
      <w:r>
        <w:t xml:space="preserve">. </w:t>
      </w:r>
      <w:r>
        <w:t>아래</w:t>
      </w:r>
      <w:r>
        <w:t xml:space="preserve"> </w:t>
      </w:r>
      <w:r>
        <w:t>리스트에는</w:t>
      </w:r>
      <w:r>
        <w:t xml:space="preserve"> TOEFL Junior Level</w:t>
      </w:r>
      <w:r>
        <w:t>에서</w:t>
      </w:r>
      <w:r>
        <w:t xml:space="preserve"> </w:t>
      </w:r>
      <w:r>
        <w:t>가장</w:t>
      </w:r>
      <w:r>
        <w:t xml:space="preserve"> </w:t>
      </w:r>
      <w:r>
        <w:t>많이</w:t>
      </w:r>
      <w:r>
        <w:t xml:space="preserve"> </w:t>
      </w:r>
      <w:r>
        <w:t>등장하는</w:t>
      </w:r>
      <w:r>
        <w:t xml:space="preserve"> </w:t>
      </w:r>
      <w:proofErr w:type="spellStart"/>
      <w:r>
        <w:t>구동사</w:t>
      </w:r>
      <w:proofErr w:type="spellEnd"/>
      <w:r>
        <w:t xml:space="preserve"> </w:t>
      </w:r>
      <w:r>
        <w:t>리스트입니다</w:t>
      </w:r>
      <w:r>
        <w:t xml:space="preserve">. </w:t>
      </w:r>
    </w:p>
    <w:p w14:paraId="757C9C3F" w14:textId="77777777" w:rsidR="002318CA" w:rsidRDefault="002318CA" w:rsidP="002318C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3"/>
        <w:gridCol w:w="2191"/>
        <w:gridCol w:w="1760"/>
        <w:gridCol w:w="2053"/>
        <w:gridCol w:w="1751"/>
      </w:tblGrid>
      <w:tr w:rsidR="002318CA" w14:paraId="72181F1E" w14:textId="77777777" w:rsidTr="00451F3F">
        <w:trPr>
          <w:jc w:val="center"/>
        </w:trPr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883130D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ask for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77EB55C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catch up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30069E2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get along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1EAC650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leave behind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6C6C248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run out (of)</w:t>
            </w:r>
          </w:p>
        </w:tc>
      </w:tr>
      <w:tr w:rsidR="002318CA" w14:paraId="6EE03FFB" w14:textId="77777777" w:rsidTr="00451F3F">
        <w:trPr>
          <w:jc w:val="center"/>
        </w:trPr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26EAF5F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be after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B4A9187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check in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6BD9C7E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get behind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3296D4E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line up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75339E2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sell out</w:t>
            </w:r>
          </w:p>
        </w:tc>
      </w:tr>
      <w:tr w:rsidR="002318CA" w14:paraId="1215CDD9" w14:textId="77777777" w:rsidTr="00451F3F">
        <w:trPr>
          <w:jc w:val="center"/>
        </w:trPr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C0378D2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be fed up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C3ED4DA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check out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1786A64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get out of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39644D5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lock up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6DB9CA8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set up</w:t>
            </w:r>
          </w:p>
        </w:tc>
      </w:tr>
      <w:tr w:rsidR="002318CA" w14:paraId="484FE7A1" w14:textId="77777777" w:rsidTr="00451F3F">
        <w:trPr>
          <w:jc w:val="center"/>
        </w:trPr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986B820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bear with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052899A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clean out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975BAF4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get over with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491EC99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look forward to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D2E67C7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shut off</w:t>
            </w:r>
          </w:p>
        </w:tc>
      </w:tr>
      <w:tr w:rsidR="002318CA" w14:paraId="19B708A5" w14:textId="77777777" w:rsidTr="00451F3F">
        <w:trPr>
          <w:jc w:val="center"/>
        </w:trPr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C75D704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bend down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FC691E4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clear up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FD79EB6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get together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DF07F84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look into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E58A4CD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sneak in/into</w:t>
            </w:r>
          </w:p>
        </w:tc>
      </w:tr>
      <w:tr w:rsidR="002318CA" w14:paraId="414D88E5" w14:textId="77777777" w:rsidTr="00451F3F">
        <w:trPr>
          <w:jc w:val="center"/>
        </w:trPr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DD34FF3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bite off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EAEE4FC" w14:textId="77777777" w:rsidR="002318CA" w:rsidRDefault="002318CA" w:rsidP="00451F3F">
            <w:pPr>
              <w:rPr>
                <w:sz w:val="20"/>
              </w:rPr>
            </w:pPr>
            <w:proofErr w:type="gramStart"/>
            <w:r>
              <w:rPr>
                <w:sz w:val="20"/>
              </w:rPr>
              <w:t>close down</w:t>
            </w:r>
            <w:proofErr w:type="gramEnd"/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6936ADE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give away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0779FE4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look out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83DAE1F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sort out</w:t>
            </w:r>
          </w:p>
        </w:tc>
      </w:tr>
      <w:tr w:rsidR="002318CA" w14:paraId="28851900" w14:textId="77777777" w:rsidTr="00451F3F">
        <w:trPr>
          <w:jc w:val="center"/>
        </w:trPr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6898FEB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blow out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66320E8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close off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3F24BC2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give out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1512579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make up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1175E2F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stick to</w:t>
            </w:r>
          </w:p>
        </w:tc>
      </w:tr>
      <w:tr w:rsidR="002318CA" w14:paraId="08E4990C" w14:textId="77777777" w:rsidTr="00451F3F">
        <w:trPr>
          <w:jc w:val="center"/>
        </w:trPr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51CEC72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blow up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1A783EB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come across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27C922E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give up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000D74F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mess up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B50E16B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take off</w:t>
            </w:r>
          </w:p>
        </w:tc>
      </w:tr>
      <w:tr w:rsidR="002318CA" w14:paraId="71881D4F" w14:textId="77777777" w:rsidTr="00451F3F">
        <w:trPr>
          <w:jc w:val="center"/>
        </w:trPr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4D0064D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boil down to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B8E8080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come down with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4E4A81C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go ahead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3120C84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mix up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67715B2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take out</w:t>
            </w:r>
          </w:p>
        </w:tc>
      </w:tr>
      <w:tr w:rsidR="002318CA" w14:paraId="5E784D93" w14:textId="77777777" w:rsidTr="00451F3F">
        <w:trPr>
          <w:jc w:val="center"/>
        </w:trPr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DD96320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break down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7BC8D2D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come up with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780ED49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go beyond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81BDF9D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name after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05E5890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tear off</w:t>
            </w:r>
          </w:p>
        </w:tc>
      </w:tr>
      <w:tr w:rsidR="002318CA" w14:paraId="2C417F65" w14:textId="77777777" w:rsidTr="00451F3F">
        <w:trPr>
          <w:jc w:val="center"/>
        </w:trPr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844E242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break in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5A8E05C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cool off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AB3EFDC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hand in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4057482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narrow down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05371CC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throw out</w:t>
            </w:r>
          </w:p>
        </w:tc>
      </w:tr>
      <w:tr w:rsidR="002318CA" w14:paraId="6041A90A" w14:textId="77777777" w:rsidTr="00451F3F">
        <w:trPr>
          <w:jc w:val="center"/>
        </w:trPr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7C108D3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break out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37C7D43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count on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9DE61CA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hand over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35A2BF8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pay back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5559BAB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track down</w:t>
            </w:r>
          </w:p>
        </w:tc>
      </w:tr>
      <w:tr w:rsidR="002318CA" w14:paraId="24CDC679" w14:textId="77777777" w:rsidTr="00451F3F">
        <w:trPr>
          <w:jc w:val="center"/>
        </w:trPr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1FECE22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break through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736BE9A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cut down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A3AE207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hang on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FFDF657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pay for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CE0529A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try out</w:t>
            </w:r>
          </w:p>
        </w:tc>
      </w:tr>
      <w:tr w:rsidR="002318CA" w14:paraId="4C8D6926" w14:textId="77777777" w:rsidTr="00451F3F">
        <w:trPr>
          <w:jc w:val="center"/>
        </w:trPr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543D259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bring back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5E95143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cut in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2DF4245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hang out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9FE1D1F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phase in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4AFEFBF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turn around</w:t>
            </w:r>
          </w:p>
        </w:tc>
      </w:tr>
      <w:tr w:rsidR="002318CA" w14:paraId="5AFA5587" w14:textId="77777777" w:rsidTr="00451F3F">
        <w:trPr>
          <w:jc w:val="center"/>
        </w:trPr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807ACD2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brush up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97DE236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cut off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D5BF700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hang up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C1F9C7C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phase out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3C30096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turn down</w:t>
            </w:r>
          </w:p>
        </w:tc>
      </w:tr>
      <w:tr w:rsidR="002318CA" w14:paraId="303F5705" w14:textId="77777777" w:rsidTr="00451F3F">
        <w:trPr>
          <w:jc w:val="center"/>
        </w:trPr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0B0107B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bump into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D7522DE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cut out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1C74C81" w14:textId="77777777" w:rsidR="002318CA" w:rsidRDefault="002318CA" w:rsidP="00451F3F">
            <w:pPr>
              <w:rPr>
                <w:sz w:val="20"/>
              </w:rPr>
            </w:pPr>
            <w:proofErr w:type="gramStart"/>
            <w:r>
              <w:rPr>
                <w:sz w:val="20"/>
              </w:rPr>
              <w:t>help out</w:t>
            </w:r>
            <w:proofErr w:type="gramEnd"/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5CED0FF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pick out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A34A233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turn on/off</w:t>
            </w:r>
          </w:p>
        </w:tc>
      </w:tr>
      <w:tr w:rsidR="002318CA" w14:paraId="5FBC5A6D" w14:textId="77777777" w:rsidTr="00451F3F">
        <w:trPr>
          <w:jc w:val="center"/>
        </w:trPr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8FA2227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burn out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EFCE2A5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deal with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68FC1C9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hold back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40A20F3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plug in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39ED774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turn out</w:t>
            </w:r>
          </w:p>
        </w:tc>
      </w:tr>
      <w:tr w:rsidR="002318CA" w14:paraId="5E04FDDC" w14:textId="77777777" w:rsidTr="00451F3F">
        <w:trPr>
          <w:jc w:val="center"/>
        </w:trPr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7E5E6E8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burst out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9D82DEC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dress up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5666FD4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hold off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5DD0197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point out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A92D513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turn up</w:t>
            </w:r>
          </w:p>
        </w:tc>
      </w:tr>
      <w:tr w:rsidR="002318CA" w14:paraId="5F9FA6EA" w14:textId="77777777" w:rsidTr="00451F3F">
        <w:trPr>
          <w:jc w:val="center"/>
        </w:trPr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08BD776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call back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FD58AFC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drop by/in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E41931C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hold on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4B54293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put down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8C7AF5F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use up</w:t>
            </w:r>
          </w:p>
        </w:tc>
      </w:tr>
      <w:tr w:rsidR="002318CA" w14:paraId="73D66E77" w14:textId="77777777" w:rsidTr="00451F3F">
        <w:trPr>
          <w:jc w:val="center"/>
        </w:trPr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AD3479C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call in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66EF506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dry out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9BAE0B7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hold out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14B97C9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put off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C0AC28C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watch out</w:t>
            </w:r>
          </w:p>
        </w:tc>
      </w:tr>
      <w:tr w:rsidR="002318CA" w14:paraId="4C16837E" w14:textId="77777777" w:rsidTr="00451F3F">
        <w:trPr>
          <w:jc w:val="center"/>
        </w:trPr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458C3F2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call off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C61C001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fall behind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D0FBCD5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hook up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FCC0262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put on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0843C9F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wipe out</w:t>
            </w:r>
          </w:p>
        </w:tc>
      </w:tr>
      <w:tr w:rsidR="002318CA" w14:paraId="38871CAC" w14:textId="77777777" w:rsidTr="00451F3F">
        <w:trPr>
          <w:jc w:val="center"/>
        </w:trPr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6BF498D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calm down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375525B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feed on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6E54660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hurry up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4C99822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put out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4DE2039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wipe up</w:t>
            </w:r>
          </w:p>
        </w:tc>
      </w:tr>
      <w:tr w:rsidR="002318CA" w14:paraId="2189EBA8" w14:textId="77777777" w:rsidTr="00451F3F">
        <w:trPr>
          <w:jc w:val="center"/>
        </w:trPr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263D6E4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care for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B37AB97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fill in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1BE93A0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keep from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7323DCF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put together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D7A227E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 xml:space="preserve">work </w:t>
            </w:r>
            <w:proofErr w:type="spellStart"/>
            <w:r>
              <w:rPr>
                <w:sz w:val="20"/>
              </w:rPr>
              <w:t>sth</w:t>
            </w:r>
            <w:proofErr w:type="spellEnd"/>
            <w:r>
              <w:rPr>
                <w:sz w:val="20"/>
              </w:rPr>
              <w:t>. out</w:t>
            </w:r>
          </w:p>
        </w:tc>
      </w:tr>
      <w:tr w:rsidR="002318CA" w14:paraId="3D0B5E15" w14:textId="77777777" w:rsidTr="00451F3F">
        <w:trPr>
          <w:jc w:val="center"/>
        </w:trPr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3224221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carry on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44FCB60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fill out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439DE1E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keep on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B0B003C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put up with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014E7C0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wrap up</w:t>
            </w:r>
          </w:p>
        </w:tc>
      </w:tr>
      <w:tr w:rsidR="002318CA" w14:paraId="7A80D29A" w14:textId="77777777" w:rsidTr="00451F3F">
        <w:trPr>
          <w:jc w:val="center"/>
        </w:trPr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8252158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carry out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37D3304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find out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51AF8A5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lay down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6C1A3C3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run across</w:t>
            </w:r>
          </w:p>
        </w:tc>
        <w:tc>
          <w:tcPr>
            <w:tcW w:w="0" w:type="auto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solid" w:color="F3F3F3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DB4572B" w14:textId="77777777" w:rsidR="002318CA" w:rsidRDefault="002318CA" w:rsidP="00451F3F">
            <w:pPr>
              <w:rPr>
                <w:sz w:val="20"/>
              </w:rPr>
            </w:pPr>
            <w:r>
              <w:rPr>
                <w:sz w:val="20"/>
              </w:rPr>
              <w:t>zip up</w:t>
            </w:r>
          </w:p>
        </w:tc>
      </w:tr>
    </w:tbl>
    <w:p w14:paraId="3B1C50D0" w14:textId="77777777" w:rsidR="002318CA" w:rsidRDefault="002318CA" w:rsidP="002318CA"/>
    <w:p w14:paraId="48550092" w14:textId="77777777" w:rsidR="002318CA" w:rsidRDefault="002318CA" w:rsidP="002318CA">
      <w:r>
        <w:br w:type="page"/>
      </w:r>
    </w:p>
    <w:p w14:paraId="0003C60C" w14:textId="77777777" w:rsidR="002318CA" w:rsidRDefault="002318CA" w:rsidP="002318CA">
      <w:pPr>
        <w:pStyle w:val="Heading1"/>
      </w:pPr>
      <w:r>
        <w:rPr>
          <w:rFonts w:hint="eastAsia"/>
        </w:rPr>
        <w:lastRenderedPageBreak/>
        <w:t>Appendix 2</w:t>
      </w:r>
    </w:p>
    <w:p w14:paraId="2BD16824" w14:textId="77777777" w:rsidR="002318CA" w:rsidRDefault="002318CA" w:rsidP="002318CA">
      <w:pPr>
        <w:pStyle w:val="Heading4"/>
        <w:ind w:left="1340" w:hanging="428"/>
      </w:pPr>
      <w:r>
        <w:rPr>
          <w:rFonts w:hint="eastAsia"/>
        </w:rPr>
        <w:t>유의어</w:t>
      </w:r>
      <w:r>
        <w:rPr>
          <w:rFonts w:hint="eastAsia"/>
        </w:rPr>
        <w:t>(Synonyms)</w:t>
      </w:r>
    </w:p>
    <w:p w14:paraId="1B95063F" w14:textId="77777777" w:rsidR="002318CA" w:rsidRDefault="002318CA" w:rsidP="002318CA"/>
    <w:p w14:paraId="3F1D6608" w14:textId="77777777" w:rsidR="002318CA" w:rsidRDefault="002318CA" w:rsidP="002318CA">
      <w:r>
        <w:rPr>
          <w:rFonts w:hint="eastAsia"/>
        </w:rPr>
        <w:t xml:space="preserve">TOEFL Junior RC </w:t>
      </w:r>
      <w:r>
        <w:rPr>
          <w:rFonts w:hint="eastAsia"/>
        </w:rPr>
        <w:t>영역에서는</w:t>
      </w:r>
      <w:r>
        <w:rPr>
          <w:rFonts w:hint="eastAsia"/>
        </w:rPr>
        <w:t xml:space="preserve"> </w:t>
      </w:r>
      <w:r>
        <w:rPr>
          <w:rFonts w:hint="eastAsia"/>
        </w:rPr>
        <w:t>지문의</w:t>
      </w:r>
      <w:r>
        <w:rPr>
          <w:rFonts w:hint="eastAsia"/>
        </w:rPr>
        <w:t xml:space="preserve"> </w:t>
      </w:r>
      <w:r>
        <w:rPr>
          <w:rFonts w:hint="eastAsia"/>
        </w:rPr>
        <w:t>특정</w:t>
      </w:r>
      <w:r>
        <w:rPr>
          <w:rFonts w:hint="eastAsia"/>
        </w:rPr>
        <w:t xml:space="preserve"> </w:t>
      </w:r>
      <w:r>
        <w:rPr>
          <w:rFonts w:hint="eastAsia"/>
        </w:rPr>
        <w:t>어휘와</w:t>
      </w:r>
      <w:r>
        <w:rPr>
          <w:rFonts w:hint="eastAsia"/>
        </w:rPr>
        <w:t xml:space="preserve"> </w:t>
      </w:r>
      <w:r>
        <w:rPr>
          <w:rFonts w:hint="eastAsia"/>
        </w:rPr>
        <w:t>대체</w:t>
      </w:r>
      <w:r>
        <w:rPr>
          <w:rFonts w:hint="eastAsia"/>
        </w:rPr>
        <w:t xml:space="preserve"> </w:t>
      </w:r>
      <w:r>
        <w:rPr>
          <w:rFonts w:hint="eastAsia"/>
        </w:rPr>
        <w:t>가능한</w:t>
      </w:r>
      <w:r>
        <w:rPr>
          <w:rFonts w:hint="eastAsia"/>
        </w:rPr>
        <w:t xml:space="preserve"> </w:t>
      </w:r>
      <w:r>
        <w:rPr>
          <w:rFonts w:hint="eastAsia"/>
        </w:rPr>
        <w:t>어휘를</w:t>
      </w:r>
      <w:r>
        <w:rPr>
          <w:rFonts w:hint="eastAsia"/>
        </w:rPr>
        <w:t xml:space="preserve"> </w:t>
      </w:r>
      <w:r>
        <w:rPr>
          <w:rFonts w:hint="eastAsia"/>
        </w:rPr>
        <w:t>묻는</w:t>
      </w:r>
      <w:r>
        <w:rPr>
          <w:rFonts w:hint="eastAsia"/>
        </w:rPr>
        <w:t xml:space="preserve"> </w:t>
      </w:r>
      <w:r>
        <w:rPr>
          <w:rFonts w:hint="eastAsia"/>
        </w:rPr>
        <w:t>문제가</w:t>
      </w:r>
      <w:r>
        <w:rPr>
          <w:rFonts w:hint="eastAsia"/>
        </w:rPr>
        <w:t xml:space="preserve"> </w:t>
      </w:r>
      <w:r>
        <w:rPr>
          <w:rFonts w:hint="eastAsia"/>
        </w:rPr>
        <w:t>많이</w:t>
      </w:r>
      <w:r>
        <w:rPr>
          <w:rFonts w:hint="eastAsia"/>
        </w:rPr>
        <w:t xml:space="preserve"> </w:t>
      </w:r>
      <w:r>
        <w:rPr>
          <w:rFonts w:hint="eastAsia"/>
        </w:rPr>
        <w:t>출제되고</w:t>
      </w:r>
      <w:r>
        <w:rPr>
          <w:rFonts w:hint="eastAsia"/>
        </w:rPr>
        <w:t xml:space="preserve"> </w:t>
      </w:r>
      <w:r>
        <w:rPr>
          <w:rFonts w:hint="eastAsia"/>
        </w:rPr>
        <w:t>있습니다</w:t>
      </w:r>
      <w:r>
        <w:rPr>
          <w:rFonts w:hint="eastAsia"/>
        </w:rPr>
        <w:t xml:space="preserve">. </w:t>
      </w:r>
      <w:r>
        <w:rPr>
          <w:rFonts w:hint="eastAsia"/>
        </w:rPr>
        <w:t>따라서</w:t>
      </w:r>
      <w:r>
        <w:rPr>
          <w:rFonts w:hint="eastAsia"/>
        </w:rPr>
        <w:t xml:space="preserve">, </w:t>
      </w:r>
      <w:r>
        <w:rPr>
          <w:rFonts w:hint="eastAsia"/>
        </w:rPr>
        <w:t>비슷한</w:t>
      </w:r>
      <w:r>
        <w:rPr>
          <w:rFonts w:hint="eastAsia"/>
        </w:rPr>
        <w:t xml:space="preserve"> </w:t>
      </w:r>
      <w:r>
        <w:rPr>
          <w:rFonts w:hint="eastAsia"/>
        </w:rPr>
        <w:t>말을</w:t>
      </w:r>
      <w:r>
        <w:rPr>
          <w:rFonts w:hint="eastAsia"/>
        </w:rPr>
        <w:t xml:space="preserve"> </w:t>
      </w:r>
      <w:r>
        <w:rPr>
          <w:rFonts w:hint="eastAsia"/>
        </w:rPr>
        <w:t>평소에</w:t>
      </w:r>
      <w:r>
        <w:rPr>
          <w:rFonts w:hint="eastAsia"/>
        </w:rPr>
        <w:t xml:space="preserve"> </w:t>
      </w:r>
      <w:r>
        <w:rPr>
          <w:rFonts w:hint="eastAsia"/>
        </w:rPr>
        <w:t>사전이나</w:t>
      </w:r>
      <w:r>
        <w:rPr>
          <w:rFonts w:hint="eastAsia"/>
        </w:rPr>
        <w:t xml:space="preserve"> </w:t>
      </w:r>
      <w:r>
        <w:rPr>
          <w:rFonts w:hint="eastAsia"/>
        </w:rPr>
        <w:t>다른</w:t>
      </w:r>
      <w:r>
        <w:rPr>
          <w:rFonts w:hint="eastAsia"/>
        </w:rPr>
        <w:t xml:space="preserve"> </w:t>
      </w:r>
      <w:r>
        <w:rPr>
          <w:rFonts w:hint="eastAsia"/>
        </w:rPr>
        <w:t>교재를</w:t>
      </w:r>
      <w:r>
        <w:rPr>
          <w:rFonts w:hint="eastAsia"/>
        </w:rPr>
        <w:t xml:space="preserve"> </w:t>
      </w:r>
      <w:r>
        <w:rPr>
          <w:rFonts w:hint="eastAsia"/>
        </w:rPr>
        <w:t>통해서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익혀두는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것이</w:t>
      </w:r>
      <w:r>
        <w:rPr>
          <w:rFonts w:hint="eastAsia"/>
        </w:rPr>
        <w:t xml:space="preserve"> </w:t>
      </w:r>
      <w:r>
        <w:rPr>
          <w:rFonts w:hint="eastAsia"/>
        </w:rPr>
        <w:t>중요합니다</w:t>
      </w:r>
      <w:r>
        <w:rPr>
          <w:rFonts w:hint="eastAsia"/>
        </w:rPr>
        <w:t xml:space="preserve">. </w:t>
      </w:r>
    </w:p>
    <w:p w14:paraId="65E01982" w14:textId="77777777" w:rsidR="002318CA" w:rsidRDefault="002318CA" w:rsidP="002318CA"/>
    <w:p w14:paraId="613F753A" w14:textId="77777777" w:rsidR="002318CA" w:rsidRDefault="002318CA" w:rsidP="002318CA">
      <w:pPr>
        <w:pStyle w:val="Heading4"/>
        <w:ind w:left="1340" w:hanging="428"/>
      </w:pPr>
      <w:r>
        <w:rPr>
          <w:rFonts w:hint="eastAsia"/>
        </w:rPr>
        <w:t>비슷한</w:t>
      </w:r>
      <w:r>
        <w:rPr>
          <w:rFonts w:hint="eastAsia"/>
        </w:rPr>
        <w:t xml:space="preserve"> </w:t>
      </w:r>
      <w:r>
        <w:rPr>
          <w:rFonts w:hint="eastAsia"/>
        </w:rPr>
        <w:t>말</w:t>
      </w:r>
      <w:r>
        <w:rPr>
          <w:rFonts w:hint="eastAsia"/>
        </w:rPr>
        <w:t xml:space="preserve"> </w:t>
      </w:r>
      <w:r>
        <w:rPr>
          <w:rFonts w:hint="eastAsia"/>
        </w:rPr>
        <w:t>고르기</w:t>
      </w:r>
      <w:r>
        <w:rPr>
          <w:rFonts w:hint="eastAsia"/>
        </w:rPr>
        <w:t xml:space="preserve"> Practice </w:t>
      </w:r>
    </w:p>
    <w:p w14:paraId="5A812C94" w14:textId="77777777" w:rsidR="002318CA" w:rsidRDefault="002318CA" w:rsidP="002318CA"/>
    <w:p w14:paraId="289802EF" w14:textId="77777777" w:rsidR="002318CA" w:rsidRPr="00FA13BC" w:rsidRDefault="002318CA" w:rsidP="002318CA">
      <w:pPr>
        <w:rPr>
          <w:b/>
        </w:rPr>
      </w:pPr>
      <w:r w:rsidRPr="00FA13BC">
        <w:rPr>
          <w:rFonts w:hint="eastAsia"/>
          <w:b/>
        </w:rPr>
        <w:t>Match the word with its synonym.</w:t>
      </w:r>
    </w:p>
    <w:p w14:paraId="6AB54424" w14:textId="77777777" w:rsidR="002318CA" w:rsidRDefault="002318CA" w:rsidP="002318CA"/>
    <w:p w14:paraId="4704178F" w14:textId="77777777" w:rsidR="002318CA" w:rsidRDefault="002318CA" w:rsidP="002318CA"/>
    <w:p w14:paraId="030893CE" w14:textId="77777777" w:rsidR="002318CA" w:rsidRDefault="002318CA" w:rsidP="002318CA">
      <w:r>
        <w:rPr>
          <w:rFonts w:hint="eastAsia"/>
        </w:rPr>
        <w:t>Set 1.</w:t>
      </w:r>
    </w:p>
    <w:p w14:paraId="7B1B0AEB" w14:textId="77777777" w:rsidR="002318CA" w:rsidRDefault="002318CA" w:rsidP="002318CA"/>
    <w:tbl>
      <w:tblPr>
        <w:tblW w:w="4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7"/>
        <w:gridCol w:w="4065"/>
      </w:tblGrid>
      <w:tr w:rsidR="002318CA" w:rsidRPr="00FA13BC" w14:paraId="17EAB21D" w14:textId="77777777" w:rsidTr="00451F3F">
        <w:trPr>
          <w:trHeight w:val="315"/>
          <w:jc w:val="center"/>
        </w:trPr>
        <w:tc>
          <w:tcPr>
            <w:tcW w:w="11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77EC558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FA13BC">
              <w:rPr>
                <w:rFonts w:eastAsia="굴림"/>
                <w:color w:val="auto"/>
                <w:sz w:val="20"/>
              </w:rPr>
              <w:t>1. float</w:t>
            </w:r>
          </w:p>
        </w:tc>
        <w:tc>
          <w:tcPr>
            <w:tcW w:w="132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565A7FF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FA13BC">
              <w:rPr>
                <w:rFonts w:eastAsia="굴림"/>
                <w:color w:val="auto"/>
                <w:sz w:val="20"/>
              </w:rPr>
              <w:t>a. vapor</w:t>
            </w:r>
          </w:p>
        </w:tc>
      </w:tr>
      <w:tr w:rsidR="002318CA" w:rsidRPr="00FA13BC" w14:paraId="51850BA3" w14:textId="77777777" w:rsidTr="00451F3F">
        <w:trPr>
          <w:trHeight w:val="315"/>
          <w:jc w:val="center"/>
        </w:trPr>
        <w:tc>
          <w:tcPr>
            <w:tcW w:w="11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1BFB929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FA13BC">
              <w:rPr>
                <w:rFonts w:eastAsia="굴림"/>
                <w:color w:val="auto"/>
                <w:sz w:val="20"/>
              </w:rPr>
              <w:t>2. gas</w:t>
            </w:r>
          </w:p>
        </w:tc>
        <w:tc>
          <w:tcPr>
            <w:tcW w:w="132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32F1D54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FA13BC">
              <w:rPr>
                <w:rFonts w:eastAsia="굴림"/>
                <w:color w:val="auto"/>
                <w:sz w:val="20"/>
              </w:rPr>
              <w:t>b. activity</w:t>
            </w:r>
          </w:p>
        </w:tc>
      </w:tr>
      <w:tr w:rsidR="002318CA" w:rsidRPr="00FA13BC" w14:paraId="3F52A3EE" w14:textId="77777777" w:rsidTr="00451F3F">
        <w:trPr>
          <w:trHeight w:val="315"/>
          <w:jc w:val="center"/>
        </w:trPr>
        <w:tc>
          <w:tcPr>
            <w:tcW w:w="11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81C4A2C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FA13BC">
              <w:rPr>
                <w:rFonts w:eastAsia="굴림"/>
                <w:color w:val="auto"/>
                <w:sz w:val="20"/>
              </w:rPr>
              <w:t>3. process</w:t>
            </w:r>
          </w:p>
        </w:tc>
        <w:tc>
          <w:tcPr>
            <w:tcW w:w="132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05671A4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FA13BC">
              <w:rPr>
                <w:rFonts w:eastAsia="굴림"/>
                <w:color w:val="auto"/>
                <w:sz w:val="20"/>
              </w:rPr>
              <w:t>c. hover</w:t>
            </w:r>
          </w:p>
        </w:tc>
      </w:tr>
      <w:tr w:rsidR="002318CA" w:rsidRPr="00FA13BC" w14:paraId="7E0A31E9" w14:textId="77777777" w:rsidTr="00451F3F">
        <w:trPr>
          <w:trHeight w:val="315"/>
          <w:jc w:val="center"/>
        </w:trPr>
        <w:tc>
          <w:tcPr>
            <w:tcW w:w="11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067A4F8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FA13BC">
              <w:rPr>
                <w:rFonts w:eastAsia="굴림"/>
                <w:color w:val="auto"/>
                <w:sz w:val="20"/>
              </w:rPr>
              <w:t>4. mass</w:t>
            </w:r>
          </w:p>
        </w:tc>
        <w:tc>
          <w:tcPr>
            <w:tcW w:w="132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330B130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FA13BC">
              <w:rPr>
                <w:rFonts w:eastAsia="굴림"/>
                <w:color w:val="auto"/>
                <w:sz w:val="20"/>
              </w:rPr>
              <w:t>d. movement</w:t>
            </w:r>
          </w:p>
        </w:tc>
      </w:tr>
      <w:tr w:rsidR="002318CA" w:rsidRPr="00FA13BC" w14:paraId="62B25D56" w14:textId="77777777" w:rsidTr="00451F3F">
        <w:trPr>
          <w:trHeight w:val="315"/>
          <w:jc w:val="center"/>
        </w:trPr>
        <w:tc>
          <w:tcPr>
            <w:tcW w:w="11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829AFAE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FA13BC">
              <w:rPr>
                <w:rFonts w:eastAsia="굴림"/>
                <w:color w:val="auto"/>
                <w:sz w:val="20"/>
              </w:rPr>
              <w:t>5. flow</w:t>
            </w:r>
          </w:p>
        </w:tc>
        <w:tc>
          <w:tcPr>
            <w:tcW w:w="132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24596AE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FA13BC">
              <w:rPr>
                <w:rFonts w:eastAsia="굴림"/>
                <w:color w:val="auto"/>
                <w:sz w:val="20"/>
              </w:rPr>
              <w:t>e. accumulation</w:t>
            </w:r>
          </w:p>
        </w:tc>
      </w:tr>
    </w:tbl>
    <w:p w14:paraId="6FB39B0F" w14:textId="77777777" w:rsidR="002318CA" w:rsidRDefault="002318CA" w:rsidP="002318CA"/>
    <w:p w14:paraId="58508117" w14:textId="77777777" w:rsidR="002318CA" w:rsidRDefault="002318CA" w:rsidP="002318CA"/>
    <w:p w14:paraId="237525E6" w14:textId="77777777" w:rsidR="002318CA" w:rsidRDefault="002318CA" w:rsidP="002318CA">
      <w:r>
        <w:rPr>
          <w:rFonts w:hint="eastAsia"/>
        </w:rPr>
        <w:t>1. c, 2. a. 3. d. 4. e, 5. d</w:t>
      </w:r>
    </w:p>
    <w:p w14:paraId="603BBA86" w14:textId="77777777" w:rsidR="002318CA" w:rsidRDefault="002318CA" w:rsidP="002318CA"/>
    <w:p w14:paraId="6E6F9BF1" w14:textId="77777777" w:rsidR="002318CA" w:rsidRDefault="002318CA" w:rsidP="002318CA">
      <w:r>
        <w:rPr>
          <w:rFonts w:hint="eastAsia"/>
        </w:rPr>
        <w:t>Set 2.</w:t>
      </w:r>
    </w:p>
    <w:tbl>
      <w:tblPr>
        <w:tblW w:w="4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2"/>
        <w:gridCol w:w="4130"/>
      </w:tblGrid>
      <w:tr w:rsidR="002318CA" w:rsidRPr="00FA13BC" w14:paraId="7B7C5068" w14:textId="77777777" w:rsidTr="00451F3F">
        <w:trPr>
          <w:trHeight w:val="315"/>
          <w:jc w:val="center"/>
        </w:trPr>
        <w:tc>
          <w:tcPr>
            <w:tcW w:w="231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ABE50A8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>
              <w:rPr>
                <w:rFonts w:eastAsia="굴림" w:hint="eastAsia"/>
                <w:color w:val="auto"/>
                <w:sz w:val="20"/>
              </w:rPr>
              <w:t xml:space="preserve">1. </w:t>
            </w:r>
            <w:r w:rsidRPr="00FA13BC">
              <w:rPr>
                <w:rFonts w:eastAsia="굴림"/>
                <w:color w:val="auto"/>
                <w:sz w:val="20"/>
              </w:rPr>
              <w:t>cause</w:t>
            </w:r>
          </w:p>
        </w:tc>
        <w:tc>
          <w:tcPr>
            <w:tcW w:w="268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2290A49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FA13BC">
              <w:rPr>
                <w:rFonts w:eastAsia="굴림"/>
                <w:color w:val="auto"/>
                <w:sz w:val="20"/>
              </w:rPr>
              <w:t>a. overweight</w:t>
            </w:r>
          </w:p>
        </w:tc>
      </w:tr>
      <w:tr w:rsidR="002318CA" w:rsidRPr="00FA13BC" w14:paraId="4958D623" w14:textId="77777777" w:rsidTr="00451F3F">
        <w:trPr>
          <w:trHeight w:val="315"/>
          <w:jc w:val="center"/>
        </w:trPr>
        <w:tc>
          <w:tcPr>
            <w:tcW w:w="231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B25A755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>
              <w:rPr>
                <w:rFonts w:eastAsia="굴림" w:hint="eastAsia"/>
                <w:color w:val="auto"/>
                <w:sz w:val="20"/>
              </w:rPr>
              <w:t xml:space="preserve">2. </w:t>
            </w:r>
            <w:r w:rsidRPr="00FA13BC">
              <w:rPr>
                <w:rFonts w:eastAsia="굴림"/>
                <w:color w:val="auto"/>
                <w:sz w:val="20"/>
              </w:rPr>
              <w:t>obese</w:t>
            </w:r>
          </w:p>
        </w:tc>
        <w:tc>
          <w:tcPr>
            <w:tcW w:w="268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E915AE5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FA13BC">
              <w:rPr>
                <w:rFonts w:eastAsia="굴림"/>
                <w:color w:val="auto"/>
                <w:sz w:val="20"/>
              </w:rPr>
              <w:t>b. huge</w:t>
            </w:r>
          </w:p>
        </w:tc>
      </w:tr>
      <w:tr w:rsidR="002318CA" w:rsidRPr="00FA13BC" w14:paraId="0FC2FA2E" w14:textId="77777777" w:rsidTr="00451F3F">
        <w:trPr>
          <w:trHeight w:val="315"/>
          <w:jc w:val="center"/>
        </w:trPr>
        <w:tc>
          <w:tcPr>
            <w:tcW w:w="231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01BD979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>
              <w:rPr>
                <w:rFonts w:eastAsia="굴림" w:hint="eastAsia"/>
                <w:color w:val="auto"/>
                <w:sz w:val="20"/>
              </w:rPr>
              <w:t xml:space="preserve">3. </w:t>
            </w:r>
            <w:r w:rsidRPr="00FA13BC">
              <w:rPr>
                <w:rFonts w:eastAsia="굴림"/>
                <w:color w:val="auto"/>
                <w:sz w:val="20"/>
              </w:rPr>
              <w:t>hectic</w:t>
            </w:r>
          </w:p>
        </w:tc>
        <w:tc>
          <w:tcPr>
            <w:tcW w:w="268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772F236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FA13BC">
              <w:rPr>
                <w:rFonts w:eastAsia="굴림"/>
                <w:color w:val="auto"/>
                <w:sz w:val="20"/>
              </w:rPr>
              <w:t>c. reason</w:t>
            </w:r>
          </w:p>
        </w:tc>
      </w:tr>
      <w:tr w:rsidR="002318CA" w:rsidRPr="00FA13BC" w14:paraId="745CC9E8" w14:textId="77777777" w:rsidTr="00451F3F">
        <w:trPr>
          <w:trHeight w:val="315"/>
          <w:jc w:val="center"/>
        </w:trPr>
        <w:tc>
          <w:tcPr>
            <w:tcW w:w="231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604743A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>
              <w:rPr>
                <w:rFonts w:eastAsia="굴림" w:hint="eastAsia"/>
                <w:color w:val="auto"/>
                <w:sz w:val="20"/>
              </w:rPr>
              <w:t xml:space="preserve">4. </w:t>
            </w:r>
            <w:r w:rsidRPr="00FA13BC">
              <w:rPr>
                <w:rFonts w:eastAsia="굴림"/>
                <w:color w:val="auto"/>
                <w:sz w:val="20"/>
              </w:rPr>
              <w:t>average</w:t>
            </w:r>
          </w:p>
        </w:tc>
        <w:tc>
          <w:tcPr>
            <w:tcW w:w="268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3EBB3C8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FA13BC">
              <w:rPr>
                <w:rFonts w:eastAsia="굴림"/>
                <w:color w:val="auto"/>
                <w:sz w:val="20"/>
              </w:rPr>
              <w:t>d. busy</w:t>
            </w:r>
          </w:p>
        </w:tc>
      </w:tr>
      <w:tr w:rsidR="002318CA" w:rsidRPr="00FA13BC" w14:paraId="2F9A48A6" w14:textId="77777777" w:rsidTr="00451F3F">
        <w:trPr>
          <w:trHeight w:val="315"/>
          <w:jc w:val="center"/>
        </w:trPr>
        <w:tc>
          <w:tcPr>
            <w:tcW w:w="231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6BAC9B6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>
              <w:rPr>
                <w:rFonts w:eastAsia="굴림" w:hint="eastAsia"/>
                <w:color w:val="auto"/>
                <w:sz w:val="20"/>
              </w:rPr>
              <w:t xml:space="preserve">5. </w:t>
            </w:r>
            <w:r w:rsidRPr="00FA13BC">
              <w:rPr>
                <w:rFonts w:eastAsia="굴림"/>
                <w:color w:val="auto"/>
                <w:sz w:val="20"/>
              </w:rPr>
              <w:t>enormous</w:t>
            </w:r>
          </w:p>
        </w:tc>
        <w:tc>
          <w:tcPr>
            <w:tcW w:w="268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6D90B7B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FA13BC">
              <w:rPr>
                <w:rFonts w:eastAsia="굴림"/>
                <w:color w:val="auto"/>
                <w:sz w:val="20"/>
              </w:rPr>
              <w:t>e. regular</w:t>
            </w:r>
          </w:p>
        </w:tc>
      </w:tr>
    </w:tbl>
    <w:p w14:paraId="4CE1CF69" w14:textId="77777777" w:rsidR="002318CA" w:rsidRDefault="002318CA" w:rsidP="002318CA"/>
    <w:p w14:paraId="0DDED773" w14:textId="77777777" w:rsidR="002318CA" w:rsidRDefault="002318CA" w:rsidP="002318CA"/>
    <w:p w14:paraId="38FC0442" w14:textId="77777777" w:rsidR="002318CA" w:rsidRDefault="002318CA" w:rsidP="002318CA">
      <w:r>
        <w:rPr>
          <w:rFonts w:hint="eastAsia"/>
        </w:rPr>
        <w:t>1. c, 2. a. 3. d, 4. e, 5. b</w:t>
      </w:r>
    </w:p>
    <w:p w14:paraId="373C3BA2" w14:textId="77777777" w:rsidR="002318CA" w:rsidRDefault="002318CA" w:rsidP="002318CA"/>
    <w:p w14:paraId="1CC87FA9" w14:textId="77777777" w:rsidR="002318CA" w:rsidRDefault="002318CA" w:rsidP="002318CA"/>
    <w:p w14:paraId="52D626A6" w14:textId="77777777" w:rsidR="002318CA" w:rsidRDefault="002318CA" w:rsidP="002318CA"/>
    <w:p w14:paraId="7C95873E" w14:textId="77777777" w:rsidR="002318CA" w:rsidRDefault="002318CA" w:rsidP="002318CA"/>
    <w:p w14:paraId="0F7246AB" w14:textId="77777777" w:rsidR="002318CA" w:rsidRDefault="002318CA" w:rsidP="002318CA"/>
    <w:p w14:paraId="2E0DCC63" w14:textId="77777777" w:rsidR="002318CA" w:rsidRDefault="002318CA" w:rsidP="002318CA">
      <w:r>
        <w:rPr>
          <w:rFonts w:hint="eastAsia"/>
        </w:rPr>
        <w:t>Set 3</w:t>
      </w:r>
    </w:p>
    <w:tbl>
      <w:tblPr>
        <w:tblW w:w="4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2"/>
        <w:gridCol w:w="4130"/>
      </w:tblGrid>
      <w:tr w:rsidR="002318CA" w:rsidRPr="00FA13BC" w14:paraId="13B9A8CA" w14:textId="77777777" w:rsidTr="00451F3F">
        <w:trPr>
          <w:trHeight w:val="315"/>
          <w:jc w:val="center"/>
        </w:trPr>
        <w:tc>
          <w:tcPr>
            <w:tcW w:w="231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266C9A1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>
              <w:rPr>
                <w:rFonts w:eastAsia="굴림" w:hint="eastAsia"/>
                <w:color w:val="auto"/>
                <w:sz w:val="20"/>
              </w:rPr>
              <w:t xml:space="preserve">1. </w:t>
            </w:r>
            <w:r w:rsidRPr="00FA13BC">
              <w:rPr>
                <w:rFonts w:eastAsia="굴림"/>
                <w:color w:val="auto"/>
                <w:sz w:val="20"/>
              </w:rPr>
              <w:t>coupled</w:t>
            </w:r>
          </w:p>
        </w:tc>
        <w:tc>
          <w:tcPr>
            <w:tcW w:w="268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C521343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FA13BC">
              <w:rPr>
                <w:rFonts w:eastAsia="굴림"/>
                <w:color w:val="auto"/>
                <w:sz w:val="20"/>
              </w:rPr>
              <w:t>a. look like</w:t>
            </w:r>
          </w:p>
        </w:tc>
      </w:tr>
      <w:tr w:rsidR="002318CA" w:rsidRPr="00FA13BC" w14:paraId="14A0566F" w14:textId="77777777" w:rsidTr="00451F3F">
        <w:trPr>
          <w:trHeight w:val="315"/>
          <w:jc w:val="center"/>
        </w:trPr>
        <w:tc>
          <w:tcPr>
            <w:tcW w:w="231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48D10BE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>
              <w:rPr>
                <w:rFonts w:eastAsia="굴림" w:hint="eastAsia"/>
                <w:color w:val="auto"/>
                <w:sz w:val="20"/>
              </w:rPr>
              <w:t xml:space="preserve">2. </w:t>
            </w:r>
            <w:r w:rsidRPr="00FA13BC">
              <w:rPr>
                <w:rFonts w:eastAsia="굴림"/>
                <w:color w:val="auto"/>
                <w:sz w:val="20"/>
              </w:rPr>
              <w:t>stereotype</w:t>
            </w:r>
          </w:p>
        </w:tc>
        <w:tc>
          <w:tcPr>
            <w:tcW w:w="268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2C82E2D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FA13BC">
              <w:rPr>
                <w:rFonts w:eastAsia="굴림"/>
                <w:color w:val="auto"/>
                <w:sz w:val="20"/>
              </w:rPr>
              <w:t>b. frightening</w:t>
            </w:r>
          </w:p>
        </w:tc>
      </w:tr>
      <w:tr w:rsidR="002318CA" w:rsidRPr="00FA13BC" w14:paraId="16BEB8D8" w14:textId="77777777" w:rsidTr="00451F3F">
        <w:trPr>
          <w:trHeight w:val="315"/>
          <w:jc w:val="center"/>
        </w:trPr>
        <w:tc>
          <w:tcPr>
            <w:tcW w:w="231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6208AE2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>
              <w:rPr>
                <w:rFonts w:eastAsia="굴림" w:hint="eastAsia"/>
                <w:color w:val="auto"/>
                <w:sz w:val="20"/>
              </w:rPr>
              <w:t xml:space="preserve">3. </w:t>
            </w:r>
            <w:r w:rsidRPr="00FA13BC">
              <w:rPr>
                <w:rFonts w:eastAsia="굴림"/>
                <w:color w:val="auto"/>
                <w:sz w:val="20"/>
              </w:rPr>
              <w:t>scary</w:t>
            </w:r>
          </w:p>
        </w:tc>
        <w:tc>
          <w:tcPr>
            <w:tcW w:w="268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97CE08A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FA13BC">
              <w:rPr>
                <w:rFonts w:eastAsia="굴림"/>
                <w:color w:val="auto"/>
                <w:sz w:val="20"/>
              </w:rPr>
              <w:t>c. hat</w:t>
            </w:r>
          </w:p>
        </w:tc>
      </w:tr>
      <w:tr w:rsidR="002318CA" w:rsidRPr="00FA13BC" w14:paraId="30DC3BED" w14:textId="77777777" w:rsidTr="00451F3F">
        <w:trPr>
          <w:trHeight w:val="315"/>
          <w:jc w:val="center"/>
        </w:trPr>
        <w:tc>
          <w:tcPr>
            <w:tcW w:w="231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DC5FE7A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>
              <w:rPr>
                <w:rFonts w:eastAsia="굴림" w:hint="eastAsia"/>
                <w:color w:val="auto"/>
                <w:sz w:val="20"/>
              </w:rPr>
              <w:t xml:space="preserve">4. </w:t>
            </w:r>
            <w:r w:rsidRPr="00FA13BC">
              <w:rPr>
                <w:rFonts w:eastAsia="굴림"/>
                <w:color w:val="auto"/>
                <w:sz w:val="20"/>
              </w:rPr>
              <w:t>resemble</w:t>
            </w:r>
          </w:p>
        </w:tc>
        <w:tc>
          <w:tcPr>
            <w:tcW w:w="268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FC05727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FA13BC">
              <w:rPr>
                <w:rFonts w:eastAsia="굴림"/>
                <w:color w:val="auto"/>
                <w:sz w:val="20"/>
              </w:rPr>
              <w:t>d. paired</w:t>
            </w:r>
          </w:p>
        </w:tc>
      </w:tr>
      <w:tr w:rsidR="002318CA" w:rsidRPr="00FA13BC" w14:paraId="0752DE6A" w14:textId="77777777" w:rsidTr="00451F3F">
        <w:trPr>
          <w:trHeight w:val="315"/>
          <w:jc w:val="center"/>
        </w:trPr>
        <w:tc>
          <w:tcPr>
            <w:tcW w:w="231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BF3B4E3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>
              <w:rPr>
                <w:rFonts w:eastAsia="굴림" w:hint="eastAsia"/>
                <w:color w:val="auto"/>
                <w:sz w:val="20"/>
              </w:rPr>
              <w:t xml:space="preserve">5. </w:t>
            </w:r>
            <w:r w:rsidRPr="00FA13BC">
              <w:rPr>
                <w:rFonts w:eastAsia="굴림"/>
                <w:color w:val="auto"/>
                <w:sz w:val="20"/>
              </w:rPr>
              <w:t>helmet</w:t>
            </w:r>
          </w:p>
        </w:tc>
        <w:tc>
          <w:tcPr>
            <w:tcW w:w="268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F6F2E60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FA13BC">
              <w:rPr>
                <w:rFonts w:eastAsia="굴림"/>
                <w:color w:val="auto"/>
                <w:sz w:val="20"/>
              </w:rPr>
              <w:t>e. generalization</w:t>
            </w:r>
          </w:p>
        </w:tc>
      </w:tr>
    </w:tbl>
    <w:p w14:paraId="112B2B34" w14:textId="77777777" w:rsidR="002318CA" w:rsidRDefault="002318CA" w:rsidP="002318CA"/>
    <w:p w14:paraId="40252130" w14:textId="77777777" w:rsidR="002318CA" w:rsidRDefault="002318CA" w:rsidP="002318CA">
      <w:r>
        <w:rPr>
          <w:rFonts w:hint="eastAsia"/>
        </w:rPr>
        <w:t>1. d, 2. e, 3. b, 4. a, 5. c</w:t>
      </w:r>
    </w:p>
    <w:p w14:paraId="6B770A39" w14:textId="77777777" w:rsidR="002318CA" w:rsidRDefault="002318CA" w:rsidP="002318CA"/>
    <w:p w14:paraId="50D01A1A" w14:textId="77777777" w:rsidR="002318CA" w:rsidRDefault="002318CA" w:rsidP="002318CA"/>
    <w:p w14:paraId="5A8638C7" w14:textId="77777777" w:rsidR="002318CA" w:rsidRDefault="002318CA" w:rsidP="002318CA">
      <w:r>
        <w:rPr>
          <w:rFonts w:hint="eastAsia"/>
        </w:rPr>
        <w:t>Set 4</w:t>
      </w:r>
    </w:p>
    <w:tbl>
      <w:tblPr>
        <w:tblW w:w="4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2"/>
        <w:gridCol w:w="4130"/>
      </w:tblGrid>
      <w:tr w:rsidR="002318CA" w:rsidRPr="00FA13BC" w14:paraId="46478E4D" w14:textId="77777777" w:rsidTr="00451F3F">
        <w:trPr>
          <w:trHeight w:val="315"/>
          <w:jc w:val="center"/>
        </w:trPr>
        <w:tc>
          <w:tcPr>
            <w:tcW w:w="231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A3D0242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>
              <w:rPr>
                <w:rFonts w:eastAsia="굴림" w:hint="eastAsia"/>
                <w:color w:val="auto"/>
                <w:sz w:val="20"/>
              </w:rPr>
              <w:t xml:space="preserve">1. </w:t>
            </w:r>
            <w:r w:rsidRPr="00FA13BC">
              <w:rPr>
                <w:rFonts w:eastAsia="굴림"/>
                <w:color w:val="auto"/>
                <w:sz w:val="20"/>
              </w:rPr>
              <w:t>common</w:t>
            </w:r>
          </w:p>
        </w:tc>
        <w:tc>
          <w:tcPr>
            <w:tcW w:w="268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18C8142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FA13BC">
              <w:rPr>
                <w:rFonts w:eastAsia="굴림"/>
                <w:color w:val="auto"/>
                <w:sz w:val="20"/>
              </w:rPr>
              <w:t>a. serious</w:t>
            </w:r>
          </w:p>
        </w:tc>
      </w:tr>
      <w:tr w:rsidR="002318CA" w:rsidRPr="00FA13BC" w14:paraId="660137D1" w14:textId="77777777" w:rsidTr="00451F3F">
        <w:trPr>
          <w:trHeight w:val="315"/>
          <w:jc w:val="center"/>
        </w:trPr>
        <w:tc>
          <w:tcPr>
            <w:tcW w:w="231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22B0B32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>
              <w:rPr>
                <w:rFonts w:eastAsia="굴림" w:hint="eastAsia"/>
                <w:color w:val="auto"/>
                <w:sz w:val="20"/>
              </w:rPr>
              <w:t xml:space="preserve">2. </w:t>
            </w:r>
            <w:r w:rsidRPr="00FA13BC">
              <w:rPr>
                <w:rFonts w:eastAsia="굴림"/>
                <w:color w:val="auto"/>
                <w:sz w:val="20"/>
              </w:rPr>
              <w:t>severe</w:t>
            </w:r>
          </w:p>
        </w:tc>
        <w:tc>
          <w:tcPr>
            <w:tcW w:w="268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859543C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FA13BC">
              <w:rPr>
                <w:rFonts w:eastAsia="굴림"/>
                <w:color w:val="auto"/>
                <w:sz w:val="20"/>
              </w:rPr>
              <w:t>b. feelings</w:t>
            </w:r>
          </w:p>
        </w:tc>
      </w:tr>
      <w:tr w:rsidR="002318CA" w:rsidRPr="00FA13BC" w14:paraId="66A69CDC" w14:textId="77777777" w:rsidTr="00451F3F">
        <w:trPr>
          <w:trHeight w:val="315"/>
          <w:jc w:val="center"/>
        </w:trPr>
        <w:tc>
          <w:tcPr>
            <w:tcW w:w="231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7C74BB4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>
              <w:rPr>
                <w:rFonts w:eastAsia="굴림" w:hint="eastAsia"/>
                <w:color w:val="auto"/>
                <w:sz w:val="20"/>
              </w:rPr>
              <w:t xml:space="preserve">3. </w:t>
            </w:r>
            <w:r w:rsidRPr="00FA13BC">
              <w:rPr>
                <w:rFonts w:eastAsia="굴림"/>
                <w:color w:val="auto"/>
                <w:sz w:val="20"/>
              </w:rPr>
              <w:t>concern</w:t>
            </w:r>
          </w:p>
        </w:tc>
        <w:tc>
          <w:tcPr>
            <w:tcW w:w="268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3B01F1F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FA13BC">
              <w:rPr>
                <w:rFonts w:eastAsia="굴림"/>
                <w:color w:val="auto"/>
                <w:sz w:val="20"/>
              </w:rPr>
              <w:t>c. frequent</w:t>
            </w:r>
          </w:p>
        </w:tc>
      </w:tr>
      <w:tr w:rsidR="002318CA" w:rsidRPr="00FA13BC" w14:paraId="6B59A155" w14:textId="77777777" w:rsidTr="00451F3F">
        <w:trPr>
          <w:trHeight w:val="315"/>
          <w:jc w:val="center"/>
        </w:trPr>
        <w:tc>
          <w:tcPr>
            <w:tcW w:w="231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0DC9165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>
              <w:rPr>
                <w:rFonts w:eastAsia="굴림" w:hint="eastAsia"/>
                <w:color w:val="auto"/>
                <w:sz w:val="20"/>
              </w:rPr>
              <w:t xml:space="preserve">4. </w:t>
            </w:r>
            <w:r w:rsidRPr="00FA13BC">
              <w:rPr>
                <w:rFonts w:eastAsia="굴림"/>
                <w:color w:val="auto"/>
                <w:sz w:val="20"/>
              </w:rPr>
              <w:t>sign</w:t>
            </w:r>
          </w:p>
        </w:tc>
        <w:tc>
          <w:tcPr>
            <w:tcW w:w="268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8C291A1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FA13BC">
              <w:rPr>
                <w:rFonts w:eastAsia="굴림"/>
                <w:color w:val="auto"/>
                <w:sz w:val="20"/>
              </w:rPr>
              <w:t>d. symptom</w:t>
            </w:r>
          </w:p>
        </w:tc>
      </w:tr>
      <w:tr w:rsidR="002318CA" w:rsidRPr="00FA13BC" w14:paraId="4C0FCFC3" w14:textId="77777777" w:rsidTr="00451F3F">
        <w:trPr>
          <w:trHeight w:val="315"/>
          <w:jc w:val="center"/>
        </w:trPr>
        <w:tc>
          <w:tcPr>
            <w:tcW w:w="231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88F1D88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>
              <w:rPr>
                <w:rFonts w:eastAsia="굴림" w:hint="eastAsia"/>
                <w:color w:val="auto"/>
                <w:sz w:val="20"/>
              </w:rPr>
              <w:t xml:space="preserve">5. </w:t>
            </w:r>
            <w:r w:rsidRPr="00FA13BC">
              <w:rPr>
                <w:rFonts w:eastAsia="굴림"/>
                <w:color w:val="auto"/>
                <w:sz w:val="20"/>
              </w:rPr>
              <w:t>emotions</w:t>
            </w:r>
          </w:p>
        </w:tc>
        <w:tc>
          <w:tcPr>
            <w:tcW w:w="268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56CDAB9" w14:textId="77777777" w:rsidR="002318CA" w:rsidRPr="00FA13BC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FA13BC">
              <w:rPr>
                <w:rFonts w:eastAsia="굴림"/>
                <w:color w:val="auto"/>
                <w:sz w:val="20"/>
              </w:rPr>
              <w:t>e. feelings</w:t>
            </w:r>
          </w:p>
        </w:tc>
      </w:tr>
    </w:tbl>
    <w:p w14:paraId="15A23C8A" w14:textId="77777777" w:rsidR="002318CA" w:rsidRDefault="002318CA" w:rsidP="002318CA"/>
    <w:p w14:paraId="0BF945AA" w14:textId="77777777" w:rsidR="002318CA" w:rsidRDefault="002318CA" w:rsidP="002318CA"/>
    <w:p w14:paraId="74F241D4" w14:textId="77777777" w:rsidR="002318CA" w:rsidRDefault="002318CA" w:rsidP="002318CA">
      <w:r>
        <w:rPr>
          <w:rFonts w:hint="eastAsia"/>
        </w:rPr>
        <w:t>1. c, 2. a. 3. e, 4. d, 5. b</w:t>
      </w:r>
    </w:p>
    <w:p w14:paraId="0CD44F44" w14:textId="77777777" w:rsidR="002318CA" w:rsidRDefault="002318CA" w:rsidP="002318CA"/>
    <w:p w14:paraId="47F190E2" w14:textId="77777777" w:rsidR="002318CA" w:rsidRDefault="002318CA" w:rsidP="002318CA"/>
    <w:p w14:paraId="19501C40" w14:textId="77777777" w:rsidR="002318CA" w:rsidRDefault="002318CA" w:rsidP="002318CA">
      <w:r>
        <w:rPr>
          <w:rFonts w:hint="eastAsia"/>
        </w:rPr>
        <w:t>Set 4</w:t>
      </w:r>
    </w:p>
    <w:tbl>
      <w:tblPr>
        <w:tblW w:w="4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8"/>
        <w:gridCol w:w="3744"/>
      </w:tblGrid>
      <w:tr w:rsidR="002318CA" w:rsidRPr="000D61AC" w14:paraId="305D9242" w14:textId="77777777" w:rsidTr="00451F3F">
        <w:trPr>
          <w:trHeight w:val="315"/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158772D" w14:textId="77777777" w:rsidR="002318CA" w:rsidRPr="000D61AC" w:rsidRDefault="002318CA" w:rsidP="00451F3F">
            <w:pPr>
              <w:rPr>
                <w:rFonts w:eastAsia="굴림"/>
                <w:color w:val="auto"/>
                <w:sz w:val="20"/>
              </w:rPr>
            </w:pPr>
            <w:r>
              <w:rPr>
                <w:rFonts w:eastAsia="굴림" w:hint="eastAsia"/>
                <w:color w:val="auto"/>
                <w:sz w:val="20"/>
              </w:rPr>
              <w:t xml:space="preserve">1. </w:t>
            </w:r>
            <w:r w:rsidRPr="000D61AC">
              <w:rPr>
                <w:rFonts w:eastAsia="굴림"/>
                <w:color w:val="auto"/>
                <w:sz w:val="20"/>
              </w:rPr>
              <w:t>peer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9E0CE78" w14:textId="77777777" w:rsidR="002318CA" w:rsidRPr="000D61AC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0D61AC">
              <w:rPr>
                <w:rFonts w:eastAsia="굴림"/>
                <w:color w:val="auto"/>
                <w:sz w:val="20"/>
              </w:rPr>
              <w:t>a. typical</w:t>
            </w:r>
          </w:p>
        </w:tc>
      </w:tr>
      <w:tr w:rsidR="002318CA" w:rsidRPr="000D61AC" w14:paraId="224408A4" w14:textId="77777777" w:rsidTr="00451F3F">
        <w:trPr>
          <w:trHeight w:val="315"/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0C0BE74" w14:textId="77777777" w:rsidR="002318CA" w:rsidRPr="000D61AC" w:rsidRDefault="002318CA" w:rsidP="00451F3F">
            <w:pPr>
              <w:rPr>
                <w:rFonts w:eastAsia="굴림"/>
                <w:color w:val="auto"/>
                <w:sz w:val="20"/>
              </w:rPr>
            </w:pPr>
            <w:r>
              <w:rPr>
                <w:rFonts w:eastAsia="굴림" w:hint="eastAsia"/>
                <w:color w:val="auto"/>
                <w:sz w:val="20"/>
              </w:rPr>
              <w:t xml:space="preserve">2. </w:t>
            </w:r>
            <w:r w:rsidRPr="000D61AC">
              <w:rPr>
                <w:rFonts w:eastAsia="굴림"/>
                <w:color w:val="auto"/>
                <w:sz w:val="20"/>
              </w:rPr>
              <w:t>average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D571EC3" w14:textId="77777777" w:rsidR="002318CA" w:rsidRPr="000D61AC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0D61AC">
              <w:rPr>
                <w:rFonts w:eastAsia="굴림"/>
                <w:color w:val="auto"/>
                <w:sz w:val="20"/>
              </w:rPr>
              <w:t>b. hit</w:t>
            </w:r>
          </w:p>
        </w:tc>
      </w:tr>
      <w:tr w:rsidR="002318CA" w:rsidRPr="000D61AC" w14:paraId="79B1C22F" w14:textId="77777777" w:rsidTr="00451F3F">
        <w:trPr>
          <w:trHeight w:val="315"/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70C4157" w14:textId="77777777" w:rsidR="002318CA" w:rsidRPr="000D61AC" w:rsidRDefault="002318CA" w:rsidP="00451F3F">
            <w:pPr>
              <w:rPr>
                <w:rFonts w:eastAsia="굴림"/>
                <w:color w:val="auto"/>
                <w:sz w:val="20"/>
              </w:rPr>
            </w:pPr>
            <w:r>
              <w:rPr>
                <w:rFonts w:eastAsia="굴림" w:hint="eastAsia"/>
                <w:color w:val="auto"/>
                <w:sz w:val="20"/>
              </w:rPr>
              <w:t xml:space="preserve">3. </w:t>
            </w:r>
            <w:r w:rsidRPr="000D61AC">
              <w:rPr>
                <w:rFonts w:eastAsia="굴림"/>
                <w:color w:val="auto"/>
                <w:sz w:val="20"/>
              </w:rPr>
              <w:t>struck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C335E34" w14:textId="77777777" w:rsidR="002318CA" w:rsidRPr="000D61AC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0D61AC">
              <w:rPr>
                <w:rFonts w:eastAsia="굴림"/>
                <w:color w:val="auto"/>
                <w:sz w:val="20"/>
              </w:rPr>
              <w:t>c. interest</w:t>
            </w:r>
          </w:p>
        </w:tc>
      </w:tr>
      <w:tr w:rsidR="002318CA" w:rsidRPr="000D61AC" w14:paraId="012D9224" w14:textId="77777777" w:rsidTr="00451F3F">
        <w:trPr>
          <w:trHeight w:val="315"/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373885A" w14:textId="77777777" w:rsidR="002318CA" w:rsidRPr="000D61AC" w:rsidRDefault="002318CA" w:rsidP="00451F3F">
            <w:pPr>
              <w:rPr>
                <w:rFonts w:eastAsia="굴림"/>
                <w:color w:val="auto"/>
                <w:sz w:val="20"/>
              </w:rPr>
            </w:pPr>
            <w:r>
              <w:rPr>
                <w:rFonts w:eastAsia="굴림"/>
                <w:color w:val="auto"/>
                <w:sz w:val="20"/>
              </w:rPr>
              <w:t xml:space="preserve">4. </w:t>
            </w:r>
            <w:r w:rsidRPr="000D61AC">
              <w:rPr>
                <w:rFonts w:eastAsia="굴림"/>
                <w:color w:val="auto"/>
                <w:sz w:val="20"/>
              </w:rPr>
              <w:t>create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242A129" w14:textId="77777777" w:rsidR="002318CA" w:rsidRPr="000D61AC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0D61AC">
              <w:rPr>
                <w:rFonts w:eastAsia="굴림"/>
                <w:color w:val="auto"/>
                <w:sz w:val="20"/>
              </w:rPr>
              <w:t>d. look</w:t>
            </w:r>
          </w:p>
        </w:tc>
      </w:tr>
      <w:tr w:rsidR="002318CA" w:rsidRPr="000D61AC" w14:paraId="675E1224" w14:textId="77777777" w:rsidTr="00451F3F">
        <w:trPr>
          <w:trHeight w:val="315"/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C4C2673" w14:textId="77777777" w:rsidR="002318CA" w:rsidRPr="000D61AC" w:rsidRDefault="002318CA" w:rsidP="00451F3F">
            <w:pPr>
              <w:rPr>
                <w:rFonts w:eastAsia="굴림"/>
                <w:color w:val="auto"/>
                <w:sz w:val="20"/>
              </w:rPr>
            </w:pPr>
            <w:r>
              <w:rPr>
                <w:rFonts w:eastAsia="굴림" w:hint="eastAsia"/>
                <w:color w:val="auto"/>
                <w:sz w:val="20"/>
              </w:rPr>
              <w:t xml:space="preserve">5. </w:t>
            </w:r>
            <w:r w:rsidRPr="000D61AC">
              <w:rPr>
                <w:rFonts w:eastAsia="굴림"/>
                <w:color w:val="auto"/>
                <w:sz w:val="20"/>
              </w:rPr>
              <w:t>intrigue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06BEC89" w14:textId="77777777" w:rsidR="002318CA" w:rsidRPr="000D61AC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0D61AC">
              <w:rPr>
                <w:rFonts w:eastAsia="굴림"/>
                <w:color w:val="auto"/>
                <w:sz w:val="20"/>
              </w:rPr>
              <w:t xml:space="preserve">e. </w:t>
            </w:r>
            <w:proofErr w:type="gramStart"/>
            <w:r w:rsidRPr="000D61AC">
              <w:rPr>
                <w:rFonts w:eastAsia="굴림"/>
                <w:color w:val="auto"/>
                <w:sz w:val="20"/>
              </w:rPr>
              <w:t>make</w:t>
            </w:r>
            <w:proofErr w:type="gramEnd"/>
          </w:p>
        </w:tc>
      </w:tr>
    </w:tbl>
    <w:p w14:paraId="1EEAEF22" w14:textId="77777777" w:rsidR="002318CA" w:rsidRDefault="002318CA" w:rsidP="002318CA"/>
    <w:p w14:paraId="35E4AF16" w14:textId="77777777" w:rsidR="002318CA" w:rsidRDefault="002318CA" w:rsidP="002318CA">
      <w:r>
        <w:rPr>
          <w:rFonts w:hint="eastAsia"/>
        </w:rPr>
        <w:t>1. d, 2. a, 3. b, 4. e, 5. c</w:t>
      </w:r>
    </w:p>
    <w:p w14:paraId="211DC0A0" w14:textId="77777777" w:rsidR="002318CA" w:rsidRDefault="002318CA" w:rsidP="002318CA"/>
    <w:p w14:paraId="0D73879B" w14:textId="77777777" w:rsidR="002318CA" w:rsidRDefault="002318CA" w:rsidP="002318CA"/>
    <w:p w14:paraId="2425F1BE" w14:textId="77777777" w:rsidR="002318CA" w:rsidRDefault="002318CA" w:rsidP="002318CA">
      <w:r>
        <w:br w:type="page"/>
      </w:r>
    </w:p>
    <w:p w14:paraId="5EB7D4D9" w14:textId="77777777" w:rsidR="002318CA" w:rsidRDefault="002318CA" w:rsidP="002318CA">
      <w:r>
        <w:rPr>
          <w:rFonts w:hint="eastAsia"/>
        </w:rPr>
        <w:lastRenderedPageBreak/>
        <w:t>Set 5</w:t>
      </w:r>
    </w:p>
    <w:tbl>
      <w:tblPr>
        <w:tblW w:w="4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5"/>
        <w:gridCol w:w="3757"/>
      </w:tblGrid>
      <w:tr w:rsidR="002318CA" w:rsidRPr="000D61AC" w14:paraId="50FE351C" w14:textId="77777777" w:rsidTr="00451F3F">
        <w:trPr>
          <w:trHeight w:val="315"/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D6D65F8" w14:textId="77777777" w:rsidR="002318CA" w:rsidRPr="000D61AC" w:rsidRDefault="002318CA" w:rsidP="00451F3F">
            <w:pPr>
              <w:rPr>
                <w:rFonts w:eastAsia="굴림"/>
                <w:color w:val="auto"/>
                <w:sz w:val="20"/>
              </w:rPr>
            </w:pPr>
            <w:r>
              <w:rPr>
                <w:rFonts w:eastAsia="굴림" w:hint="eastAsia"/>
                <w:color w:val="auto"/>
                <w:sz w:val="20"/>
              </w:rPr>
              <w:t xml:space="preserve">1. </w:t>
            </w:r>
            <w:r w:rsidRPr="000D61AC">
              <w:rPr>
                <w:rFonts w:eastAsia="굴림"/>
                <w:color w:val="auto"/>
                <w:sz w:val="20"/>
              </w:rPr>
              <w:t>secede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8EDAC76" w14:textId="77777777" w:rsidR="002318CA" w:rsidRPr="000D61AC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0D61AC">
              <w:rPr>
                <w:rFonts w:eastAsia="굴림"/>
                <w:color w:val="auto"/>
                <w:sz w:val="20"/>
              </w:rPr>
              <w:t>a. focused</w:t>
            </w:r>
          </w:p>
        </w:tc>
      </w:tr>
      <w:tr w:rsidR="002318CA" w:rsidRPr="000D61AC" w14:paraId="7CD88802" w14:textId="77777777" w:rsidTr="00451F3F">
        <w:trPr>
          <w:trHeight w:val="315"/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34851F5" w14:textId="77777777" w:rsidR="002318CA" w:rsidRPr="000D61AC" w:rsidRDefault="002318CA" w:rsidP="00451F3F">
            <w:pPr>
              <w:rPr>
                <w:rFonts w:eastAsia="굴림"/>
                <w:color w:val="auto"/>
                <w:sz w:val="20"/>
              </w:rPr>
            </w:pPr>
            <w:r>
              <w:rPr>
                <w:rFonts w:eastAsia="굴림" w:hint="eastAsia"/>
                <w:color w:val="auto"/>
                <w:sz w:val="20"/>
              </w:rPr>
              <w:t xml:space="preserve">2. </w:t>
            </w:r>
            <w:r w:rsidRPr="000D61AC">
              <w:rPr>
                <w:rFonts w:eastAsia="굴림"/>
                <w:color w:val="auto"/>
                <w:sz w:val="20"/>
              </w:rPr>
              <w:t>centered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87CF53A" w14:textId="77777777" w:rsidR="002318CA" w:rsidRPr="000D61AC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0D61AC">
              <w:rPr>
                <w:rFonts w:eastAsia="굴림"/>
                <w:color w:val="auto"/>
                <w:sz w:val="20"/>
              </w:rPr>
              <w:t xml:space="preserve">b. </w:t>
            </w:r>
            <w:proofErr w:type="gramStart"/>
            <w:r w:rsidRPr="000D61AC">
              <w:rPr>
                <w:rFonts w:eastAsia="굴림"/>
                <w:color w:val="auto"/>
                <w:sz w:val="20"/>
              </w:rPr>
              <w:t>give</w:t>
            </w:r>
            <w:proofErr w:type="gramEnd"/>
            <w:r w:rsidRPr="000D61AC">
              <w:rPr>
                <w:rFonts w:eastAsia="굴림"/>
                <w:color w:val="auto"/>
                <w:sz w:val="20"/>
              </w:rPr>
              <w:t xml:space="preserve"> up</w:t>
            </w:r>
          </w:p>
        </w:tc>
      </w:tr>
      <w:tr w:rsidR="002318CA" w:rsidRPr="000D61AC" w14:paraId="0546745A" w14:textId="77777777" w:rsidTr="00451F3F">
        <w:trPr>
          <w:trHeight w:val="315"/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9E6C20B" w14:textId="77777777" w:rsidR="002318CA" w:rsidRPr="000D61AC" w:rsidRDefault="002318CA" w:rsidP="00451F3F">
            <w:pPr>
              <w:rPr>
                <w:rFonts w:eastAsia="굴림"/>
                <w:color w:val="auto"/>
                <w:sz w:val="20"/>
              </w:rPr>
            </w:pPr>
            <w:r>
              <w:rPr>
                <w:rFonts w:eastAsia="굴림" w:hint="eastAsia"/>
                <w:color w:val="auto"/>
                <w:sz w:val="20"/>
              </w:rPr>
              <w:t xml:space="preserve">3. </w:t>
            </w:r>
            <w:r w:rsidRPr="000D61AC">
              <w:rPr>
                <w:rFonts w:eastAsia="굴림"/>
                <w:color w:val="auto"/>
                <w:sz w:val="20"/>
              </w:rPr>
              <w:t>conflict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4AEE9A7" w14:textId="77777777" w:rsidR="002318CA" w:rsidRPr="000D61AC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0D61AC">
              <w:rPr>
                <w:rFonts w:eastAsia="굴림"/>
                <w:color w:val="auto"/>
                <w:sz w:val="20"/>
              </w:rPr>
              <w:t>c. separate</w:t>
            </w:r>
          </w:p>
        </w:tc>
      </w:tr>
      <w:tr w:rsidR="002318CA" w:rsidRPr="000D61AC" w14:paraId="37BDA8B5" w14:textId="77777777" w:rsidTr="00451F3F">
        <w:trPr>
          <w:trHeight w:val="315"/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AEA5B83" w14:textId="77777777" w:rsidR="002318CA" w:rsidRPr="000D61AC" w:rsidRDefault="002318CA" w:rsidP="00451F3F">
            <w:pPr>
              <w:rPr>
                <w:rFonts w:eastAsia="굴림"/>
                <w:color w:val="auto"/>
                <w:sz w:val="20"/>
              </w:rPr>
            </w:pPr>
            <w:r>
              <w:rPr>
                <w:rFonts w:eastAsia="굴림" w:hint="eastAsia"/>
                <w:color w:val="auto"/>
                <w:sz w:val="20"/>
              </w:rPr>
              <w:t xml:space="preserve">4. </w:t>
            </w:r>
            <w:r w:rsidRPr="000D61AC">
              <w:rPr>
                <w:rFonts w:eastAsia="굴림"/>
                <w:color w:val="auto"/>
                <w:sz w:val="20"/>
              </w:rPr>
              <w:t>abolish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BC5A0FC" w14:textId="77777777" w:rsidR="002318CA" w:rsidRPr="000D61AC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0D61AC">
              <w:rPr>
                <w:rFonts w:eastAsia="굴림"/>
                <w:color w:val="auto"/>
                <w:sz w:val="20"/>
              </w:rPr>
              <w:t>d. dispute</w:t>
            </w:r>
          </w:p>
        </w:tc>
      </w:tr>
      <w:tr w:rsidR="002318CA" w:rsidRPr="000D61AC" w14:paraId="5729CE92" w14:textId="77777777" w:rsidTr="00451F3F">
        <w:trPr>
          <w:trHeight w:val="315"/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1FDF456" w14:textId="77777777" w:rsidR="002318CA" w:rsidRPr="000D61AC" w:rsidRDefault="002318CA" w:rsidP="00451F3F">
            <w:pPr>
              <w:rPr>
                <w:rFonts w:eastAsia="굴림"/>
                <w:color w:val="auto"/>
                <w:sz w:val="20"/>
              </w:rPr>
            </w:pPr>
            <w:r>
              <w:rPr>
                <w:rFonts w:eastAsia="굴림" w:hint="eastAsia"/>
                <w:color w:val="auto"/>
                <w:sz w:val="20"/>
              </w:rPr>
              <w:t xml:space="preserve">5. </w:t>
            </w:r>
            <w:r w:rsidRPr="000D61AC">
              <w:rPr>
                <w:rFonts w:eastAsia="굴림"/>
                <w:color w:val="auto"/>
                <w:sz w:val="20"/>
              </w:rPr>
              <w:t>surrender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6932CC9" w14:textId="77777777" w:rsidR="002318CA" w:rsidRPr="000D61AC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0D61AC">
              <w:rPr>
                <w:rFonts w:eastAsia="굴림"/>
                <w:color w:val="auto"/>
                <w:sz w:val="20"/>
              </w:rPr>
              <w:t xml:space="preserve">e. </w:t>
            </w:r>
            <w:proofErr w:type="gramStart"/>
            <w:r w:rsidRPr="000D61AC">
              <w:rPr>
                <w:rFonts w:eastAsia="굴림"/>
                <w:color w:val="auto"/>
                <w:sz w:val="20"/>
              </w:rPr>
              <w:t>eradicate</w:t>
            </w:r>
            <w:proofErr w:type="gramEnd"/>
          </w:p>
        </w:tc>
      </w:tr>
    </w:tbl>
    <w:p w14:paraId="79E6A6AB" w14:textId="77777777" w:rsidR="002318CA" w:rsidRDefault="002318CA" w:rsidP="002318CA"/>
    <w:p w14:paraId="2094F7C4" w14:textId="77777777" w:rsidR="002318CA" w:rsidRDefault="002318CA" w:rsidP="002318CA">
      <w:r>
        <w:rPr>
          <w:rFonts w:hint="eastAsia"/>
        </w:rPr>
        <w:t>1. c, 2. a, 3.d, 4.e, 5.b</w:t>
      </w:r>
    </w:p>
    <w:p w14:paraId="0DF1E79C" w14:textId="77777777" w:rsidR="002318CA" w:rsidRDefault="002318CA" w:rsidP="002318CA"/>
    <w:p w14:paraId="144EF124" w14:textId="77777777" w:rsidR="002318CA" w:rsidRDefault="002318CA">
      <w:pPr>
        <w:widowControl/>
        <w:tabs>
          <w:tab w:val="clear" w:pos="321"/>
          <w:tab w:val="clear" w:pos="642"/>
          <w:tab w:val="clear" w:pos="856"/>
          <w:tab w:val="clear" w:pos="1070"/>
        </w:tabs>
        <w:autoSpaceDE/>
        <w:autoSpaceDN/>
        <w:contextualSpacing w:val="0"/>
      </w:pPr>
      <w:r>
        <w:br w:type="page"/>
      </w:r>
    </w:p>
    <w:p w14:paraId="33859EA9" w14:textId="77777777" w:rsidR="002318CA" w:rsidRDefault="002318CA" w:rsidP="002318CA">
      <w:pPr>
        <w:pStyle w:val="Heading4"/>
        <w:ind w:left="1340" w:hanging="428"/>
      </w:pPr>
      <w:r>
        <w:rPr>
          <w:rFonts w:hint="eastAsia"/>
        </w:rPr>
        <w:lastRenderedPageBreak/>
        <w:t>Synonym List</w:t>
      </w:r>
    </w:p>
    <w:p w14:paraId="28249628" w14:textId="77777777" w:rsidR="002318CA" w:rsidRDefault="002318CA" w:rsidP="002318CA">
      <w:pPr>
        <w:sectPr w:rsidR="002318CA" w:rsidSect="00BB4D53">
          <w:footerReference w:type="default" r:id="rId18"/>
          <w:pgSz w:w="11909" w:h="16834" w:code="9"/>
          <w:pgMar w:top="1418" w:right="1440" w:bottom="851" w:left="851" w:header="567" w:footer="851" w:gutter="0"/>
          <w:cols w:space="720"/>
          <w:formProt w:val="0"/>
          <w:docGrid w:linePitch="360" w:charSpace="-2049"/>
        </w:sectPr>
      </w:pPr>
    </w:p>
    <w:p w14:paraId="1EA1516D" w14:textId="77777777" w:rsidR="002318CA" w:rsidRDefault="002318CA" w:rsidP="002318CA"/>
    <w:p w14:paraId="2DBD94B8" w14:textId="77777777" w:rsidR="002318CA" w:rsidRDefault="002318CA" w:rsidP="002318CA">
      <w:r>
        <w:rPr>
          <w:rFonts w:hint="eastAsia"/>
        </w:rPr>
        <w:t>TOEFL Junior Level</w:t>
      </w:r>
      <w:r>
        <w:rPr>
          <w:rFonts w:hint="eastAsia"/>
        </w:rPr>
        <w:t>에서</w:t>
      </w:r>
      <w:r>
        <w:rPr>
          <w:rFonts w:hint="eastAsia"/>
        </w:rPr>
        <w:t xml:space="preserve"> </w:t>
      </w:r>
      <w:r>
        <w:rPr>
          <w:rFonts w:hint="eastAsia"/>
        </w:rPr>
        <w:t>가장</w:t>
      </w:r>
      <w:r>
        <w:rPr>
          <w:rFonts w:hint="eastAsia"/>
        </w:rPr>
        <w:t xml:space="preserve"> </w:t>
      </w:r>
      <w:r>
        <w:rPr>
          <w:rFonts w:hint="eastAsia"/>
        </w:rPr>
        <w:t>많이</w:t>
      </w:r>
      <w:r>
        <w:rPr>
          <w:rFonts w:hint="eastAsia"/>
        </w:rPr>
        <w:t xml:space="preserve"> </w:t>
      </w:r>
      <w:r>
        <w:rPr>
          <w:rFonts w:hint="eastAsia"/>
        </w:rPr>
        <w:t>등장하는</w:t>
      </w:r>
      <w:r>
        <w:rPr>
          <w:rFonts w:hint="eastAsia"/>
        </w:rPr>
        <w:t xml:space="preserve"> </w:t>
      </w:r>
      <w:r>
        <w:rPr>
          <w:rFonts w:hint="eastAsia"/>
        </w:rPr>
        <w:t>어휘들에</w:t>
      </w:r>
      <w:r>
        <w:rPr>
          <w:rFonts w:hint="eastAsia"/>
        </w:rPr>
        <w:t xml:space="preserve"> </w:t>
      </w:r>
      <w:r>
        <w:rPr>
          <w:rFonts w:hint="eastAsia"/>
        </w:rPr>
        <w:t>대한</w:t>
      </w:r>
      <w:r>
        <w:rPr>
          <w:rFonts w:hint="eastAsia"/>
        </w:rPr>
        <w:t xml:space="preserve"> </w:t>
      </w:r>
      <w:r>
        <w:rPr>
          <w:rFonts w:hint="eastAsia"/>
        </w:rPr>
        <w:t>유의어</w:t>
      </w:r>
      <w:r>
        <w:rPr>
          <w:rFonts w:hint="eastAsia"/>
        </w:rPr>
        <w:t xml:space="preserve"> </w:t>
      </w:r>
      <w:r>
        <w:rPr>
          <w:rFonts w:hint="eastAsia"/>
        </w:rPr>
        <w:t>리스트</w:t>
      </w:r>
      <w:r>
        <w:rPr>
          <w:rFonts w:hint="eastAsia"/>
        </w:rPr>
        <w:t>.</w:t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"/>
        <w:gridCol w:w="1124"/>
        <w:gridCol w:w="2343"/>
      </w:tblGrid>
      <w:tr w:rsidR="002318CA" w:rsidRPr="007F7C48" w14:paraId="5D5B6F21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CFF33AE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56E7613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abolish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9B484E7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eradicate</w:t>
            </w:r>
          </w:p>
        </w:tc>
      </w:tr>
      <w:tr w:rsidR="002318CA" w:rsidRPr="007F7C48" w14:paraId="53D831AF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7C31D55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348FF46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abundant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275FF84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plentiful</w:t>
            </w:r>
          </w:p>
        </w:tc>
      </w:tr>
      <w:tr w:rsidR="002318CA" w:rsidRPr="007F7C48" w14:paraId="043B9E57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7F6F266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7BDF524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adapted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D7247DC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modified</w:t>
            </w:r>
          </w:p>
        </w:tc>
      </w:tr>
      <w:tr w:rsidR="002318CA" w:rsidRPr="007F7C48" w14:paraId="5E292976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E3613CB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BA248AE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affordable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BCB37D2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reasonable</w:t>
            </w:r>
          </w:p>
        </w:tc>
      </w:tr>
      <w:tr w:rsidR="002318CA" w:rsidRPr="007F7C48" w14:paraId="17A6F9DF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C287A38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7E594D4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ancient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D8B64CD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very old</w:t>
            </w:r>
          </w:p>
        </w:tc>
      </w:tr>
      <w:tr w:rsidR="002318CA" w:rsidRPr="007F7C48" w14:paraId="4A41D922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BCC9AFA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3626726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apprentice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11C003D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learner</w:t>
            </w:r>
          </w:p>
        </w:tc>
      </w:tr>
      <w:tr w:rsidR="002318CA" w:rsidRPr="007F7C48" w14:paraId="5048C327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B33D74D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ED778AA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associated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B3D0DD6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related</w:t>
            </w:r>
          </w:p>
        </w:tc>
      </w:tr>
      <w:tr w:rsidR="002318CA" w:rsidRPr="007F7C48" w14:paraId="4B51DDE4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273850A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4C38A40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attend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C9BAD3E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join</w:t>
            </w:r>
          </w:p>
        </w:tc>
      </w:tr>
      <w:tr w:rsidR="002318CA" w:rsidRPr="007F7C48" w14:paraId="4D733BA5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EBA60C7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F1F69D0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average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32B4142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regular</w:t>
            </w:r>
          </w:p>
        </w:tc>
      </w:tr>
      <w:tr w:rsidR="002318CA" w:rsidRPr="007F7C48" w14:paraId="5A4D90D3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8C40B65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3F61574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typical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2A1F555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average</w:t>
            </w:r>
          </w:p>
        </w:tc>
      </w:tr>
      <w:tr w:rsidR="002318CA" w:rsidRPr="007F7C48" w14:paraId="42EDADD7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CB9CB69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EBD7667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avoid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5741F9E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prevent</w:t>
            </w:r>
          </w:p>
        </w:tc>
      </w:tr>
      <w:tr w:rsidR="002318CA" w:rsidRPr="007F7C48" w14:paraId="3ED61CA6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332E8D9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31B9B35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baffle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51E19F2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confuse</w:t>
            </w:r>
          </w:p>
        </w:tc>
      </w:tr>
      <w:tr w:rsidR="002318CA" w:rsidRPr="007F7C48" w14:paraId="48E73769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715EDF0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F55DDA9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ban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C25958D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prohibit</w:t>
            </w:r>
          </w:p>
        </w:tc>
      </w:tr>
      <w:tr w:rsidR="002318CA" w:rsidRPr="007F7C48" w14:paraId="1E9FB972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9459447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D565F88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benefit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59BA1EC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advantage</w:t>
            </w:r>
          </w:p>
        </w:tc>
      </w:tr>
      <w:tr w:rsidR="002318CA" w:rsidRPr="007F7C48" w14:paraId="351A4E70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09A14AA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217BE2F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beverage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3E7F7CD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drink</w:t>
            </w:r>
          </w:p>
        </w:tc>
      </w:tr>
      <w:tr w:rsidR="002318CA" w:rsidRPr="007F7C48" w14:paraId="45553B8C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D3FE5CB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75F850C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blame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67FF135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hold responsible</w:t>
            </w:r>
          </w:p>
        </w:tc>
      </w:tr>
      <w:tr w:rsidR="002318CA" w:rsidRPr="007F7C48" w14:paraId="03125AB5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1DA33A9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AFCD760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brutal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0DF56D1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cruel</w:t>
            </w:r>
          </w:p>
        </w:tc>
      </w:tr>
      <w:tr w:rsidR="002318CA" w:rsidRPr="007F7C48" w14:paraId="5496C2C9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22E8FDE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F5227BD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casualties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DCB8AC1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fatalities</w:t>
            </w:r>
          </w:p>
        </w:tc>
      </w:tr>
      <w:tr w:rsidR="002318CA" w:rsidRPr="007F7C48" w14:paraId="67B991E1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6BB8D76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42EA5AF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cause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C96FECC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reason</w:t>
            </w:r>
          </w:p>
        </w:tc>
      </w:tr>
      <w:tr w:rsidR="002318CA" w:rsidRPr="007F7C48" w14:paraId="707F4927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51E404D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495A278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centered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B86768F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focused</w:t>
            </w:r>
          </w:p>
        </w:tc>
      </w:tr>
      <w:tr w:rsidR="002318CA" w:rsidRPr="007F7C48" w14:paraId="58B63F05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E264B16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21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E1B76CF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ceremony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EA9F202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commemoration</w:t>
            </w:r>
          </w:p>
        </w:tc>
      </w:tr>
      <w:tr w:rsidR="002318CA" w:rsidRPr="007F7C48" w14:paraId="5118150E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29C8C3D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22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ABCEFCE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chain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D487E0A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franchise</w:t>
            </w:r>
          </w:p>
        </w:tc>
      </w:tr>
      <w:tr w:rsidR="002318CA" w:rsidRPr="007F7C48" w14:paraId="73FABF31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3ECA89B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23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90D1913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chat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687D4C8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talk</w:t>
            </w:r>
          </w:p>
        </w:tc>
      </w:tr>
      <w:tr w:rsidR="002318CA" w:rsidRPr="007F7C48" w14:paraId="14AE2B63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585A007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25915AB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chore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EA114F7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routine</w:t>
            </w:r>
          </w:p>
        </w:tc>
      </w:tr>
      <w:tr w:rsidR="002318CA" w:rsidRPr="007F7C48" w14:paraId="218DAA4F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8C33EC4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54BE22E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cite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B30FE03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quote</w:t>
            </w:r>
          </w:p>
        </w:tc>
      </w:tr>
      <w:tr w:rsidR="002318CA" w:rsidRPr="007F7C48" w14:paraId="3719D055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2CB5DDB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26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EDC8D7F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collapse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E2D3367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proofErr w:type="gramStart"/>
            <w:r w:rsidRPr="007F7C48">
              <w:rPr>
                <w:rFonts w:eastAsia="굴림"/>
                <w:color w:val="auto"/>
                <w:sz w:val="20"/>
              </w:rPr>
              <w:t>fall down</w:t>
            </w:r>
            <w:proofErr w:type="gramEnd"/>
          </w:p>
        </w:tc>
      </w:tr>
      <w:tr w:rsidR="002318CA" w:rsidRPr="007F7C48" w14:paraId="5F1879B0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45A2584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27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15E3496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common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6142D3E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average</w:t>
            </w:r>
          </w:p>
        </w:tc>
      </w:tr>
      <w:tr w:rsidR="002318CA" w:rsidRPr="007F7C48" w14:paraId="6B19D98A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90150CB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2855F40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frequent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1A3FC7B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common</w:t>
            </w:r>
          </w:p>
        </w:tc>
      </w:tr>
      <w:tr w:rsidR="002318CA" w:rsidRPr="007F7C48" w14:paraId="030B81B7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9BB81AF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29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96B0ED6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compose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B24EFAC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make up</w:t>
            </w:r>
          </w:p>
        </w:tc>
      </w:tr>
      <w:tr w:rsidR="002318CA" w:rsidRPr="007F7C48" w14:paraId="135709AE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B7BF011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CB5AAED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concern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06AFC1F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worry</w:t>
            </w:r>
          </w:p>
        </w:tc>
      </w:tr>
      <w:tr w:rsidR="002318CA" w:rsidRPr="007F7C48" w14:paraId="522BD8EA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D1B1894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31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38A9A5D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conflict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750CF41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dispute</w:t>
            </w:r>
          </w:p>
        </w:tc>
      </w:tr>
      <w:tr w:rsidR="002318CA" w:rsidRPr="007F7C48" w14:paraId="3C51615C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72D5CD9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32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24FFADA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consumption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1574726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use</w:t>
            </w:r>
          </w:p>
        </w:tc>
      </w:tr>
      <w:tr w:rsidR="002318CA" w:rsidRPr="007F7C48" w14:paraId="72295C93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910D746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61F4B88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contact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9A17599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touch</w:t>
            </w:r>
          </w:p>
        </w:tc>
      </w:tr>
      <w:tr w:rsidR="002318CA" w:rsidRPr="007F7C48" w14:paraId="38F49B2C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7D1661E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7476A55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coupled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9C72C21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paired</w:t>
            </w:r>
          </w:p>
        </w:tc>
      </w:tr>
      <w:tr w:rsidR="002318CA" w:rsidRPr="007F7C48" w14:paraId="729C56DA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AF1AEC5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35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4CA6F7E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create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52409E5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make</w:t>
            </w:r>
          </w:p>
        </w:tc>
      </w:tr>
      <w:tr w:rsidR="002318CA" w:rsidRPr="007F7C48" w14:paraId="119404E7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2BCE007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36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2EB700B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critical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D362772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disparaging</w:t>
            </w:r>
          </w:p>
        </w:tc>
      </w:tr>
      <w:tr w:rsidR="002318CA" w:rsidRPr="007F7C48" w14:paraId="305E209A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68CC624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37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19A4413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cure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6323D14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heal</w:t>
            </w:r>
          </w:p>
        </w:tc>
      </w:tr>
      <w:tr w:rsidR="002318CA" w:rsidRPr="007F7C48" w14:paraId="52834AEC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61582D9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38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2497C93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curse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83CE0A6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spell</w:t>
            </w:r>
          </w:p>
        </w:tc>
      </w:tr>
      <w:tr w:rsidR="002318CA" w:rsidRPr="007F7C48" w14:paraId="6D9DD786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1DE1B13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39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0C16B7E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debate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7456E1A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argument</w:t>
            </w:r>
          </w:p>
        </w:tc>
      </w:tr>
      <w:tr w:rsidR="002318CA" w:rsidRPr="007F7C48" w14:paraId="7B0C8FD0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B622817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FA8D04C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demanding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A4BDA8F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arduous</w:t>
            </w:r>
          </w:p>
        </w:tc>
      </w:tr>
      <w:tr w:rsidR="002318CA" w:rsidRPr="007F7C48" w14:paraId="457B5919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BF62609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41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D1DEA55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dependent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FB38829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reliant</w:t>
            </w:r>
          </w:p>
        </w:tc>
      </w:tr>
      <w:tr w:rsidR="002318CA" w:rsidRPr="007F7C48" w14:paraId="1F8FB52D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815E382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42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AC5BA61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depiction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E8C185E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portrayal</w:t>
            </w:r>
          </w:p>
        </w:tc>
      </w:tr>
      <w:tr w:rsidR="002318CA" w:rsidRPr="007F7C48" w14:paraId="75E75030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7264FD2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43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3D10846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devastate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5374F3A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destroy</w:t>
            </w:r>
          </w:p>
        </w:tc>
      </w:tr>
      <w:tr w:rsidR="002318CA" w:rsidRPr="007F7C48" w14:paraId="2380B2E3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5FC45C3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44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A0D1B49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direct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3DCAA5E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straight</w:t>
            </w:r>
          </w:p>
        </w:tc>
      </w:tr>
      <w:tr w:rsidR="002318CA" w:rsidRPr="007F7C48" w14:paraId="29AC81AE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B5B8708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1580C35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discourage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9D91FF9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restrain</w:t>
            </w:r>
          </w:p>
        </w:tc>
      </w:tr>
      <w:tr w:rsidR="002318CA" w:rsidRPr="007F7C48" w14:paraId="0077F21E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9F7AB1A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46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D6BFBCF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document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2A7F53E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text</w:t>
            </w:r>
          </w:p>
        </w:tc>
      </w:tr>
      <w:tr w:rsidR="002318CA" w:rsidRPr="007F7C48" w14:paraId="6BA751FB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4900AEC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47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4FFB5AD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domesticate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0E99289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tame</w:t>
            </w:r>
          </w:p>
        </w:tc>
      </w:tr>
      <w:tr w:rsidR="002318CA" w:rsidRPr="007F7C48" w14:paraId="66EF3502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D00FD94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A0CBFC0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drastic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625104D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extreme</w:t>
            </w:r>
          </w:p>
        </w:tc>
      </w:tr>
      <w:tr w:rsidR="002318CA" w:rsidRPr="007F7C48" w14:paraId="3383D86B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1D1822B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49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D7B696F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eliminate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288C1E8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abolish</w:t>
            </w:r>
          </w:p>
        </w:tc>
      </w:tr>
      <w:tr w:rsidR="002318CA" w:rsidRPr="007F7C48" w14:paraId="2A327D49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412535E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E151677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emanate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A0B9A7C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come out</w:t>
            </w:r>
          </w:p>
        </w:tc>
      </w:tr>
      <w:tr w:rsidR="002318CA" w:rsidRPr="007F7C48" w14:paraId="050DF606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DFD2545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51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38BBA69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embrace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27B08D0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welcome</w:t>
            </w:r>
          </w:p>
        </w:tc>
      </w:tr>
      <w:tr w:rsidR="002318CA" w:rsidRPr="007F7C48" w14:paraId="5DD85038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3A3EB39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52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2838F2C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emotions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C185DEE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feelings</w:t>
            </w:r>
          </w:p>
        </w:tc>
      </w:tr>
      <w:tr w:rsidR="002318CA" w:rsidRPr="007F7C48" w14:paraId="4FA634F4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E8A6F9A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53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FE83911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enormous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AE21E02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huge</w:t>
            </w:r>
          </w:p>
        </w:tc>
      </w:tr>
      <w:tr w:rsidR="002318CA" w:rsidRPr="007F7C48" w14:paraId="63D0FC5E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64A42CB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54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9F12A87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environment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3F97382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habitat</w:t>
            </w:r>
          </w:p>
        </w:tc>
      </w:tr>
      <w:tr w:rsidR="002318CA" w:rsidRPr="007F7C48" w14:paraId="6F33327D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36EA08D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6122B79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eruption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21A8A2A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explosion</w:t>
            </w:r>
          </w:p>
        </w:tc>
      </w:tr>
      <w:tr w:rsidR="002318CA" w:rsidRPr="007F7C48" w14:paraId="21EB7887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A24DF52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56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39814A6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escape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C5CDF33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abscond</w:t>
            </w:r>
          </w:p>
        </w:tc>
      </w:tr>
      <w:tr w:rsidR="002318CA" w:rsidRPr="007F7C48" w14:paraId="2F4278E6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17B9414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57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CECB694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essential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0253A84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important</w:t>
            </w:r>
          </w:p>
        </w:tc>
      </w:tr>
      <w:tr w:rsidR="002318CA" w:rsidRPr="007F7C48" w14:paraId="4DF9EF68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424EA12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58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7348696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establish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51BFE5B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institute</w:t>
            </w:r>
          </w:p>
        </w:tc>
      </w:tr>
      <w:tr w:rsidR="002318CA" w:rsidRPr="007F7C48" w14:paraId="0AE6FFDC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862367C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59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AD0F463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excel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D3C3C6C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surpass</w:t>
            </w:r>
          </w:p>
        </w:tc>
      </w:tr>
      <w:tr w:rsidR="002318CA" w:rsidRPr="007F7C48" w14:paraId="29BBE850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AF261E1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FA1CF1B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exclusive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D92F489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restricted</w:t>
            </w:r>
          </w:p>
        </w:tc>
      </w:tr>
      <w:tr w:rsidR="002318CA" w:rsidRPr="007F7C48" w14:paraId="5AEDB5C7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8CC15E9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62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871651C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exposure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140B85D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experience</w:t>
            </w:r>
          </w:p>
        </w:tc>
      </w:tr>
      <w:tr w:rsidR="002318CA" w:rsidRPr="007F7C48" w14:paraId="7364B052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C638601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63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118D816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extinct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126AA6B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died out</w:t>
            </w:r>
          </w:p>
        </w:tc>
      </w:tr>
      <w:tr w:rsidR="002318CA" w:rsidRPr="007F7C48" w14:paraId="4DC851B8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8CD37E4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64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3E61AA3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factual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D98E64F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true</w:t>
            </w:r>
          </w:p>
        </w:tc>
      </w:tr>
      <w:tr w:rsidR="002318CA" w:rsidRPr="007F7C48" w14:paraId="591041D3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8F3E4B3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65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F996D3C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famous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C007835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renowned</w:t>
            </w:r>
          </w:p>
        </w:tc>
      </w:tr>
      <w:tr w:rsidR="002318CA" w:rsidRPr="007F7C48" w14:paraId="1E9E5576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FBA1ACF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66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1A36B44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far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556D10A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distant</w:t>
            </w:r>
          </w:p>
        </w:tc>
      </w:tr>
      <w:tr w:rsidR="002318CA" w:rsidRPr="007F7C48" w14:paraId="5E6357B6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B415361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4287CF7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favorable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04EE992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beneficial</w:t>
            </w:r>
          </w:p>
        </w:tc>
      </w:tr>
      <w:tr w:rsidR="002318CA" w:rsidRPr="007F7C48" w14:paraId="5D2D692B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428BA82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68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987DB74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fearful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BFABCE4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apprehensive</w:t>
            </w:r>
          </w:p>
        </w:tc>
      </w:tr>
      <w:tr w:rsidR="002318CA" w:rsidRPr="007F7C48" w14:paraId="5EB3B15E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22877A8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69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583241F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feat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30DAD07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accomplishment</w:t>
            </w:r>
          </w:p>
        </w:tc>
      </w:tr>
      <w:tr w:rsidR="002318CA" w:rsidRPr="007F7C48" w14:paraId="38D6A9B4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EA85C75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lastRenderedPageBreak/>
              <w:t>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BEFD145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fertile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A3BF29A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bountiful</w:t>
            </w:r>
          </w:p>
        </w:tc>
      </w:tr>
      <w:tr w:rsidR="002318CA" w:rsidRPr="007F7C48" w14:paraId="41C6F4DD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E393B3B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71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4A1FBEF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float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54ACDD4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hover</w:t>
            </w:r>
          </w:p>
        </w:tc>
      </w:tr>
      <w:tr w:rsidR="002318CA" w:rsidRPr="007F7C48" w14:paraId="47EF042B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8AC9AA1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72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0B4CBE2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flow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2FE7C30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movement</w:t>
            </w:r>
          </w:p>
        </w:tc>
      </w:tr>
      <w:tr w:rsidR="002318CA" w:rsidRPr="007F7C48" w14:paraId="270D5992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77FD172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73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D92C480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fool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2894448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trick</w:t>
            </w:r>
          </w:p>
        </w:tc>
      </w:tr>
      <w:tr w:rsidR="002318CA" w:rsidRPr="007F7C48" w14:paraId="533269A1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6320098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74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74D96CC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frequent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69EBFD7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visit often</w:t>
            </w:r>
          </w:p>
        </w:tc>
      </w:tr>
      <w:tr w:rsidR="002318CA" w:rsidRPr="007F7C48" w14:paraId="37F41D8D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00B2D1D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7CE9364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function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AF945B6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work</w:t>
            </w:r>
          </w:p>
        </w:tc>
      </w:tr>
      <w:tr w:rsidR="002318CA" w:rsidRPr="007F7C48" w14:paraId="6AC8F525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B1E7A2C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76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B41BC8E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gas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3EB73DF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vapor</w:t>
            </w:r>
          </w:p>
        </w:tc>
      </w:tr>
      <w:tr w:rsidR="002318CA" w:rsidRPr="007F7C48" w14:paraId="206332C3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A71830E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77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FBD783E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genre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2BAB94B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type</w:t>
            </w:r>
          </w:p>
        </w:tc>
      </w:tr>
      <w:tr w:rsidR="002318CA" w:rsidRPr="007F7C48" w14:paraId="6265EBF0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89F2561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78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C69B91B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group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EEF037E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collection</w:t>
            </w:r>
          </w:p>
        </w:tc>
      </w:tr>
      <w:tr w:rsidR="002318CA" w:rsidRPr="007F7C48" w14:paraId="0AFB16CD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B193711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79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1628210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guide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B244F19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steer</w:t>
            </w:r>
          </w:p>
        </w:tc>
      </w:tr>
      <w:tr w:rsidR="002318CA" w:rsidRPr="007F7C48" w14:paraId="6B14C5C0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DA66A19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44120B1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harsh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18FF772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severe</w:t>
            </w:r>
          </w:p>
        </w:tc>
      </w:tr>
      <w:tr w:rsidR="002318CA" w:rsidRPr="007F7C48" w14:paraId="4C2E9F13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6F341D3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81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D3104DC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hectic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C943128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busy</w:t>
            </w:r>
          </w:p>
        </w:tc>
      </w:tr>
      <w:tr w:rsidR="002318CA" w:rsidRPr="007F7C48" w14:paraId="2D8BDF43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3998A0C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82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451C8A6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identify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08B5D6C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ascertain</w:t>
            </w:r>
          </w:p>
        </w:tc>
      </w:tr>
      <w:tr w:rsidR="002318CA" w:rsidRPr="007F7C48" w14:paraId="36C0D65B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A00DDE3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E4D316B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image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26DBB8D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likeness</w:t>
            </w:r>
          </w:p>
        </w:tc>
      </w:tr>
      <w:tr w:rsidR="002318CA" w:rsidRPr="007F7C48" w14:paraId="6CC293B6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EEC3B80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84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7B35A31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imagine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697E895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picture</w:t>
            </w:r>
          </w:p>
        </w:tc>
      </w:tr>
      <w:tr w:rsidR="002318CA" w:rsidRPr="007F7C48" w14:paraId="5944AD6B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FA9A96B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85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AD57B43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immortal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AE689E3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living forever</w:t>
            </w:r>
          </w:p>
        </w:tc>
      </w:tr>
      <w:tr w:rsidR="002318CA" w:rsidRPr="007F7C48" w14:paraId="7EA39630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ABDC78D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86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D9D325C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impossible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2A1A780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unfeasible</w:t>
            </w:r>
          </w:p>
        </w:tc>
      </w:tr>
      <w:tr w:rsidR="002318CA" w:rsidRPr="007F7C48" w14:paraId="7B60E113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4C5B495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87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FADAFCB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influx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53DB54C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incursion</w:t>
            </w:r>
          </w:p>
        </w:tc>
      </w:tr>
      <w:tr w:rsidR="002318CA" w:rsidRPr="007F7C48" w14:paraId="67075AB8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EA78625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88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BD2172E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inhospitable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5CFFC1B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hostile</w:t>
            </w:r>
          </w:p>
        </w:tc>
      </w:tr>
      <w:tr w:rsidR="002318CA" w:rsidRPr="007F7C48" w14:paraId="67A07275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030268D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89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243C3AA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interest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CB645CC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attention</w:t>
            </w:r>
          </w:p>
        </w:tc>
      </w:tr>
      <w:tr w:rsidR="002318CA" w:rsidRPr="007F7C48" w14:paraId="0C8A4E6E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153DA0F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8E125F9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intrigue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07AA7F5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interest</w:t>
            </w:r>
          </w:p>
        </w:tc>
      </w:tr>
      <w:tr w:rsidR="002318CA" w:rsidRPr="007F7C48" w14:paraId="0E13B58E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0EF7F12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91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EEA9659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invade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896D91B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attack</w:t>
            </w:r>
          </w:p>
        </w:tc>
      </w:tr>
      <w:tr w:rsidR="002318CA" w:rsidRPr="007F7C48" w14:paraId="038F4522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528CCC6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92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94486A5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investigate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4EE430E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analyze</w:t>
            </w:r>
          </w:p>
        </w:tc>
      </w:tr>
      <w:tr w:rsidR="002318CA" w:rsidRPr="007F7C48" w14:paraId="72F82C91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A5BE30C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93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22217F5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legend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0FDC841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myth</w:t>
            </w:r>
          </w:p>
        </w:tc>
      </w:tr>
      <w:tr w:rsidR="002318CA" w:rsidRPr="007F7C48" w14:paraId="3D409B59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5D2B767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94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FD2C6A7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liberty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41BE584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freedom</w:t>
            </w:r>
          </w:p>
        </w:tc>
      </w:tr>
      <w:tr w:rsidR="002318CA" w:rsidRPr="007F7C48" w14:paraId="5504663E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294671E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95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244D62C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magnitude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5D91B97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scale</w:t>
            </w:r>
          </w:p>
        </w:tc>
      </w:tr>
      <w:tr w:rsidR="002318CA" w:rsidRPr="007F7C48" w14:paraId="5F1B9E9B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4D33211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96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5346BF9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major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71F1954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foremost</w:t>
            </w:r>
          </w:p>
        </w:tc>
      </w:tr>
      <w:tr w:rsidR="002318CA" w:rsidRPr="007F7C48" w14:paraId="730F4E57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1A07A26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97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47AD57A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manufacture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75C82B6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make</w:t>
            </w:r>
          </w:p>
        </w:tc>
      </w:tr>
      <w:tr w:rsidR="002318CA" w:rsidRPr="007F7C48" w14:paraId="5912566A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D3D51B9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98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474F243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mass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57EB5D4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accumulation</w:t>
            </w:r>
          </w:p>
        </w:tc>
      </w:tr>
      <w:tr w:rsidR="002318CA" w:rsidRPr="007F7C48" w14:paraId="6A9BACFF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F89F687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99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AC36099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massive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45DB955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huge</w:t>
            </w:r>
          </w:p>
        </w:tc>
      </w:tr>
      <w:tr w:rsidR="002318CA" w:rsidRPr="007F7C48" w14:paraId="4DE69A80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1489889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910C12D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matter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2CF8322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stuff</w:t>
            </w:r>
          </w:p>
        </w:tc>
      </w:tr>
      <w:tr w:rsidR="002318CA" w:rsidRPr="007F7C48" w14:paraId="4C7F5CF0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2C1F09A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101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537FE18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modification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01B9065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change</w:t>
            </w:r>
          </w:p>
        </w:tc>
      </w:tr>
      <w:tr w:rsidR="002318CA" w:rsidRPr="007F7C48" w14:paraId="0CA4BF9E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D1D52C1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102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8FCA1B5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mood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ED496AA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attitude</w:t>
            </w:r>
          </w:p>
        </w:tc>
      </w:tr>
      <w:tr w:rsidR="002318CA" w:rsidRPr="007F7C48" w14:paraId="640E130C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757CB4B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103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E1ECD3E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mundane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EB4AAED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ordinary</w:t>
            </w:r>
          </w:p>
        </w:tc>
      </w:tr>
      <w:tr w:rsidR="002318CA" w:rsidRPr="007F7C48" w14:paraId="00A53E2C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AFDA21B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104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F40AB1E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nap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EF1786A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a short sleep</w:t>
            </w:r>
          </w:p>
        </w:tc>
      </w:tr>
      <w:tr w:rsidR="002318CA" w:rsidRPr="007F7C48" w14:paraId="139CC15A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E4ED248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105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0E60C1F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narrow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46BB8C8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constricted</w:t>
            </w:r>
          </w:p>
        </w:tc>
      </w:tr>
      <w:tr w:rsidR="002318CA" w:rsidRPr="007F7C48" w14:paraId="08DAF0BF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FB2545C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106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75B563D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obese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6085614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overweight</w:t>
            </w:r>
          </w:p>
        </w:tc>
      </w:tr>
      <w:tr w:rsidR="002318CA" w:rsidRPr="007F7C48" w14:paraId="38AF4BD1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2527AB2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107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139D80E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object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3225F4F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purpose</w:t>
            </w:r>
          </w:p>
        </w:tc>
      </w:tr>
      <w:tr w:rsidR="002318CA" w:rsidRPr="007F7C48" w14:paraId="6EEA7BEA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7FC5CE7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108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784EACC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occur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1308EFD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happen</w:t>
            </w:r>
          </w:p>
        </w:tc>
      </w:tr>
      <w:tr w:rsidR="002318CA" w:rsidRPr="007F7C48" w14:paraId="4FD62ECD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4A0B186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3C742B7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operate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E572292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maneuver</w:t>
            </w:r>
          </w:p>
        </w:tc>
      </w:tr>
      <w:tr w:rsidR="002318CA" w:rsidRPr="007F7C48" w14:paraId="0A84F711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6CE60A9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65F2CB5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opposition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C42D227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clash</w:t>
            </w:r>
          </w:p>
        </w:tc>
      </w:tr>
      <w:tr w:rsidR="002318CA" w:rsidRPr="007F7C48" w14:paraId="341353FA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A06F2F0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7A297A9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order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3A10A41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request</w:t>
            </w:r>
          </w:p>
        </w:tc>
      </w:tr>
      <w:tr w:rsidR="002318CA" w:rsidRPr="007F7C48" w14:paraId="530DB306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4897B07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941BA40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ordinary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992E2A5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common</w:t>
            </w:r>
          </w:p>
        </w:tc>
      </w:tr>
      <w:tr w:rsidR="002318CA" w:rsidRPr="007F7C48" w14:paraId="1C658AD0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F99DA46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114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C579B40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outbreak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7EBCEB4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epidemic</w:t>
            </w:r>
          </w:p>
        </w:tc>
      </w:tr>
      <w:tr w:rsidR="002318CA" w:rsidRPr="007F7C48" w14:paraId="003784EE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E8B029C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5F00B97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overthrow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4F96F81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conquer</w:t>
            </w:r>
          </w:p>
        </w:tc>
      </w:tr>
      <w:tr w:rsidR="002318CA" w:rsidRPr="007F7C48" w14:paraId="3280B2B0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CF34280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116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B4B1080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pale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9C4EB39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light</w:t>
            </w:r>
          </w:p>
        </w:tc>
      </w:tr>
      <w:tr w:rsidR="002318CA" w:rsidRPr="007F7C48" w14:paraId="2E43FDF9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E53E0A2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2DD6066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particle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1C7EFB6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piece</w:t>
            </w:r>
          </w:p>
        </w:tc>
      </w:tr>
      <w:tr w:rsidR="002318CA" w:rsidRPr="007F7C48" w14:paraId="5C09F276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172FFAB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3C6FE2A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peer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4117031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look</w:t>
            </w:r>
          </w:p>
        </w:tc>
      </w:tr>
      <w:tr w:rsidR="002318CA" w:rsidRPr="007F7C48" w14:paraId="36618808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4A77542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74A1708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period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0624E45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time</w:t>
            </w:r>
          </w:p>
        </w:tc>
      </w:tr>
      <w:tr w:rsidR="002318CA" w:rsidRPr="007F7C48" w14:paraId="37A768A4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6AC6203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E38F564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pile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A2AD12C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mound</w:t>
            </w:r>
          </w:p>
        </w:tc>
      </w:tr>
      <w:tr w:rsidR="002318CA" w:rsidRPr="007F7C48" w14:paraId="574DD34C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C662562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121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5B4F737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pioneer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A7CF848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lead the way</w:t>
            </w:r>
          </w:p>
        </w:tc>
      </w:tr>
      <w:tr w:rsidR="002318CA" w:rsidRPr="007F7C48" w14:paraId="223406B7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FAFEF16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122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B740F15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plank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E738EA4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board</w:t>
            </w:r>
          </w:p>
        </w:tc>
      </w:tr>
      <w:tr w:rsidR="002318CA" w:rsidRPr="007F7C48" w14:paraId="48B02A4A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0F26BDA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123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F206E13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plantation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A2BAD9E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farm</w:t>
            </w:r>
          </w:p>
        </w:tc>
      </w:tr>
      <w:tr w:rsidR="002318CA" w:rsidRPr="007F7C48" w14:paraId="28CDB1D3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95332F3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7D6547D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plots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47432CC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proofErr w:type="gramStart"/>
            <w:r w:rsidRPr="007F7C48">
              <w:rPr>
                <w:rFonts w:eastAsia="굴림"/>
                <w:color w:val="auto"/>
                <w:sz w:val="20"/>
              </w:rPr>
              <w:t>story-line</w:t>
            </w:r>
            <w:proofErr w:type="gramEnd"/>
          </w:p>
        </w:tc>
      </w:tr>
      <w:tr w:rsidR="002318CA" w:rsidRPr="007F7C48" w14:paraId="4C6B844B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62BACE9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4956EDE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pollution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3CAF6D0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contamination</w:t>
            </w:r>
          </w:p>
        </w:tc>
      </w:tr>
      <w:tr w:rsidR="002318CA" w:rsidRPr="007F7C48" w14:paraId="65C8DA2E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3BF1F77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126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626F97C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population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03E0169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inhabitants</w:t>
            </w:r>
          </w:p>
        </w:tc>
      </w:tr>
      <w:tr w:rsidR="002318CA" w:rsidRPr="007F7C48" w14:paraId="337F064E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5670A06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127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CF8854F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potential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51F0E94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possibility</w:t>
            </w:r>
          </w:p>
        </w:tc>
      </w:tr>
      <w:tr w:rsidR="002318CA" w:rsidRPr="007F7C48" w14:paraId="4B7F337C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B219D34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3989694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practical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FD57891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pragmatic</w:t>
            </w:r>
          </w:p>
        </w:tc>
      </w:tr>
      <w:tr w:rsidR="002318CA" w:rsidRPr="007F7C48" w14:paraId="08FEFFC9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9E6E998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129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A9C6C58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predict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DF55D09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tell the future</w:t>
            </w:r>
          </w:p>
        </w:tc>
      </w:tr>
      <w:tr w:rsidR="002318CA" w:rsidRPr="007F7C48" w14:paraId="06389EA4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9A76982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6876F80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preserve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4CD6214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conserve</w:t>
            </w:r>
          </w:p>
        </w:tc>
      </w:tr>
      <w:tr w:rsidR="002318CA" w:rsidRPr="007F7C48" w14:paraId="6EA2EE20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52AB958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131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3152E8D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presumptive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EA798F0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ostensible</w:t>
            </w:r>
          </w:p>
        </w:tc>
      </w:tr>
      <w:tr w:rsidR="002318CA" w:rsidRPr="007F7C48" w14:paraId="7B2BC2B4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B9631A4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132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BFB4FB2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primarily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32D47E5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mainly</w:t>
            </w:r>
          </w:p>
        </w:tc>
      </w:tr>
      <w:tr w:rsidR="002318CA" w:rsidRPr="007F7C48" w14:paraId="664617E6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8D95B2B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58B610E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process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F172728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procedure</w:t>
            </w:r>
          </w:p>
        </w:tc>
      </w:tr>
      <w:tr w:rsidR="002318CA" w:rsidRPr="007F7C48" w14:paraId="69AB1B90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A0FC1D3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98B8B60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promote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96EC5E8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advertise</w:t>
            </w:r>
          </w:p>
        </w:tc>
      </w:tr>
      <w:tr w:rsidR="002318CA" w:rsidRPr="007F7C48" w14:paraId="5E6FACB2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44D4BB0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135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45D79C1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proponents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1149A49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enthusiast</w:t>
            </w:r>
          </w:p>
        </w:tc>
      </w:tr>
      <w:tr w:rsidR="002318CA" w:rsidRPr="007F7C48" w14:paraId="1E8645B1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D41221F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136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6C6E9F6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prospects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80A4F05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chances</w:t>
            </w:r>
          </w:p>
        </w:tc>
      </w:tr>
      <w:tr w:rsidR="002318CA" w:rsidRPr="007F7C48" w14:paraId="55623E89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02C46BC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137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DA24CF2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prosperous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66ED806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successful</w:t>
            </w:r>
          </w:p>
        </w:tc>
      </w:tr>
      <w:tr w:rsidR="002318CA" w:rsidRPr="007F7C48" w14:paraId="15D73EE3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505FE3D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138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1F7364A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prototype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3EA7D57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model</w:t>
            </w:r>
          </w:p>
        </w:tc>
      </w:tr>
      <w:tr w:rsidR="002318CA" w:rsidRPr="007F7C48" w14:paraId="5C634FFB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D943A7E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139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A94DE2C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pursue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C1C151F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chase</w:t>
            </w:r>
          </w:p>
        </w:tc>
      </w:tr>
      <w:tr w:rsidR="002318CA" w:rsidRPr="007F7C48" w14:paraId="017E2F1F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90024A0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58A032A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rapid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AA83175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fast</w:t>
            </w:r>
          </w:p>
        </w:tc>
      </w:tr>
      <w:tr w:rsidR="002318CA" w:rsidRPr="007F7C48" w14:paraId="623AA3A5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0E27507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141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AB0734B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raw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E44032E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not processed</w:t>
            </w:r>
          </w:p>
        </w:tc>
      </w:tr>
      <w:tr w:rsidR="002318CA" w:rsidRPr="007F7C48" w14:paraId="6FFAF5EE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EA4EA06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142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7B2D667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realm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2D7E863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area</w:t>
            </w:r>
          </w:p>
        </w:tc>
      </w:tr>
      <w:tr w:rsidR="002318CA" w:rsidRPr="007F7C48" w14:paraId="7F3DE18A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9B98EBF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lastRenderedPageBreak/>
              <w:t>143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EA5DC6D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recognize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C060D6D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identify</w:t>
            </w:r>
          </w:p>
        </w:tc>
      </w:tr>
      <w:tr w:rsidR="002318CA" w:rsidRPr="007F7C48" w14:paraId="2B23901F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4026E43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144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C4CAF05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recycle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4E332E0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reuse</w:t>
            </w:r>
          </w:p>
        </w:tc>
      </w:tr>
      <w:tr w:rsidR="002318CA" w:rsidRPr="007F7C48" w14:paraId="51110C82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E5CB973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6432F7F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refuge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A81CFE3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asylum</w:t>
            </w:r>
          </w:p>
        </w:tc>
      </w:tr>
      <w:tr w:rsidR="002318CA" w:rsidRPr="007F7C48" w14:paraId="25C3F9C4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619B74A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146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399401C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decline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93D7525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refuse</w:t>
            </w:r>
          </w:p>
        </w:tc>
      </w:tr>
      <w:tr w:rsidR="002318CA" w:rsidRPr="007F7C48" w14:paraId="2F45036B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A518833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147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4E30EFA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release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5C26FBA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unbind</w:t>
            </w:r>
          </w:p>
        </w:tc>
      </w:tr>
      <w:tr w:rsidR="002318CA" w:rsidRPr="007F7C48" w14:paraId="7DECBB23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5A0F957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B8A2D70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remarkable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EFDE952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extraordinary</w:t>
            </w:r>
          </w:p>
        </w:tc>
      </w:tr>
      <w:tr w:rsidR="002318CA" w:rsidRPr="007F7C48" w14:paraId="6375265F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DD4316F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149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0797C1D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remind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F9B4A10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prompt</w:t>
            </w:r>
          </w:p>
        </w:tc>
      </w:tr>
      <w:tr w:rsidR="002318CA" w:rsidRPr="007F7C48" w14:paraId="4573F949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04DED32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891531B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repetitive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A2E18A3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recurring</w:t>
            </w:r>
          </w:p>
        </w:tc>
      </w:tr>
      <w:tr w:rsidR="002318CA" w:rsidRPr="007F7C48" w14:paraId="3A0563B7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D2F37B8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151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7794B48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reputation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34A0743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standing</w:t>
            </w:r>
          </w:p>
        </w:tc>
      </w:tr>
      <w:tr w:rsidR="002318CA" w:rsidRPr="007F7C48" w14:paraId="051EDDCD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BCF3D2B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152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86A84B8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research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972687B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to study</w:t>
            </w:r>
          </w:p>
        </w:tc>
      </w:tr>
      <w:tr w:rsidR="002318CA" w:rsidRPr="007F7C48" w14:paraId="2ABD294A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C2FADE9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153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C2F6C1C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resemble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25324F1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look like</w:t>
            </w:r>
          </w:p>
        </w:tc>
      </w:tr>
      <w:tr w:rsidR="002318CA" w:rsidRPr="007F7C48" w14:paraId="676F8391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5E5B966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154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9065CC4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 xml:space="preserve">result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4219576" w14:textId="77777777" w:rsidR="002318CA" w:rsidRPr="007F7C48" w:rsidRDefault="002318CA" w:rsidP="00451F3F">
            <w:pPr>
              <w:rPr>
                <w:rFonts w:eastAsia="굴림"/>
                <w:sz w:val="20"/>
              </w:rPr>
            </w:pPr>
            <w:r w:rsidRPr="007F7C48">
              <w:rPr>
                <w:rFonts w:eastAsia="굴림"/>
                <w:sz w:val="20"/>
              </w:rPr>
              <w:t>outcome</w:t>
            </w:r>
          </w:p>
        </w:tc>
      </w:tr>
      <w:tr w:rsidR="002318CA" w:rsidRPr="007F7C48" w14:paraId="5B1977A6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C173841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155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1D5E2A3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rotation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5647CED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spin</w:t>
            </w:r>
          </w:p>
        </w:tc>
      </w:tr>
      <w:tr w:rsidR="002318CA" w:rsidRPr="007F7C48" w14:paraId="2CAD502A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B0FF630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156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E649C4E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roughly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4CD2264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approximately</w:t>
            </w:r>
          </w:p>
        </w:tc>
      </w:tr>
      <w:tr w:rsidR="002318CA" w:rsidRPr="007F7C48" w14:paraId="79412970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FE91C13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157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CE6BCF2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rule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AEB8B06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run</w:t>
            </w:r>
          </w:p>
        </w:tc>
      </w:tr>
      <w:tr w:rsidR="002318CA" w:rsidRPr="007F7C48" w14:paraId="21AE4E4B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3DF99BC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158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4199870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scary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4F9E40B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frightening</w:t>
            </w:r>
          </w:p>
        </w:tc>
      </w:tr>
      <w:tr w:rsidR="002318CA" w:rsidRPr="007F7C48" w14:paraId="4EA3991A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6FE53FC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159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5E8C1FD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secede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D66DFC6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separate</w:t>
            </w:r>
          </w:p>
        </w:tc>
      </w:tr>
      <w:tr w:rsidR="002318CA" w:rsidRPr="007F7C48" w14:paraId="37F880D8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535630B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C258CB7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severe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7941BB9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harsh</w:t>
            </w:r>
          </w:p>
        </w:tc>
      </w:tr>
      <w:tr w:rsidR="002318CA" w:rsidRPr="007F7C48" w14:paraId="4D48F327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373A2E1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161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63C655C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serious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609492C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serious</w:t>
            </w:r>
          </w:p>
        </w:tc>
      </w:tr>
      <w:tr w:rsidR="002318CA" w:rsidRPr="007F7C48" w14:paraId="5B4B93DF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2A4F4AA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162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D4ADAE7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shrewd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BBC8BCB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smart</w:t>
            </w:r>
          </w:p>
        </w:tc>
      </w:tr>
      <w:tr w:rsidR="002318CA" w:rsidRPr="007F7C48" w14:paraId="6B9FC35E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D74B83D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163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1CCFA7E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shrink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FB270D7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become smaller</w:t>
            </w:r>
          </w:p>
        </w:tc>
      </w:tr>
      <w:tr w:rsidR="002318CA" w:rsidRPr="007F7C48" w14:paraId="1E810D67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B16E721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164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8ADD219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sign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F6205AF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symptom</w:t>
            </w:r>
          </w:p>
        </w:tc>
      </w:tr>
      <w:tr w:rsidR="002318CA" w:rsidRPr="007F7C48" w14:paraId="45FA3E7C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7EBE196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165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F3A280A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skilled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51EB45D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expert</w:t>
            </w:r>
          </w:p>
        </w:tc>
      </w:tr>
      <w:tr w:rsidR="002318CA" w:rsidRPr="007F7C48" w14:paraId="414C3859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C3BE7B3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166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13490E7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slaughter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8A79D59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killing</w:t>
            </w:r>
          </w:p>
        </w:tc>
      </w:tr>
      <w:tr w:rsidR="002318CA" w:rsidRPr="007F7C48" w14:paraId="2D266E90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41A8015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7B05FA0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spawn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451473B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create</w:t>
            </w:r>
          </w:p>
        </w:tc>
      </w:tr>
      <w:tr w:rsidR="002318CA" w:rsidRPr="007F7C48" w14:paraId="7785F964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66C52C5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168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4B01BD7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spectacular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32903DD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amazing</w:t>
            </w:r>
          </w:p>
        </w:tc>
      </w:tr>
      <w:tr w:rsidR="002318CA" w:rsidRPr="007F7C48" w14:paraId="16A88ED1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9BD75CD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169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45D18B5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spoil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289AC6D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ruin</w:t>
            </w:r>
          </w:p>
        </w:tc>
      </w:tr>
      <w:tr w:rsidR="002318CA" w:rsidRPr="007F7C48" w14:paraId="3F00F62E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B7BAAC3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252D594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stating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ED86755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explaining</w:t>
            </w:r>
          </w:p>
        </w:tc>
      </w:tr>
      <w:tr w:rsidR="002318CA" w:rsidRPr="007F7C48" w14:paraId="4E162F17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2F1156F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171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5D00B2F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steadily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949C4F7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gradually</w:t>
            </w:r>
          </w:p>
        </w:tc>
      </w:tr>
      <w:tr w:rsidR="002318CA" w:rsidRPr="007F7C48" w14:paraId="2035DC48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4196CC2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172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E6E1B6E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stereotype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11F1359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generalization</w:t>
            </w:r>
          </w:p>
        </w:tc>
      </w:tr>
      <w:tr w:rsidR="002318CA" w:rsidRPr="007F7C48" w14:paraId="10B49BBF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D506A4F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173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10B27DD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struck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4050C45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hit</w:t>
            </w:r>
          </w:p>
        </w:tc>
      </w:tr>
      <w:tr w:rsidR="002318CA" w:rsidRPr="007F7C48" w14:paraId="59D62309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BC79858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174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32C5D62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substances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807445B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material</w:t>
            </w:r>
          </w:p>
        </w:tc>
      </w:tr>
      <w:tr w:rsidR="002318CA" w:rsidRPr="007F7C48" w14:paraId="7B632134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70AF128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9D239B0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success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0FBEA95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achievement</w:t>
            </w:r>
          </w:p>
        </w:tc>
      </w:tr>
      <w:tr w:rsidR="002318CA" w:rsidRPr="007F7C48" w14:paraId="541BEE5D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4FDC83F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176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6F7D235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surface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C48135E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exterior</w:t>
            </w:r>
          </w:p>
        </w:tc>
      </w:tr>
      <w:tr w:rsidR="002318CA" w:rsidRPr="007F7C48" w14:paraId="28B51961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E94513B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177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AFD3068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surrender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E36D5CE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give up</w:t>
            </w:r>
          </w:p>
        </w:tc>
      </w:tr>
      <w:tr w:rsidR="002318CA" w:rsidRPr="007F7C48" w14:paraId="631F8275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69B5409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178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FF3C724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suspicious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62BA32B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dubious</w:t>
            </w:r>
          </w:p>
        </w:tc>
      </w:tr>
      <w:tr w:rsidR="002318CA" w:rsidRPr="007F7C48" w14:paraId="544B4B08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ADCBA8A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179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0ED1987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swirl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2F8F7E7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spin</w:t>
            </w:r>
          </w:p>
        </w:tc>
      </w:tr>
      <w:tr w:rsidR="002318CA" w:rsidRPr="007F7C48" w14:paraId="0341B0D8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78A6452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33785A4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symbol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40EB4FA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sign</w:t>
            </w:r>
          </w:p>
        </w:tc>
      </w:tr>
      <w:tr w:rsidR="002318CA" w:rsidRPr="007F7C48" w14:paraId="2BB0002B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A29EFAA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181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5DC1226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temperature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0" w:type="dxa"/>
              <w:bottom w:w="30" w:type="dxa"/>
              <w:right w:w="0" w:type="dxa"/>
            </w:tcMar>
            <w:vAlign w:val="bottom"/>
            <w:hideMark/>
          </w:tcPr>
          <w:p w14:paraId="66B0E78D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how hot or cold something is</w:t>
            </w:r>
          </w:p>
        </w:tc>
      </w:tr>
      <w:tr w:rsidR="002318CA" w:rsidRPr="007F7C48" w14:paraId="500A30F5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A032C71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182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6CCB515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terrified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64BABC9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frightened</w:t>
            </w:r>
          </w:p>
        </w:tc>
      </w:tr>
      <w:tr w:rsidR="002318CA" w:rsidRPr="007F7C48" w14:paraId="44BDC254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205196C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8AD05BA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testimony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0C15A9A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spoken proof</w:t>
            </w:r>
          </w:p>
        </w:tc>
      </w:tr>
      <w:tr w:rsidR="002318CA" w:rsidRPr="007F7C48" w14:paraId="2FB175E7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ED4D813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184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672164A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theory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1CDD000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good guess</w:t>
            </w:r>
          </w:p>
        </w:tc>
      </w:tr>
      <w:tr w:rsidR="002318CA" w:rsidRPr="007F7C48" w14:paraId="6B48AAA2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604F9F5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185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7F5FA14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transform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287B572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convert</w:t>
            </w:r>
          </w:p>
        </w:tc>
      </w:tr>
      <w:tr w:rsidR="002318CA" w:rsidRPr="007F7C48" w14:paraId="335DABFB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DC6E8FC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186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2E4E72F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treaty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285D589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agreement</w:t>
            </w:r>
          </w:p>
        </w:tc>
      </w:tr>
      <w:tr w:rsidR="002318CA" w:rsidRPr="007F7C48" w14:paraId="38EEE29F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B9B9367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187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A729A62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tremendous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9994B69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terrific</w:t>
            </w:r>
          </w:p>
        </w:tc>
      </w:tr>
      <w:tr w:rsidR="002318CA" w:rsidRPr="007F7C48" w14:paraId="26DAB197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F78C1AF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188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6AB1AD6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trigger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D31496D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start</w:t>
            </w:r>
          </w:p>
        </w:tc>
      </w:tr>
      <w:tr w:rsidR="002318CA" w:rsidRPr="007F7C48" w14:paraId="219AB61E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EDBC346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189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FDF30F7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understand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0665A14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to know</w:t>
            </w:r>
          </w:p>
        </w:tc>
      </w:tr>
      <w:tr w:rsidR="002318CA" w:rsidRPr="007F7C48" w14:paraId="1646F2C0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7495252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2E8012F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unforeseen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9824967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unpredicted</w:t>
            </w:r>
          </w:p>
        </w:tc>
      </w:tr>
      <w:tr w:rsidR="002318CA" w:rsidRPr="007F7C48" w14:paraId="08F195B1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ADB6CD1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191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EEA6931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unique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1D2396B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individual</w:t>
            </w:r>
          </w:p>
        </w:tc>
      </w:tr>
      <w:tr w:rsidR="002318CA" w:rsidRPr="007F7C48" w14:paraId="5064AD52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7085648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192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5E2DDB9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utilize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B60ECAD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use</w:t>
            </w:r>
          </w:p>
        </w:tc>
      </w:tr>
      <w:tr w:rsidR="002318CA" w:rsidRPr="007F7C48" w14:paraId="1C768159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15A0206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193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50C74DA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vague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9EB8C6A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not clear</w:t>
            </w:r>
          </w:p>
        </w:tc>
      </w:tr>
      <w:tr w:rsidR="002318CA" w:rsidRPr="007F7C48" w14:paraId="31303814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94CE7B6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194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661E351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vegetation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45A8F17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foliage</w:t>
            </w:r>
          </w:p>
        </w:tc>
      </w:tr>
      <w:tr w:rsidR="002318CA" w:rsidRPr="007F7C48" w14:paraId="6BB51876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1E41F20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195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78AC985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virtual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261C451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simulated</w:t>
            </w:r>
          </w:p>
        </w:tc>
      </w:tr>
      <w:tr w:rsidR="002318CA" w:rsidRPr="007F7C48" w14:paraId="7CE3D5F7" w14:textId="77777777" w:rsidTr="00451F3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D785A2F" w14:textId="77777777" w:rsidR="002318CA" w:rsidRPr="007F7C48" w:rsidRDefault="002318CA" w:rsidP="00451F3F">
            <w:pPr>
              <w:jc w:val="right"/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196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D288588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voyage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6977EB0" w14:textId="77777777" w:rsidR="002318CA" w:rsidRPr="007F7C48" w:rsidRDefault="002318CA" w:rsidP="00451F3F">
            <w:pPr>
              <w:rPr>
                <w:rFonts w:eastAsia="굴림"/>
                <w:color w:val="auto"/>
                <w:sz w:val="20"/>
              </w:rPr>
            </w:pPr>
            <w:r w:rsidRPr="007F7C48">
              <w:rPr>
                <w:rFonts w:eastAsia="굴림"/>
                <w:color w:val="auto"/>
                <w:sz w:val="20"/>
              </w:rPr>
              <w:t>journey</w:t>
            </w:r>
          </w:p>
        </w:tc>
      </w:tr>
    </w:tbl>
    <w:p w14:paraId="4B944F21" w14:textId="77777777" w:rsidR="002318CA" w:rsidRDefault="002318CA" w:rsidP="002318CA"/>
    <w:p w14:paraId="13AC7C22" w14:textId="77777777" w:rsidR="002318CA" w:rsidRDefault="002318CA" w:rsidP="00C87110"/>
    <w:sectPr w:rsidR="002318CA" w:rsidSect="002318CA">
      <w:type w:val="continuous"/>
      <w:pgSz w:w="11909" w:h="16834" w:code="9"/>
      <w:pgMar w:top="1418" w:right="1440" w:bottom="851" w:left="851" w:header="567" w:footer="851" w:gutter="0"/>
      <w:cols w:num="2"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5DEB8" w14:textId="77777777" w:rsidR="00525AD1" w:rsidRDefault="00525AD1" w:rsidP="00673EA5">
      <w:r>
        <w:separator/>
      </w:r>
    </w:p>
  </w:endnote>
  <w:endnote w:type="continuationSeparator" w:id="0">
    <w:p w14:paraId="077BEE48" w14:textId="77777777" w:rsidR="00525AD1" w:rsidRDefault="00525AD1" w:rsidP="00673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나눔바른고딕">
    <w:altName w:val="Malgun Gothic"/>
    <w:panose1 w:val="020B0603020101020101"/>
    <w:charset w:val="81"/>
    <w:family w:val="modern"/>
    <w:pitch w:val="variable"/>
    <w:sig w:usb0="800002A7" w:usb1="09D77CFB" w:usb2="00000010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나눔명조">
    <w:panose1 w:val="02020603020101020101"/>
    <w:charset w:val="81"/>
    <w:family w:val="roman"/>
    <w:pitch w:val="variable"/>
    <w:sig w:usb0="800002A7" w:usb1="09D7FCFB" w:usb2="00000010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 Regular">
    <w:panose1 w:val="020B0500000000000000"/>
    <w:charset w:val="81"/>
    <w:family w:val="swiss"/>
    <w:notTrueType/>
    <w:pitch w:val="variable"/>
    <w:sig w:usb0="30000207" w:usb1="2BDF3C10" w:usb2="00000016" w:usb3="00000000" w:csb0="002E0107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2478D" w14:textId="77777777" w:rsidR="00EF56EA" w:rsidRDefault="00EF56EA">
    <w:pPr>
      <w:pStyle w:val="Footer"/>
    </w:pPr>
    <w:r>
      <w:rPr>
        <w:rFonts w:hint="eastAsia"/>
      </w:rPr>
      <w:t xml:space="preserve">Page </w:t>
    </w:r>
    <w:r w:rsidR="00525AD1">
      <w:fldChar w:fldCharType="begin"/>
    </w:r>
    <w:r w:rsidR="00525AD1">
      <w:instrText xml:space="preserve"> PAGE   \* MERGEFORMAT </w:instrText>
    </w:r>
    <w:r w:rsidR="00525AD1">
      <w:fldChar w:fldCharType="separate"/>
    </w:r>
    <w:r w:rsidR="00741B37">
      <w:rPr>
        <w:noProof/>
      </w:rPr>
      <w:t>1</w:t>
    </w:r>
    <w:r w:rsidR="00525AD1">
      <w:rPr>
        <w:noProof/>
      </w:rPr>
      <w:fldChar w:fldCharType="end"/>
    </w:r>
    <w:r>
      <w:rPr>
        <w:rFonts w:hint="eastAsia"/>
      </w:rPr>
      <w:t xml:space="preserve"> of </w:t>
    </w:r>
    <w:fldSimple w:instr=" NUMPAGES  \* Arabic  \* MERGEFORMAT ">
      <w:r w:rsidR="00741B37">
        <w:rPr>
          <w:noProof/>
        </w:rPr>
        <w:t>35</w:t>
      </w:r>
    </w:fldSimple>
    <w:r>
      <w:rPr>
        <w:rFonts w:hint="eastAsia"/>
      </w:rPr>
      <w:t xml:space="preserve"> Pages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B7D5C" w14:textId="77777777" w:rsidR="00525AD1" w:rsidRDefault="00525AD1" w:rsidP="00673EA5">
      <w:r>
        <w:separator/>
      </w:r>
    </w:p>
  </w:footnote>
  <w:footnote w:type="continuationSeparator" w:id="0">
    <w:p w14:paraId="0C8AC501" w14:textId="77777777" w:rsidR="00525AD1" w:rsidRDefault="00525AD1" w:rsidP="00673E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5" w15:restartNumberingAfterBreak="0">
    <w:nsid w:val="00000006"/>
    <w:multiLevelType w:val="multilevel"/>
    <w:tmpl w:val="1B04AF2C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나눔바른고딕" w:hAnsi="Arial" w:hint="default"/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23" w15:restartNumberingAfterBreak="0">
    <w:nsid w:val="00000018"/>
    <w:multiLevelType w:val="multilevel"/>
    <w:tmpl w:val="769E0B24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440" w:hanging="360"/>
      </w:pPr>
      <w:rPr>
        <w:rFonts w:ascii="Arial" w:eastAsia="나눔바른고딕" w:hAnsi="Arial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24" w15:restartNumberingAfterBreak="0">
    <w:nsid w:val="0000001A"/>
    <w:multiLevelType w:val="multilevel"/>
    <w:tmpl w:val="0000001A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25" w15:restartNumberingAfterBreak="0">
    <w:nsid w:val="0000001C"/>
    <w:multiLevelType w:val="multilevel"/>
    <w:tmpl w:val="0000001C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26" w15:restartNumberingAfterBreak="0">
    <w:nsid w:val="0000001D"/>
    <w:multiLevelType w:val="multilevel"/>
    <w:tmpl w:val="0000001D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27" w15:restartNumberingAfterBreak="0">
    <w:nsid w:val="0000001F"/>
    <w:multiLevelType w:val="multilevel"/>
    <w:tmpl w:val="0000001F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￫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28" w15:restartNumberingAfterBreak="0">
    <w:nsid w:val="00000020"/>
    <w:multiLevelType w:val="multilevel"/>
    <w:tmpl w:val="00000020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29" w15:restartNumberingAfterBreak="0">
    <w:nsid w:val="00000021"/>
    <w:multiLevelType w:val="multilevel"/>
    <w:tmpl w:val="00000021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30" w15:restartNumberingAfterBreak="0">
    <w:nsid w:val="00000022"/>
    <w:multiLevelType w:val="multilevel"/>
    <w:tmpl w:val="468601F2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나눔바른고딕" w:hAnsi="Arial" w:hint="default"/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31" w15:restartNumberingAfterBreak="0">
    <w:nsid w:val="00000023"/>
    <w:multiLevelType w:val="multilevel"/>
    <w:tmpl w:val="00000023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32" w15:restartNumberingAfterBreak="0">
    <w:nsid w:val="00000024"/>
    <w:multiLevelType w:val="multilevel"/>
    <w:tmpl w:val="00000024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33" w15:restartNumberingAfterBreak="0">
    <w:nsid w:val="00000025"/>
    <w:multiLevelType w:val="multilevel"/>
    <w:tmpl w:val="00000025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34" w15:restartNumberingAfterBreak="0">
    <w:nsid w:val="00000026"/>
    <w:multiLevelType w:val="multilevel"/>
    <w:tmpl w:val="00000026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35" w15:restartNumberingAfterBreak="0">
    <w:nsid w:val="00000027"/>
    <w:multiLevelType w:val="multilevel"/>
    <w:tmpl w:val="00000027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36" w15:restartNumberingAfterBreak="0">
    <w:nsid w:val="00000028"/>
    <w:multiLevelType w:val="multilevel"/>
    <w:tmpl w:val="00000028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37" w15:restartNumberingAfterBreak="0">
    <w:nsid w:val="00000029"/>
    <w:multiLevelType w:val="multilevel"/>
    <w:tmpl w:val="00000029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38" w15:restartNumberingAfterBreak="0">
    <w:nsid w:val="0000002A"/>
    <w:multiLevelType w:val="multilevel"/>
    <w:tmpl w:val="0000002A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39" w15:restartNumberingAfterBreak="0">
    <w:nsid w:val="0000002B"/>
    <w:multiLevelType w:val="multilevel"/>
    <w:tmpl w:val="0000002B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40" w15:restartNumberingAfterBreak="0">
    <w:nsid w:val="0000002C"/>
    <w:multiLevelType w:val="multilevel"/>
    <w:tmpl w:val="0000002C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41" w15:restartNumberingAfterBreak="0">
    <w:nsid w:val="0000002D"/>
    <w:multiLevelType w:val="multilevel"/>
    <w:tmpl w:val="0000002D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42" w15:restartNumberingAfterBreak="0">
    <w:nsid w:val="0000002E"/>
    <w:multiLevelType w:val="multilevel"/>
    <w:tmpl w:val="0000002E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43" w15:restartNumberingAfterBreak="0">
    <w:nsid w:val="0000002F"/>
    <w:multiLevelType w:val="multilevel"/>
    <w:tmpl w:val="0000002F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44" w15:restartNumberingAfterBreak="0">
    <w:nsid w:val="00000030"/>
    <w:multiLevelType w:val="multilevel"/>
    <w:tmpl w:val="00000030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45" w15:restartNumberingAfterBreak="0">
    <w:nsid w:val="00000031"/>
    <w:multiLevelType w:val="multilevel"/>
    <w:tmpl w:val="00000031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46" w15:restartNumberingAfterBreak="0">
    <w:nsid w:val="00000032"/>
    <w:multiLevelType w:val="multilevel"/>
    <w:tmpl w:val="00000032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47" w15:restartNumberingAfterBreak="0">
    <w:nsid w:val="00000033"/>
    <w:multiLevelType w:val="multilevel"/>
    <w:tmpl w:val="00000033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48" w15:restartNumberingAfterBreak="0">
    <w:nsid w:val="00000034"/>
    <w:multiLevelType w:val="multilevel"/>
    <w:tmpl w:val="00000034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49" w15:restartNumberingAfterBreak="0">
    <w:nsid w:val="00000035"/>
    <w:multiLevelType w:val="multilevel"/>
    <w:tmpl w:val="00000035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50" w15:restartNumberingAfterBreak="0">
    <w:nsid w:val="00000037"/>
    <w:multiLevelType w:val="multilevel"/>
    <w:tmpl w:val="00000037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51" w15:restartNumberingAfterBreak="0">
    <w:nsid w:val="00000038"/>
    <w:multiLevelType w:val="multilevel"/>
    <w:tmpl w:val="00000038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52" w15:restartNumberingAfterBreak="0">
    <w:nsid w:val="00000039"/>
    <w:multiLevelType w:val="multilevel"/>
    <w:tmpl w:val="00000039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53" w15:restartNumberingAfterBreak="0">
    <w:nsid w:val="0000003A"/>
    <w:multiLevelType w:val="multilevel"/>
    <w:tmpl w:val="0000003A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54" w15:restartNumberingAfterBreak="0">
    <w:nsid w:val="0000003B"/>
    <w:multiLevelType w:val="multilevel"/>
    <w:tmpl w:val="0000003B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55" w15:restartNumberingAfterBreak="0">
    <w:nsid w:val="0000003C"/>
    <w:multiLevelType w:val="multilevel"/>
    <w:tmpl w:val="0000003C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56" w15:restartNumberingAfterBreak="0">
    <w:nsid w:val="0000003F"/>
    <w:multiLevelType w:val="multilevel"/>
    <w:tmpl w:val="0000003F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57" w15:restartNumberingAfterBreak="0">
    <w:nsid w:val="00000040"/>
    <w:multiLevelType w:val="multilevel"/>
    <w:tmpl w:val="00000040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58" w15:restartNumberingAfterBreak="0">
    <w:nsid w:val="00000041"/>
    <w:multiLevelType w:val="multilevel"/>
    <w:tmpl w:val="00000041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59" w15:restartNumberingAfterBreak="0">
    <w:nsid w:val="00000042"/>
    <w:multiLevelType w:val="multilevel"/>
    <w:tmpl w:val="00000042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60" w15:restartNumberingAfterBreak="0">
    <w:nsid w:val="00000043"/>
    <w:multiLevelType w:val="multilevel"/>
    <w:tmpl w:val="00000043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61" w15:restartNumberingAfterBreak="0">
    <w:nsid w:val="00000045"/>
    <w:multiLevelType w:val="multilevel"/>
    <w:tmpl w:val="00000045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62" w15:restartNumberingAfterBreak="0">
    <w:nsid w:val="00000048"/>
    <w:multiLevelType w:val="multilevel"/>
    <w:tmpl w:val="00000048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63" w15:restartNumberingAfterBreak="0">
    <w:nsid w:val="00000049"/>
    <w:multiLevelType w:val="multilevel"/>
    <w:tmpl w:val="00000049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64" w15:restartNumberingAfterBreak="0">
    <w:nsid w:val="0000004A"/>
    <w:multiLevelType w:val="multilevel"/>
    <w:tmpl w:val="0000004A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65" w15:restartNumberingAfterBreak="0">
    <w:nsid w:val="0000004B"/>
    <w:multiLevelType w:val="multilevel"/>
    <w:tmpl w:val="0000004B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66" w15:restartNumberingAfterBreak="0">
    <w:nsid w:val="0000004C"/>
    <w:multiLevelType w:val="multilevel"/>
    <w:tmpl w:val="0000004C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67" w15:restartNumberingAfterBreak="0">
    <w:nsid w:val="0000004D"/>
    <w:multiLevelType w:val="multilevel"/>
    <w:tmpl w:val="0000004D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68" w15:restartNumberingAfterBreak="0">
    <w:nsid w:val="0000004E"/>
    <w:multiLevelType w:val="multilevel"/>
    <w:tmpl w:val="0000004E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69" w15:restartNumberingAfterBreak="0">
    <w:nsid w:val="0000004F"/>
    <w:multiLevelType w:val="multilevel"/>
    <w:tmpl w:val="0000004F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70" w15:restartNumberingAfterBreak="0">
    <w:nsid w:val="00000050"/>
    <w:multiLevelType w:val="multilevel"/>
    <w:tmpl w:val="00000050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71" w15:restartNumberingAfterBreak="0">
    <w:nsid w:val="00000051"/>
    <w:multiLevelType w:val="multilevel"/>
    <w:tmpl w:val="00000051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72" w15:restartNumberingAfterBreak="0">
    <w:nsid w:val="00000052"/>
    <w:multiLevelType w:val="multilevel"/>
    <w:tmpl w:val="00000052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73" w15:restartNumberingAfterBreak="0">
    <w:nsid w:val="00000053"/>
    <w:multiLevelType w:val="multilevel"/>
    <w:tmpl w:val="00000053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74" w15:restartNumberingAfterBreak="0">
    <w:nsid w:val="00000054"/>
    <w:multiLevelType w:val="multilevel"/>
    <w:tmpl w:val="00000054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75" w15:restartNumberingAfterBreak="0">
    <w:nsid w:val="00000055"/>
    <w:multiLevelType w:val="multilevel"/>
    <w:tmpl w:val="00000055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76" w15:restartNumberingAfterBreak="0">
    <w:nsid w:val="00000056"/>
    <w:multiLevelType w:val="multilevel"/>
    <w:tmpl w:val="00000056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77" w15:restartNumberingAfterBreak="0">
    <w:nsid w:val="00000057"/>
    <w:multiLevelType w:val="multilevel"/>
    <w:tmpl w:val="00000057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78" w15:restartNumberingAfterBreak="0">
    <w:nsid w:val="00000058"/>
    <w:multiLevelType w:val="multilevel"/>
    <w:tmpl w:val="00000058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79" w15:restartNumberingAfterBreak="0">
    <w:nsid w:val="00000059"/>
    <w:multiLevelType w:val="multilevel"/>
    <w:tmpl w:val="00000059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80" w15:restartNumberingAfterBreak="0">
    <w:nsid w:val="0000005A"/>
    <w:multiLevelType w:val="multilevel"/>
    <w:tmpl w:val="0000005A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81" w15:restartNumberingAfterBreak="0">
    <w:nsid w:val="0000005B"/>
    <w:multiLevelType w:val="multilevel"/>
    <w:tmpl w:val="0000005B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82" w15:restartNumberingAfterBreak="0">
    <w:nsid w:val="0000005C"/>
    <w:multiLevelType w:val="multilevel"/>
    <w:tmpl w:val="0000005C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83" w15:restartNumberingAfterBreak="0">
    <w:nsid w:val="0000005D"/>
    <w:multiLevelType w:val="multilevel"/>
    <w:tmpl w:val="0000005D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84" w15:restartNumberingAfterBreak="0">
    <w:nsid w:val="0000005E"/>
    <w:multiLevelType w:val="multilevel"/>
    <w:tmpl w:val="0000005E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85" w15:restartNumberingAfterBreak="0">
    <w:nsid w:val="0000005F"/>
    <w:multiLevelType w:val="multilevel"/>
    <w:tmpl w:val="0000005F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86" w15:restartNumberingAfterBreak="0">
    <w:nsid w:val="00000060"/>
    <w:multiLevelType w:val="multilevel"/>
    <w:tmpl w:val="00000060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87" w15:restartNumberingAfterBreak="0">
    <w:nsid w:val="00000061"/>
    <w:multiLevelType w:val="multilevel"/>
    <w:tmpl w:val="00000061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88" w15:restartNumberingAfterBreak="0">
    <w:nsid w:val="00000062"/>
    <w:multiLevelType w:val="multilevel"/>
    <w:tmpl w:val="00000062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89" w15:restartNumberingAfterBreak="0">
    <w:nsid w:val="00000063"/>
    <w:multiLevelType w:val="multilevel"/>
    <w:tmpl w:val="00000063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90" w15:restartNumberingAfterBreak="0">
    <w:nsid w:val="00000064"/>
    <w:multiLevelType w:val="multilevel"/>
    <w:tmpl w:val="00000064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91" w15:restartNumberingAfterBreak="0">
    <w:nsid w:val="00000065"/>
    <w:multiLevelType w:val="multilevel"/>
    <w:tmpl w:val="00000065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92" w15:restartNumberingAfterBreak="0">
    <w:nsid w:val="00000066"/>
    <w:multiLevelType w:val="multilevel"/>
    <w:tmpl w:val="00000066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93" w15:restartNumberingAfterBreak="0">
    <w:nsid w:val="00000067"/>
    <w:multiLevelType w:val="multilevel"/>
    <w:tmpl w:val="00000067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94" w15:restartNumberingAfterBreak="0">
    <w:nsid w:val="00000068"/>
    <w:multiLevelType w:val="multilevel"/>
    <w:tmpl w:val="00000068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95" w15:restartNumberingAfterBreak="0">
    <w:nsid w:val="0000006B"/>
    <w:multiLevelType w:val="multilevel"/>
    <w:tmpl w:val="0000006B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96" w15:restartNumberingAfterBreak="0">
    <w:nsid w:val="0C4F6436"/>
    <w:multiLevelType w:val="hybridMultilevel"/>
    <w:tmpl w:val="704A431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7" w15:restartNumberingAfterBreak="0">
    <w:nsid w:val="7B9A1361"/>
    <w:multiLevelType w:val="hybridMultilevel"/>
    <w:tmpl w:val="458A1A0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689065385">
    <w:abstractNumId w:val="96"/>
  </w:num>
  <w:num w:numId="2" w16cid:durableId="1765111083">
    <w:abstractNumId w:val="0"/>
  </w:num>
  <w:num w:numId="3" w16cid:durableId="824207315">
    <w:abstractNumId w:val="1"/>
  </w:num>
  <w:num w:numId="4" w16cid:durableId="365641806">
    <w:abstractNumId w:val="2"/>
  </w:num>
  <w:num w:numId="5" w16cid:durableId="1687361254">
    <w:abstractNumId w:val="3"/>
  </w:num>
  <w:num w:numId="6" w16cid:durableId="164513605">
    <w:abstractNumId w:val="4"/>
  </w:num>
  <w:num w:numId="7" w16cid:durableId="658466866">
    <w:abstractNumId w:val="5"/>
  </w:num>
  <w:num w:numId="8" w16cid:durableId="562571128">
    <w:abstractNumId w:val="6"/>
  </w:num>
  <w:num w:numId="9" w16cid:durableId="1996689902">
    <w:abstractNumId w:val="7"/>
  </w:num>
  <w:num w:numId="10" w16cid:durableId="794643995">
    <w:abstractNumId w:val="8"/>
  </w:num>
  <w:num w:numId="11" w16cid:durableId="2088111874">
    <w:abstractNumId w:val="9"/>
  </w:num>
  <w:num w:numId="12" w16cid:durableId="539166812">
    <w:abstractNumId w:val="10"/>
  </w:num>
  <w:num w:numId="13" w16cid:durableId="1918440153">
    <w:abstractNumId w:val="11"/>
  </w:num>
  <w:num w:numId="14" w16cid:durableId="926110236">
    <w:abstractNumId w:val="12"/>
  </w:num>
  <w:num w:numId="15" w16cid:durableId="2088917065">
    <w:abstractNumId w:val="13"/>
  </w:num>
  <w:num w:numId="16" w16cid:durableId="1286154809">
    <w:abstractNumId w:val="14"/>
  </w:num>
  <w:num w:numId="17" w16cid:durableId="1104807700">
    <w:abstractNumId w:val="15"/>
  </w:num>
  <w:num w:numId="18" w16cid:durableId="317344206">
    <w:abstractNumId w:val="16"/>
  </w:num>
  <w:num w:numId="19" w16cid:durableId="748116942">
    <w:abstractNumId w:val="17"/>
  </w:num>
  <w:num w:numId="20" w16cid:durableId="1495608588">
    <w:abstractNumId w:val="18"/>
  </w:num>
  <w:num w:numId="21" w16cid:durableId="497379112">
    <w:abstractNumId w:val="19"/>
  </w:num>
  <w:num w:numId="22" w16cid:durableId="596986979">
    <w:abstractNumId w:val="20"/>
  </w:num>
  <w:num w:numId="23" w16cid:durableId="817649388">
    <w:abstractNumId w:val="21"/>
  </w:num>
  <w:num w:numId="24" w16cid:durableId="107162240">
    <w:abstractNumId w:val="22"/>
  </w:num>
  <w:num w:numId="25" w16cid:durableId="1702971384">
    <w:abstractNumId w:val="23"/>
  </w:num>
  <w:num w:numId="26" w16cid:durableId="2070348449">
    <w:abstractNumId w:val="24"/>
  </w:num>
  <w:num w:numId="27" w16cid:durableId="2121103101">
    <w:abstractNumId w:val="25"/>
  </w:num>
  <w:num w:numId="28" w16cid:durableId="1841967538">
    <w:abstractNumId w:val="26"/>
  </w:num>
  <w:num w:numId="29" w16cid:durableId="214321272">
    <w:abstractNumId w:val="27"/>
  </w:num>
  <w:num w:numId="30" w16cid:durableId="1752509200">
    <w:abstractNumId w:val="28"/>
  </w:num>
  <w:num w:numId="31" w16cid:durableId="3283739">
    <w:abstractNumId w:val="29"/>
  </w:num>
  <w:num w:numId="32" w16cid:durableId="1570995617">
    <w:abstractNumId w:val="30"/>
  </w:num>
  <w:num w:numId="33" w16cid:durableId="610741127">
    <w:abstractNumId w:val="31"/>
  </w:num>
  <w:num w:numId="34" w16cid:durableId="939217159">
    <w:abstractNumId w:val="32"/>
  </w:num>
  <w:num w:numId="35" w16cid:durableId="1403527311">
    <w:abstractNumId w:val="33"/>
  </w:num>
  <w:num w:numId="36" w16cid:durableId="433791901">
    <w:abstractNumId w:val="34"/>
  </w:num>
  <w:num w:numId="37" w16cid:durableId="1656061271">
    <w:abstractNumId w:val="35"/>
  </w:num>
  <w:num w:numId="38" w16cid:durableId="436559849">
    <w:abstractNumId w:val="36"/>
  </w:num>
  <w:num w:numId="39" w16cid:durableId="313998592">
    <w:abstractNumId w:val="37"/>
  </w:num>
  <w:num w:numId="40" w16cid:durableId="1244990348">
    <w:abstractNumId w:val="38"/>
  </w:num>
  <w:num w:numId="41" w16cid:durableId="648360254">
    <w:abstractNumId w:val="39"/>
  </w:num>
  <w:num w:numId="42" w16cid:durableId="20521102">
    <w:abstractNumId w:val="40"/>
  </w:num>
  <w:num w:numId="43" w16cid:durableId="200820941">
    <w:abstractNumId w:val="41"/>
  </w:num>
  <w:num w:numId="44" w16cid:durableId="2124032066">
    <w:abstractNumId w:val="42"/>
  </w:num>
  <w:num w:numId="45" w16cid:durableId="1368796659">
    <w:abstractNumId w:val="43"/>
  </w:num>
  <w:num w:numId="46" w16cid:durableId="1319724336">
    <w:abstractNumId w:val="44"/>
  </w:num>
  <w:num w:numId="47" w16cid:durableId="1762681710">
    <w:abstractNumId w:val="45"/>
  </w:num>
  <w:num w:numId="48" w16cid:durableId="1242257814">
    <w:abstractNumId w:val="46"/>
  </w:num>
  <w:num w:numId="49" w16cid:durableId="205066687">
    <w:abstractNumId w:val="47"/>
  </w:num>
  <w:num w:numId="50" w16cid:durableId="761073160">
    <w:abstractNumId w:val="48"/>
  </w:num>
  <w:num w:numId="51" w16cid:durableId="151024486">
    <w:abstractNumId w:val="49"/>
  </w:num>
  <w:num w:numId="52" w16cid:durableId="791362977">
    <w:abstractNumId w:val="50"/>
  </w:num>
  <w:num w:numId="53" w16cid:durableId="1830242354">
    <w:abstractNumId w:val="51"/>
  </w:num>
  <w:num w:numId="54" w16cid:durableId="361592853">
    <w:abstractNumId w:val="52"/>
  </w:num>
  <w:num w:numId="55" w16cid:durableId="2003042557">
    <w:abstractNumId w:val="53"/>
  </w:num>
  <w:num w:numId="56" w16cid:durableId="183641331">
    <w:abstractNumId w:val="54"/>
  </w:num>
  <w:num w:numId="57" w16cid:durableId="401369482">
    <w:abstractNumId w:val="55"/>
  </w:num>
  <w:num w:numId="58" w16cid:durableId="1114783533">
    <w:abstractNumId w:val="56"/>
  </w:num>
  <w:num w:numId="59" w16cid:durableId="206601136">
    <w:abstractNumId w:val="57"/>
  </w:num>
  <w:num w:numId="60" w16cid:durableId="1301577071">
    <w:abstractNumId w:val="58"/>
  </w:num>
  <w:num w:numId="61" w16cid:durableId="540631593">
    <w:abstractNumId w:val="59"/>
  </w:num>
  <w:num w:numId="62" w16cid:durableId="1844274018">
    <w:abstractNumId w:val="60"/>
  </w:num>
  <w:num w:numId="63" w16cid:durableId="489558483">
    <w:abstractNumId w:val="61"/>
  </w:num>
  <w:num w:numId="64" w16cid:durableId="847132794">
    <w:abstractNumId w:val="62"/>
  </w:num>
  <w:num w:numId="65" w16cid:durableId="2059742757">
    <w:abstractNumId w:val="63"/>
  </w:num>
  <w:num w:numId="66" w16cid:durableId="1088232548">
    <w:abstractNumId w:val="64"/>
  </w:num>
  <w:num w:numId="67" w16cid:durableId="579798248">
    <w:abstractNumId w:val="65"/>
  </w:num>
  <w:num w:numId="68" w16cid:durableId="202719139">
    <w:abstractNumId w:val="66"/>
  </w:num>
  <w:num w:numId="69" w16cid:durableId="1989741916">
    <w:abstractNumId w:val="67"/>
  </w:num>
  <w:num w:numId="70" w16cid:durableId="949631601">
    <w:abstractNumId w:val="68"/>
  </w:num>
  <w:num w:numId="71" w16cid:durableId="1873573665">
    <w:abstractNumId w:val="69"/>
  </w:num>
  <w:num w:numId="72" w16cid:durableId="368605245">
    <w:abstractNumId w:val="70"/>
  </w:num>
  <w:num w:numId="73" w16cid:durableId="270825509">
    <w:abstractNumId w:val="71"/>
  </w:num>
  <w:num w:numId="74" w16cid:durableId="1459029703">
    <w:abstractNumId w:val="72"/>
  </w:num>
  <w:num w:numId="75" w16cid:durableId="546140967">
    <w:abstractNumId w:val="73"/>
  </w:num>
  <w:num w:numId="76" w16cid:durableId="1136099162">
    <w:abstractNumId w:val="74"/>
  </w:num>
  <w:num w:numId="77" w16cid:durableId="97603531">
    <w:abstractNumId w:val="75"/>
  </w:num>
  <w:num w:numId="78" w16cid:durableId="383868684">
    <w:abstractNumId w:val="76"/>
  </w:num>
  <w:num w:numId="79" w16cid:durableId="431753210">
    <w:abstractNumId w:val="77"/>
  </w:num>
  <w:num w:numId="80" w16cid:durableId="921985156">
    <w:abstractNumId w:val="78"/>
  </w:num>
  <w:num w:numId="81" w16cid:durableId="34937875">
    <w:abstractNumId w:val="79"/>
  </w:num>
  <w:num w:numId="82" w16cid:durableId="1717705168">
    <w:abstractNumId w:val="80"/>
  </w:num>
  <w:num w:numId="83" w16cid:durableId="1012294326">
    <w:abstractNumId w:val="81"/>
  </w:num>
  <w:num w:numId="84" w16cid:durableId="48041164">
    <w:abstractNumId w:val="82"/>
  </w:num>
  <w:num w:numId="85" w16cid:durableId="1499465077">
    <w:abstractNumId w:val="83"/>
  </w:num>
  <w:num w:numId="86" w16cid:durableId="89740929">
    <w:abstractNumId w:val="84"/>
  </w:num>
  <w:num w:numId="87" w16cid:durableId="378091628">
    <w:abstractNumId w:val="85"/>
  </w:num>
  <w:num w:numId="88" w16cid:durableId="1351027744">
    <w:abstractNumId w:val="86"/>
  </w:num>
  <w:num w:numId="89" w16cid:durableId="1224097322">
    <w:abstractNumId w:val="87"/>
  </w:num>
  <w:num w:numId="90" w16cid:durableId="911625464">
    <w:abstractNumId w:val="88"/>
  </w:num>
  <w:num w:numId="91" w16cid:durableId="916666286">
    <w:abstractNumId w:val="89"/>
  </w:num>
  <w:num w:numId="92" w16cid:durableId="777792734">
    <w:abstractNumId w:val="90"/>
  </w:num>
  <w:num w:numId="93" w16cid:durableId="478347851">
    <w:abstractNumId w:val="91"/>
  </w:num>
  <w:num w:numId="94" w16cid:durableId="580943445">
    <w:abstractNumId w:val="92"/>
  </w:num>
  <w:num w:numId="95" w16cid:durableId="1152985250">
    <w:abstractNumId w:val="93"/>
  </w:num>
  <w:num w:numId="96" w16cid:durableId="32199924">
    <w:abstractNumId w:val="94"/>
  </w:num>
  <w:num w:numId="97" w16cid:durableId="226915031">
    <w:abstractNumId w:val="95"/>
  </w:num>
  <w:num w:numId="98" w16cid:durableId="721448251">
    <w:abstractNumId w:val="97"/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isplayBackgroundShape/>
  <w:bordersDoNotSurroundHeader/>
  <w:bordersDoNotSurroundFooter/>
  <w:proofState w:spelling="clean" w:grammar="clean"/>
  <w:defaultTabStop w:val="800"/>
  <w:characterSpacingControl w:val="doNotCompress"/>
  <w:hdrShapeDefaults>
    <o:shapedefaults v:ext="edit" spidmax="2050">
      <o:colormru v:ext="edit" colors="white,#fffdcd,#ffc,#fefff3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ExN7E0NzY1NzY0NDRS0lEKTi0uzszPAykwrAUAt1VHWSwAAAA="/>
  </w:docVars>
  <w:rsids>
    <w:rsidRoot w:val="00673EA5"/>
    <w:rsid w:val="000010B8"/>
    <w:rsid w:val="0000196A"/>
    <w:rsid w:val="000345E8"/>
    <w:rsid w:val="00045E21"/>
    <w:rsid w:val="00064A80"/>
    <w:rsid w:val="00066589"/>
    <w:rsid w:val="00072B7F"/>
    <w:rsid w:val="000A45AA"/>
    <w:rsid w:val="000B07FF"/>
    <w:rsid w:val="000C5120"/>
    <w:rsid w:val="000D7D85"/>
    <w:rsid w:val="000E5322"/>
    <w:rsid w:val="000E6789"/>
    <w:rsid w:val="000F1988"/>
    <w:rsid w:val="000F7877"/>
    <w:rsid w:val="00120869"/>
    <w:rsid w:val="0013563C"/>
    <w:rsid w:val="00136417"/>
    <w:rsid w:val="001442A7"/>
    <w:rsid w:val="001627EA"/>
    <w:rsid w:val="001644D4"/>
    <w:rsid w:val="00167464"/>
    <w:rsid w:val="00187A24"/>
    <w:rsid w:val="00192C6E"/>
    <w:rsid w:val="00195FB9"/>
    <w:rsid w:val="001A28F1"/>
    <w:rsid w:val="001B19CE"/>
    <w:rsid w:val="001B6C4F"/>
    <w:rsid w:val="001D3905"/>
    <w:rsid w:val="001D5731"/>
    <w:rsid w:val="001F1A0C"/>
    <w:rsid w:val="002077A2"/>
    <w:rsid w:val="00214093"/>
    <w:rsid w:val="00225F7B"/>
    <w:rsid w:val="002318CA"/>
    <w:rsid w:val="00254200"/>
    <w:rsid w:val="00256A74"/>
    <w:rsid w:val="002657AC"/>
    <w:rsid w:val="00271123"/>
    <w:rsid w:val="002731E5"/>
    <w:rsid w:val="00275E94"/>
    <w:rsid w:val="0027617C"/>
    <w:rsid w:val="002776B9"/>
    <w:rsid w:val="00280597"/>
    <w:rsid w:val="0029296C"/>
    <w:rsid w:val="002C3042"/>
    <w:rsid w:val="002F3A5F"/>
    <w:rsid w:val="0031093D"/>
    <w:rsid w:val="003153A0"/>
    <w:rsid w:val="003362B1"/>
    <w:rsid w:val="003375CF"/>
    <w:rsid w:val="0035490E"/>
    <w:rsid w:val="00362590"/>
    <w:rsid w:val="00383460"/>
    <w:rsid w:val="00396D4C"/>
    <w:rsid w:val="003A6AD0"/>
    <w:rsid w:val="003B24F2"/>
    <w:rsid w:val="003B2F58"/>
    <w:rsid w:val="003B55A9"/>
    <w:rsid w:val="003B6705"/>
    <w:rsid w:val="003B7A6F"/>
    <w:rsid w:val="003C463F"/>
    <w:rsid w:val="003C49A1"/>
    <w:rsid w:val="003C7507"/>
    <w:rsid w:val="003D113F"/>
    <w:rsid w:val="003F77BE"/>
    <w:rsid w:val="00410AC4"/>
    <w:rsid w:val="00424793"/>
    <w:rsid w:val="00433347"/>
    <w:rsid w:val="004371E4"/>
    <w:rsid w:val="00457228"/>
    <w:rsid w:val="0048481A"/>
    <w:rsid w:val="00485C9E"/>
    <w:rsid w:val="004B33F6"/>
    <w:rsid w:val="004B47CE"/>
    <w:rsid w:val="004C1B92"/>
    <w:rsid w:val="004C351E"/>
    <w:rsid w:val="004D111D"/>
    <w:rsid w:val="004D5275"/>
    <w:rsid w:val="004D6EDE"/>
    <w:rsid w:val="00503032"/>
    <w:rsid w:val="00513A21"/>
    <w:rsid w:val="00525AD1"/>
    <w:rsid w:val="00526595"/>
    <w:rsid w:val="005370C2"/>
    <w:rsid w:val="00560C4E"/>
    <w:rsid w:val="0057368E"/>
    <w:rsid w:val="005773F6"/>
    <w:rsid w:val="00580257"/>
    <w:rsid w:val="00587A0B"/>
    <w:rsid w:val="00593651"/>
    <w:rsid w:val="00597F8D"/>
    <w:rsid w:val="005A0CC2"/>
    <w:rsid w:val="005D1A95"/>
    <w:rsid w:val="005D1F78"/>
    <w:rsid w:val="005D472A"/>
    <w:rsid w:val="005D4A49"/>
    <w:rsid w:val="005E026F"/>
    <w:rsid w:val="005E254F"/>
    <w:rsid w:val="005F2F64"/>
    <w:rsid w:val="006070FB"/>
    <w:rsid w:val="006250F6"/>
    <w:rsid w:val="006264FB"/>
    <w:rsid w:val="00626A64"/>
    <w:rsid w:val="006314A7"/>
    <w:rsid w:val="006350EE"/>
    <w:rsid w:val="006477B6"/>
    <w:rsid w:val="00655007"/>
    <w:rsid w:val="00657FF0"/>
    <w:rsid w:val="00672441"/>
    <w:rsid w:val="00673EA5"/>
    <w:rsid w:val="00674103"/>
    <w:rsid w:val="0067787A"/>
    <w:rsid w:val="00677E0C"/>
    <w:rsid w:val="00677F64"/>
    <w:rsid w:val="006805BE"/>
    <w:rsid w:val="006A2A5F"/>
    <w:rsid w:val="006A48C6"/>
    <w:rsid w:val="006C0D64"/>
    <w:rsid w:val="006C13A3"/>
    <w:rsid w:val="006D02F7"/>
    <w:rsid w:val="006D0AA9"/>
    <w:rsid w:val="006D4B6B"/>
    <w:rsid w:val="006D599D"/>
    <w:rsid w:val="006F5213"/>
    <w:rsid w:val="007024F9"/>
    <w:rsid w:val="00707C8D"/>
    <w:rsid w:val="007215E4"/>
    <w:rsid w:val="007233C7"/>
    <w:rsid w:val="007241F5"/>
    <w:rsid w:val="00730F1F"/>
    <w:rsid w:val="00741B37"/>
    <w:rsid w:val="00752C2C"/>
    <w:rsid w:val="0076698B"/>
    <w:rsid w:val="00772DE0"/>
    <w:rsid w:val="00772FA4"/>
    <w:rsid w:val="00787EF5"/>
    <w:rsid w:val="007967E8"/>
    <w:rsid w:val="007A3E35"/>
    <w:rsid w:val="007B7104"/>
    <w:rsid w:val="007B7487"/>
    <w:rsid w:val="007C16B8"/>
    <w:rsid w:val="007C6931"/>
    <w:rsid w:val="007D3B31"/>
    <w:rsid w:val="007D3FEB"/>
    <w:rsid w:val="007E58B9"/>
    <w:rsid w:val="007F4FA2"/>
    <w:rsid w:val="008216DE"/>
    <w:rsid w:val="00834785"/>
    <w:rsid w:val="00846903"/>
    <w:rsid w:val="00866192"/>
    <w:rsid w:val="008722DB"/>
    <w:rsid w:val="00892BB9"/>
    <w:rsid w:val="00897415"/>
    <w:rsid w:val="008B3B91"/>
    <w:rsid w:val="008C3D36"/>
    <w:rsid w:val="008C5669"/>
    <w:rsid w:val="008E0413"/>
    <w:rsid w:val="008E2593"/>
    <w:rsid w:val="008F7654"/>
    <w:rsid w:val="00903DD7"/>
    <w:rsid w:val="00925D76"/>
    <w:rsid w:val="009266A7"/>
    <w:rsid w:val="00945B5E"/>
    <w:rsid w:val="0094741E"/>
    <w:rsid w:val="00967086"/>
    <w:rsid w:val="009807BD"/>
    <w:rsid w:val="00994AEE"/>
    <w:rsid w:val="009C1B6E"/>
    <w:rsid w:val="009D3EA3"/>
    <w:rsid w:val="009D4BA0"/>
    <w:rsid w:val="00A07CF8"/>
    <w:rsid w:val="00A10921"/>
    <w:rsid w:val="00A16C1A"/>
    <w:rsid w:val="00A16D4A"/>
    <w:rsid w:val="00A20ED1"/>
    <w:rsid w:val="00A21517"/>
    <w:rsid w:val="00A41CEA"/>
    <w:rsid w:val="00A449A8"/>
    <w:rsid w:val="00A56BA9"/>
    <w:rsid w:val="00A955DA"/>
    <w:rsid w:val="00AA24B7"/>
    <w:rsid w:val="00AA29C6"/>
    <w:rsid w:val="00AA49EF"/>
    <w:rsid w:val="00AA75BA"/>
    <w:rsid w:val="00AC7788"/>
    <w:rsid w:val="00AD1168"/>
    <w:rsid w:val="00AE164B"/>
    <w:rsid w:val="00AE59A1"/>
    <w:rsid w:val="00AF2E5B"/>
    <w:rsid w:val="00AF3F26"/>
    <w:rsid w:val="00AF7014"/>
    <w:rsid w:val="00B0624A"/>
    <w:rsid w:val="00B07941"/>
    <w:rsid w:val="00B149B6"/>
    <w:rsid w:val="00B25201"/>
    <w:rsid w:val="00B346C4"/>
    <w:rsid w:val="00B4745D"/>
    <w:rsid w:val="00B671F9"/>
    <w:rsid w:val="00B72077"/>
    <w:rsid w:val="00B7720B"/>
    <w:rsid w:val="00B8336E"/>
    <w:rsid w:val="00B86004"/>
    <w:rsid w:val="00B95C23"/>
    <w:rsid w:val="00BA7BD9"/>
    <w:rsid w:val="00BB4D53"/>
    <w:rsid w:val="00BC2BA3"/>
    <w:rsid w:val="00BE797D"/>
    <w:rsid w:val="00BF5D80"/>
    <w:rsid w:val="00C366BA"/>
    <w:rsid w:val="00C707D0"/>
    <w:rsid w:val="00C70FEB"/>
    <w:rsid w:val="00C87110"/>
    <w:rsid w:val="00C93513"/>
    <w:rsid w:val="00CA1544"/>
    <w:rsid w:val="00CA3F44"/>
    <w:rsid w:val="00CC01C2"/>
    <w:rsid w:val="00CC24F4"/>
    <w:rsid w:val="00CC354A"/>
    <w:rsid w:val="00CE02A8"/>
    <w:rsid w:val="00D04E10"/>
    <w:rsid w:val="00D07DFE"/>
    <w:rsid w:val="00D302CC"/>
    <w:rsid w:val="00D32173"/>
    <w:rsid w:val="00D436B9"/>
    <w:rsid w:val="00D4444A"/>
    <w:rsid w:val="00D466D2"/>
    <w:rsid w:val="00D50360"/>
    <w:rsid w:val="00D5743C"/>
    <w:rsid w:val="00D82200"/>
    <w:rsid w:val="00D867E1"/>
    <w:rsid w:val="00D90531"/>
    <w:rsid w:val="00D91B8D"/>
    <w:rsid w:val="00DA028A"/>
    <w:rsid w:val="00DA0381"/>
    <w:rsid w:val="00DA5A72"/>
    <w:rsid w:val="00DB48C3"/>
    <w:rsid w:val="00DB6441"/>
    <w:rsid w:val="00DC1048"/>
    <w:rsid w:val="00DC34CE"/>
    <w:rsid w:val="00DD1974"/>
    <w:rsid w:val="00DE315B"/>
    <w:rsid w:val="00DF275B"/>
    <w:rsid w:val="00E077BD"/>
    <w:rsid w:val="00E3094A"/>
    <w:rsid w:val="00E34649"/>
    <w:rsid w:val="00E5182C"/>
    <w:rsid w:val="00E63003"/>
    <w:rsid w:val="00E657F0"/>
    <w:rsid w:val="00E84E5B"/>
    <w:rsid w:val="00EA23AE"/>
    <w:rsid w:val="00EC3749"/>
    <w:rsid w:val="00EC6177"/>
    <w:rsid w:val="00ED3572"/>
    <w:rsid w:val="00ED6C05"/>
    <w:rsid w:val="00EF22D4"/>
    <w:rsid w:val="00EF56EA"/>
    <w:rsid w:val="00F03260"/>
    <w:rsid w:val="00F2092A"/>
    <w:rsid w:val="00F22C6E"/>
    <w:rsid w:val="00F22CCC"/>
    <w:rsid w:val="00F44AC7"/>
    <w:rsid w:val="00F62AD5"/>
    <w:rsid w:val="00F90C88"/>
    <w:rsid w:val="00F92999"/>
    <w:rsid w:val="00FA0965"/>
    <w:rsid w:val="00FA355C"/>
    <w:rsid w:val="00FA4972"/>
    <w:rsid w:val="00FD17DC"/>
    <w:rsid w:val="00FD25E0"/>
    <w:rsid w:val="00FE5EA4"/>
    <w:rsid w:val="00FE6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white,#fffdcd,#ffc,#fefff3"/>
    </o:shapedefaults>
    <o:shapelayout v:ext="edit">
      <o:idmap v:ext="edit" data="2"/>
    </o:shapelayout>
  </w:shapeDefaults>
  <w:decimalSymbol w:val="."/>
  <w:listSeparator w:val=","/>
  <w14:docId w14:val="33D39EAB"/>
  <w15:docId w15:val="{DF82B5DE-69A6-4A33-BEDF-87DEFCC55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66BA"/>
    <w:pPr>
      <w:widowControl w:val="0"/>
      <w:tabs>
        <w:tab w:val="left" w:pos="321"/>
        <w:tab w:val="left" w:pos="642"/>
        <w:tab w:val="left" w:pos="856"/>
        <w:tab w:val="left" w:pos="1070"/>
      </w:tabs>
      <w:autoSpaceDE w:val="0"/>
      <w:autoSpaceDN w:val="0"/>
      <w:contextualSpacing/>
    </w:pPr>
    <w:rPr>
      <w:rFonts w:ascii="Liberation Serif" w:eastAsia="나눔명조" w:hAnsi="Liberation Serif"/>
      <w:color w:val="00000A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318CA"/>
    <w:pPr>
      <w:keepNext/>
      <w:outlineLvl w:val="0"/>
    </w:pPr>
    <w:rPr>
      <w:rFonts w:ascii="Cambria" w:eastAsia="나눔바른고딕" w:hAnsi="Cambria" w:cstheme="majorBidi"/>
      <w:b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2590"/>
    <w:pPr>
      <w:keepNext/>
      <w:outlineLvl w:val="1"/>
    </w:pPr>
    <w:rPr>
      <w:rFonts w:ascii="Cambria" w:eastAsia="나눔바른고딕" w:hAnsi="Cambria"/>
      <w:b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318CA"/>
    <w:pPr>
      <w:keepNext/>
      <w:ind w:leftChars="300" w:left="300" w:hangingChars="200" w:hanging="2000"/>
      <w:outlineLvl w:val="2"/>
    </w:pPr>
    <w:rPr>
      <w:rFonts w:ascii="Cambria" w:eastAsia="나눔바른고딕" w:hAnsi="Cambria"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318CA"/>
    <w:pPr>
      <w:keepNext/>
      <w:ind w:leftChars="400" w:left="400" w:hangingChars="200" w:hanging="2000"/>
      <w:outlineLvl w:val="3"/>
    </w:pPr>
    <w:rPr>
      <w:rFonts w:eastAsia="나눔바른고딕"/>
      <w:b/>
      <w:bCs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2318CA"/>
    <w:pPr>
      <w:keepNext/>
      <w:keepLines/>
      <w:widowControl/>
      <w:tabs>
        <w:tab w:val="clear" w:pos="321"/>
        <w:tab w:val="clear" w:pos="642"/>
        <w:tab w:val="clear" w:pos="856"/>
        <w:tab w:val="clear" w:pos="1070"/>
      </w:tabs>
      <w:autoSpaceDE/>
      <w:autoSpaceDN/>
      <w:spacing w:before="240" w:after="80" w:line="276" w:lineRule="auto"/>
      <w:ind w:firstLine="720"/>
      <w:contextualSpacing w:val="0"/>
      <w:outlineLvl w:val="4"/>
    </w:pPr>
    <w:rPr>
      <w:rFonts w:ascii="Nunito" w:eastAsia="나눔바른고딕" w:hAnsi="Nunito" w:cs="Nunito"/>
      <w:b/>
      <w:bCs/>
      <w:color w:val="666666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2318CA"/>
    <w:pPr>
      <w:keepNext/>
      <w:keepLines/>
      <w:widowControl/>
      <w:tabs>
        <w:tab w:val="clear" w:pos="321"/>
        <w:tab w:val="clear" w:pos="642"/>
        <w:tab w:val="clear" w:pos="856"/>
        <w:tab w:val="clear" w:pos="1070"/>
      </w:tabs>
      <w:autoSpaceDE/>
      <w:autoSpaceDN/>
      <w:spacing w:before="240" w:after="80" w:line="276" w:lineRule="auto"/>
      <w:contextualSpacing w:val="0"/>
      <w:outlineLvl w:val="5"/>
    </w:pPr>
    <w:rPr>
      <w:rFonts w:ascii="Arial" w:eastAsia="나눔바른고딕" w:hAnsi="Arial" w:cs="Arial"/>
      <w:i/>
      <w:iCs/>
      <w:color w:val="666666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basedOn w:val="Normal"/>
    <w:link w:val="1Char"/>
    <w:uiPriority w:val="9"/>
    <w:qFormat/>
    <w:rsid w:val="0097713C"/>
    <w:pPr>
      <w:keepNext/>
      <w:outlineLvl w:val="0"/>
    </w:pPr>
    <w:rPr>
      <w:rFonts w:ascii="Times New Roman" w:eastAsia="맑은 고딕" w:hAnsi="Times New Roman"/>
      <w:b/>
      <w:sz w:val="28"/>
      <w:szCs w:val="28"/>
    </w:rPr>
  </w:style>
  <w:style w:type="character" w:customStyle="1" w:styleId="1Char">
    <w:name w:val="제목 1 Char"/>
    <w:basedOn w:val="DefaultParagraphFont"/>
    <w:link w:val="Heading11"/>
    <w:uiPriority w:val="9"/>
    <w:qFormat/>
    <w:rsid w:val="0097713C"/>
    <w:rPr>
      <w:rFonts w:ascii="Times New Roman" w:eastAsia="맑은 고딕" w:hAnsi="Times New Roman" w:cs="Times New Roman"/>
      <w:b/>
      <w:sz w:val="28"/>
      <w:szCs w:val="28"/>
    </w:rPr>
  </w:style>
  <w:style w:type="character" w:customStyle="1" w:styleId="Hidden">
    <w:name w:val="Hidden"/>
    <w:basedOn w:val="DefaultParagraphFont"/>
    <w:uiPriority w:val="1"/>
    <w:qFormat/>
    <w:rsid w:val="0097713C"/>
    <w:rPr>
      <w:rFonts w:ascii="Palatino Linotype" w:eastAsia="나눔바른고딕" w:hAnsi="Palatino Linotype"/>
      <w:vanish w:val="0"/>
      <w:color w:val="808080"/>
      <w:sz w:val="20"/>
    </w:rPr>
  </w:style>
  <w:style w:type="character" w:styleId="SubtleEmphasis">
    <w:name w:val="Subtle Emphasis"/>
    <w:basedOn w:val="DefaultParagraphFont"/>
    <w:uiPriority w:val="19"/>
    <w:qFormat/>
    <w:rsid w:val="000508ED"/>
    <w:rPr>
      <w:i/>
      <w:iCs/>
      <w:color w:val="808080"/>
    </w:rPr>
  </w:style>
  <w:style w:type="character" w:customStyle="1" w:styleId="Char">
    <w:name w:val="머리글 Char"/>
    <w:basedOn w:val="DefaultParagraphFont"/>
    <w:link w:val="Header1"/>
    <w:qFormat/>
    <w:rsid w:val="00C52DF8"/>
    <w:rPr>
      <w:rFonts w:ascii="Times New Roman" w:hAnsi="Times New Roman"/>
      <w:sz w:val="22"/>
    </w:rPr>
  </w:style>
  <w:style w:type="character" w:customStyle="1" w:styleId="Char0">
    <w:name w:val="바닥글 Char"/>
    <w:basedOn w:val="DefaultParagraphFont"/>
    <w:uiPriority w:val="99"/>
    <w:qFormat/>
    <w:rsid w:val="00C52DF8"/>
    <w:rPr>
      <w:rFonts w:ascii="Times New Roman" w:hAnsi="Times New Roman"/>
      <w:sz w:val="22"/>
    </w:rPr>
  </w:style>
  <w:style w:type="paragraph" w:customStyle="1" w:styleId="Heading">
    <w:name w:val="Heading"/>
    <w:basedOn w:val="Normal"/>
    <w:next w:val="BodyText"/>
    <w:qFormat/>
    <w:rsid w:val="00673EA5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BodyText">
    <w:name w:val="Body Text"/>
    <w:basedOn w:val="Normal"/>
    <w:rsid w:val="00673EA5"/>
    <w:pPr>
      <w:spacing w:after="140" w:line="288" w:lineRule="auto"/>
    </w:pPr>
  </w:style>
  <w:style w:type="paragraph" w:styleId="List">
    <w:name w:val="List"/>
    <w:basedOn w:val="BodyText"/>
    <w:rsid w:val="00673EA5"/>
    <w:rPr>
      <w:rFonts w:cs="FreeSans"/>
    </w:rPr>
  </w:style>
  <w:style w:type="paragraph" w:customStyle="1" w:styleId="Caption1">
    <w:name w:val="Caption1"/>
    <w:basedOn w:val="Normal"/>
    <w:qFormat/>
    <w:rsid w:val="00673EA5"/>
    <w:pPr>
      <w:suppressLineNumbers/>
      <w:spacing w:before="120" w:after="120"/>
    </w:pPr>
    <w:rPr>
      <w:rFonts w:cs="FreeSans"/>
      <w:i/>
      <w:iCs/>
      <w:szCs w:val="24"/>
    </w:rPr>
  </w:style>
  <w:style w:type="paragraph" w:customStyle="1" w:styleId="Index">
    <w:name w:val="Index"/>
    <w:basedOn w:val="Normal"/>
    <w:qFormat/>
    <w:rsid w:val="00673EA5"/>
    <w:pPr>
      <w:suppressLineNumbers/>
    </w:pPr>
    <w:rPr>
      <w:rFonts w:cs="FreeSans"/>
    </w:rPr>
  </w:style>
  <w:style w:type="paragraph" w:customStyle="1" w:styleId="Header1">
    <w:name w:val="Header1"/>
    <w:basedOn w:val="Normal"/>
    <w:link w:val="Char"/>
    <w:uiPriority w:val="99"/>
    <w:semiHidden/>
    <w:unhideWhenUsed/>
    <w:rsid w:val="00C52DF8"/>
    <w:pPr>
      <w:tabs>
        <w:tab w:val="center" w:pos="4513"/>
        <w:tab w:val="right" w:pos="9026"/>
      </w:tabs>
      <w:snapToGrid w:val="0"/>
      <w:jc w:val="both"/>
    </w:pPr>
    <w:rPr>
      <w:rFonts w:ascii="Times New Roman" w:eastAsia="맑은 고딕" w:hAnsi="Times New Roman"/>
      <w:szCs w:val="22"/>
    </w:rPr>
  </w:style>
  <w:style w:type="paragraph" w:customStyle="1" w:styleId="Footer1">
    <w:name w:val="Footer1"/>
    <w:basedOn w:val="Normal"/>
    <w:uiPriority w:val="99"/>
    <w:semiHidden/>
    <w:unhideWhenUsed/>
    <w:rsid w:val="00C52DF8"/>
    <w:pPr>
      <w:tabs>
        <w:tab w:val="center" w:pos="4513"/>
        <w:tab w:val="right" w:pos="9026"/>
      </w:tabs>
      <w:snapToGrid w:val="0"/>
      <w:jc w:val="both"/>
    </w:pPr>
    <w:rPr>
      <w:rFonts w:ascii="Times New Roman" w:eastAsia="맑은 고딕" w:hAnsi="Times New Roman"/>
      <w:szCs w:val="22"/>
    </w:rPr>
  </w:style>
  <w:style w:type="paragraph" w:styleId="Subtitle">
    <w:name w:val="Subtitle"/>
    <w:basedOn w:val="Normal"/>
    <w:link w:val="SubtitleChar"/>
    <w:uiPriority w:val="11"/>
    <w:qFormat/>
    <w:rsid w:val="00673EA5"/>
    <w:pPr>
      <w:spacing w:after="60"/>
      <w:jc w:val="center"/>
      <w:outlineLvl w:val="1"/>
    </w:pPr>
    <w:rPr>
      <w:rFonts w:ascii="Times New Roman" w:eastAsia="맑은 고딕" w:hAnsi="Times New Roman"/>
      <w:b/>
      <w:szCs w:val="24"/>
    </w:rPr>
  </w:style>
  <w:style w:type="paragraph" w:styleId="Title">
    <w:name w:val="Title"/>
    <w:basedOn w:val="Normal"/>
    <w:link w:val="TitleChar"/>
    <w:uiPriority w:val="10"/>
    <w:qFormat/>
    <w:rsid w:val="00673EA5"/>
    <w:pPr>
      <w:spacing w:before="240" w:after="120"/>
      <w:jc w:val="center"/>
      <w:outlineLvl w:val="0"/>
    </w:pPr>
    <w:rPr>
      <w:rFonts w:ascii="Times New Roman" w:eastAsia="맑은 고딕" w:hAnsi="Times New Roman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254200"/>
    <w:pPr>
      <w:ind w:leftChars="400" w:left="800"/>
    </w:pPr>
  </w:style>
  <w:style w:type="table" w:styleId="TableGrid">
    <w:name w:val="Table Grid"/>
    <w:basedOn w:val="TableNormal"/>
    <w:uiPriority w:val="59"/>
    <w:rsid w:val="00254200"/>
    <w:pPr>
      <w:jc w:val="both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362590"/>
    <w:rPr>
      <w:rFonts w:ascii="Cambria" w:eastAsia="나눔바른고딕" w:hAnsi="Cambria"/>
      <w:b/>
      <w:color w:val="00000A"/>
      <w:sz w:val="24"/>
    </w:rPr>
  </w:style>
  <w:style w:type="paragraph" w:styleId="BalloonText">
    <w:name w:val="Balloon Text"/>
    <w:basedOn w:val="Normal"/>
    <w:link w:val="BalloonTextChar"/>
    <w:unhideWhenUsed/>
    <w:rsid w:val="001A28F1"/>
    <w:rPr>
      <w:rFonts w:ascii="맑은 고딕" w:eastAsia="맑은 고딕" w:hAnsi="맑은 고딕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A28F1"/>
    <w:rPr>
      <w:rFonts w:ascii="맑은 고딕" w:eastAsia="맑은 고딕" w:hAnsi="맑은 고딕" w:cs="Times New Roman"/>
      <w:color w:val="00000A"/>
      <w:sz w:val="16"/>
      <w:szCs w:val="16"/>
    </w:rPr>
  </w:style>
  <w:style w:type="paragraph" w:styleId="Header">
    <w:name w:val="header"/>
    <w:basedOn w:val="Normal"/>
    <w:link w:val="HeaderChar"/>
    <w:unhideWhenUsed/>
    <w:rsid w:val="00195FB9"/>
    <w:pPr>
      <w:tabs>
        <w:tab w:val="clear" w:pos="321"/>
        <w:tab w:val="clear" w:pos="642"/>
        <w:tab w:val="clear" w:pos="1070"/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5FB9"/>
    <w:rPr>
      <w:rFonts w:ascii="Liberation Serif" w:eastAsia="나눔바른고딕" w:hAnsi="Liberation Serif"/>
      <w:color w:val="00000A"/>
      <w:sz w:val="22"/>
      <w:szCs w:val="20"/>
    </w:rPr>
  </w:style>
  <w:style w:type="paragraph" w:styleId="Footer">
    <w:name w:val="footer"/>
    <w:basedOn w:val="Normal"/>
    <w:link w:val="FooterChar"/>
    <w:uiPriority w:val="99"/>
    <w:unhideWhenUsed/>
    <w:rsid w:val="00195FB9"/>
    <w:pPr>
      <w:tabs>
        <w:tab w:val="clear" w:pos="321"/>
        <w:tab w:val="clear" w:pos="642"/>
        <w:tab w:val="clear" w:pos="1070"/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5FB9"/>
    <w:rPr>
      <w:rFonts w:ascii="Liberation Serif" w:eastAsia="나눔바른고딕" w:hAnsi="Liberation Serif"/>
      <w:color w:val="00000A"/>
      <w:sz w:val="22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674103"/>
    <w:rPr>
      <w:rFonts w:ascii="Times New Roman" w:hAnsi="Times New Roman"/>
      <w:b/>
      <w:color w:val="00000A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674103"/>
    <w:rPr>
      <w:rFonts w:ascii="Times New Roman" w:hAnsi="Times New Roman"/>
      <w:b/>
      <w:bCs/>
      <w:color w:val="00000A"/>
      <w:sz w:val="32"/>
      <w:szCs w:val="32"/>
    </w:rPr>
  </w:style>
  <w:style w:type="character" w:styleId="Hyperlink">
    <w:name w:val="Hyperlink"/>
    <w:basedOn w:val="DefaultParagraphFont"/>
    <w:unhideWhenUsed/>
    <w:rsid w:val="00674103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318CA"/>
    <w:rPr>
      <w:rFonts w:ascii="Cambria" w:eastAsia="나눔바른고딕" w:hAnsi="Cambria" w:cstheme="majorBidi"/>
      <w:b/>
      <w:color w:val="00000A"/>
      <w:sz w:val="32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2318CA"/>
    <w:rPr>
      <w:rFonts w:ascii="Cambria" w:eastAsia="나눔바른고딕" w:hAnsi="Cambria" w:cstheme="majorBidi"/>
      <w:color w:val="00000A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318CA"/>
    <w:rPr>
      <w:rFonts w:ascii="Liberation Serif" w:eastAsia="나눔바른고딕" w:hAnsi="Liberation Serif"/>
      <w:b/>
      <w:bCs/>
      <w:color w:val="00000A"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318CA"/>
    <w:rPr>
      <w:rFonts w:ascii="Nunito" w:eastAsia="나눔바른고딕" w:hAnsi="Nunito" w:cs="Nunito"/>
      <w:b/>
      <w:bCs/>
      <w:color w:val="666666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2318CA"/>
    <w:rPr>
      <w:rFonts w:ascii="Arial" w:eastAsia="나눔바른고딕" w:hAnsi="Arial" w:cs="Arial"/>
      <w:i/>
      <w:iCs/>
      <w:color w:val="666666"/>
      <w:sz w:val="22"/>
      <w:szCs w:val="22"/>
    </w:rPr>
  </w:style>
  <w:style w:type="character" w:styleId="CommentReference">
    <w:name w:val="annotation reference"/>
    <w:basedOn w:val="DefaultParagraphFont"/>
    <w:uiPriority w:val="99"/>
    <w:rsid w:val="002318CA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F0326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66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&#54200;&#47532;&#54620;%20&#45800;&#50612;%20&#54617;&#49845;%20&#48143;%20&#49688;&#50629;&#51012;%20&#50948;&#54620;%20Quizlet%20&#54876;&#50857;.pdf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Vocabulary%20Study%20Sheets" TargetMode="External"/><Relationship Id="rId17" Type="http://schemas.openxmlformats.org/officeDocument/2006/relationships/hyperlink" Target="https://quizlet.com/worldcomedu/folders/build-up-toefl-junior-word-study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Vocabulary%20QuizSets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yperlink" Target="Build%20Up%20TOEFL%20Junior%20WordList.xlsx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Build%20Up%20TOEFL%20Junior%20Speaking%20and%20Grammar%20Points.pdf" TargetMode="External"/><Relationship Id="rId14" Type="http://schemas.openxmlformats.org/officeDocument/2006/relationships/hyperlink" Target="https://quizlet.com/worldcomedu/folders/build-up-toefl-primary-step-2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592B6-30E1-4E33-A815-2EC793EFC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35</Pages>
  <Words>7142</Words>
  <Characters>28711</Characters>
  <Application>Microsoft Office Word</Application>
  <DocSecurity>0</DocSecurity>
  <Lines>1794</Lines>
  <Paragraphs>1707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 Kim</cp:lastModifiedBy>
  <cp:revision>2</cp:revision>
  <cp:lastPrinted>2019-08-08T07:38:00Z</cp:lastPrinted>
  <dcterms:created xsi:type="dcterms:W3CDTF">2022-04-15T05:47:00Z</dcterms:created>
  <dcterms:modified xsi:type="dcterms:W3CDTF">2022-04-15T05:47:00Z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